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A8FB" w14:textId="2BCB2149" w:rsidR="001569DC" w:rsidRDefault="001569DC"/>
    <w:p w14:paraId="203B1ECF" w14:textId="17199DC7" w:rsidR="008325A8" w:rsidRDefault="008325A8"/>
    <w:p w14:paraId="4CC6A612" w14:textId="151482DF" w:rsidR="008325A8" w:rsidRDefault="008325A8"/>
    <w:p w14:paraId="4EED5112" w14:textId="014BF1E4" w:rsidR="008325A8" w:rsidRDefault="008325A8"/>
    <w:p w14:paraId="598B5CD7" w14:textId="77777777" w:rsidR="008325A8" w:rsidRDefault="008325A8" w:rsidP="004E5C1B">
      <w:pPr>
        <w:jc w:val="both"/>
      </w:pPr>
    </w:p>
    <w:p w14:paraId="2DD2FFAA" w14:textId="77777777" w:rsidR="008C0D0F" w:rsidRDefault="008325A8" w:rsidP="008C0D0F">
      <w:pPr>
        <w:jc w:val="center"/>
        <w:rPr>
          <w:rFonts w:ascii="Times New Roman" w:hAnsi="Times New Roman" w:cs="Times New Roman"/>
          <w:sz w:val="36"/>
          <w:szCs w:val="36"/>
        </w:rPr>
      </w:pPr>
      <w:r w:rsidRPr="008C0D0F">
        <w:rPr>
          <w:rFonts w:ascii="Times New Roman" w:hAnsi="Times New Roman" w:cs="Times New Roman"/>
          <w:sz w:val="36"/>
          <w:szCs w:val="36"/>
        </w:rPr>
        <w:t>MEMORIAL DE ESP</w:t>
      </w:r>
      <w:r w:rsidR="00B5707D" w:rsidRPr="008C0D0F">
        <w:rPr>
          <w:rFonts w:ascii="Times New Roman" w:hAnsi="Times New Roman" w:cs="Times New Roman"/>
          <w:sz w:val="36"/>
          <w:szCs w:val="36"/>
        </w:rPr>
        <w:t xml:space="preserve">ECIFICAÇÃO </w:t>
      </w:r>
      <w:r w:rsidRPr="008C0D0F">
        <w:rPr>
          <w:rFonts w:ascii="Times New Roman" w:hAnsi="Times New Roman" w:cs="Times New Roman"/>
          <w:sz w:val="36"/>
          <w:szCs w:val="36"/>
        </w:rPr>
        <w:t>TÉCNIC</w:t>
      </w:r>
      <w:r w:rsidR="00B5707D" w:rsidRPr="008C0D0F">
        <w:rPr>
          <w:rFonts w:ascii="Times New Roman" w:hAnsi="Times New Roman" w:cs="Times New Roman"/>
          <w:sz w:val="36"/>
          <w:szCs w:val="36"/>
        </w:rPr>
        <w:t>A</w:t>
      </w:r>
    </w:p>
    <w:p w14:paraId="27E51910" w14:textId="2F5ED585" w:rsidR="008C0D0F" w:rsidRDefault="00B5707D" w:rsidP="008C0D0F">
      <w:pPr>
        <w:jc w:val="center"/>
        <w:rPr>
          <w:rFonts w:ascii="Times New Roman" w:hAnsi="Times New Roman" w:cs="Times New Roman"/>
          <w:sz w:val="36"/>
          <w:szCs w:val="36"/>
        </w:rPr>
      </w:pPr>
      <w:r w:rsidRPr="008C0D0F">
        <w:rPr>
          <w:rFonts w:ascii="Times New Roman" w:hAnsi="Times New Roman" w:cs="Times New Roman"/>
          <w:sz w:val="36"/>
          <w:szCs w:val="36"/>
        </w:rPr>
        <w:t xml:space="preserve"> </w:t>
      </w:r>
      <w:r w:rsidR="004B1F7B" w:rsidRPr="008C0D0F">
        <w:rPr>
          <w:rFonts w:ascii="Times New Roman" w:hAnsi="Times New Roman" w:cs="Times New Roman"/>
          <w:sz w:val="36"/>
          <w:szCs w:val="36"/>
        </w:rPr>
        <w:t xml:space="preserve">DA </w:t>
      </w:r>
      <w:r w:rsidR="00390686">
        <w:rPr>
          <w:rFonts w:ascii="Times New Roman" w:hAnsi="Times New Roman" w:cs="Times New Roman"/>
          <w:sz w:val="36"/>
          <w:szCs w:val="36"/>
        </w:rPr>
        <w:t>MODIFICAÇÃO E RECUPERAÇÃO DO CAMPO DE FUTEBOL</w:t>
      </w:r>
    </w:p>
    <w:p w14:paraId="419EAE5B" w14:textId="42B91DA1" w:rsidR="008325A8" w:rsidRPr="008C0D0F" w:rsidRDefault="00CD3700" w:rsidP="008C0D0F">
      <w:pPr>
        <w:jc w:val="center"/>
        <w:rPr>
          <w:rFonts w:ascii="Times New Roman" w:hAnsi="Times New Roman" w:cs="Times New Roman"/>
          <w:sz w:val="36"/>
          <w:szCs w:val="36"/>
        </w:rPr>
      </w:pPr>
      <w:r w:rsidRPr="008C0D0F">
        <w:rPr>
          <w:rFonts w:ascii="Times New Roman" w:hAnsi="Times New Roman" w:cs="Times New Roman"/>
          <w:sz w:val="36"/>
          <w:szCs w:val="36"/>
        </w:rPr>
        <w:t xml:space="preserve"> </w:t>
      </w:r>
      <w:r w:rsidR="00390686">
        <w:rPr>
          <w:rFonts w:ascii="Times New Roman" w:hAnsi="Times New Roman" w:cs="Times New Roman"/>
          <w:sz w:val="36"/>
          <w:szCs w:val="36"/>
        </w:rPr>
        <w:t>D</w:t>
      </w:r>
      <w:r w:rsidR="008C0D0F">
        <w:rPr>
          <w:rFonts w:ascii="Times New Roman" w:hAnsi="Times New Roman" w:cs="Times New Roman"/>
          <w:sz w:val="36"/>
          <w:szCs w:val="36"/>
        </w:rPr>
        <w:t>O MUNICÍPIO DE</w:t>
      </w:r>
      <w:r w:rsidRPr="008C0D0F">
        <w:rPr>
          <w:rFonts w:ascii="Times New Roman" w:hAnsi="Times New Roman" w:cs="Times New Roman"/>
          <w:sz w:val="36"/>
          <w:szCs w:val="36"/>
        </w:rPr>
        <w:t xml:space="preserve"> MACAMBIRA/SE</w:t>
      </w:r>
    </w:p>
    <w:p w14:paraId="45281549" w14:textId="2DC57999" w:rsidR="008325A8" w:rsidRDefault="008325A8" w:rsidP="00B5707D">
      <w:pPr>
        <w:rPr>
          <w:rFonts w:ascii="Times New Roman" w:hAnsi="Times New Roman" w:cs="Times New Roman"/>
          <w:sz w:val="40"/>
          <w:szCs w:val="40"/>
        </w:rPr>
      </w:pPr>
    </w:p>
    <w:p w14:paraId="0BD6A186" w14:textId="43FF5B56" w:rsidR="008325A8" w:rsidRDefault="008325A8" w:rsidP="008325A8">
      <w:pPr>
        <w:jc w:val="center"/>
        <w:rPr>
          <w:rFonts w:ascii="Times New Roman" w:hAnsi="Times New Roman" w:cs="Times New Roman"/>
          <w:sz w:val="40"/>
          <w:szCs w:val="40"/>
        </w:rPr>
      </w:pPr>
    </w:p>
    <w:p w14:paraId="365FBAEC" w14:textId="1192D0EB" w:rsidR="008325A8" w:rsidRDefault="008325A8" w:rsidP="008325A8">
      <w:pPr>
        <w:jc w:val="center"/>
        <w:rPr>
          <w:rFonts w:ascii="Times New Roman" w:hAnsi="Times New Roman" w:cs="Times New Roman"/>
          <w:sz w:val="40"/>
          <w:szCs w:val="40"/>
        </w:rPr>
      </w:pPr>
    </w:p>
    <w:p w14:paraId="48659166" w14:textId="7B87E193" w:rsidR="008325A8" w:rsidRDefault="008325A8" w:rsidP="008325A8">
      <w:pPr>
        <w:jc w:val="center"/>
        <w:rPr>
          <w:rFonts w:ascii="Times New Roman" w:hAnsi="Times New Roman" w:cs="Times New Roman"/>
          <w:sz w:val="40"/>
          <w:szCs w:val="40"/>
        </w:rPr>
      </w:pPr>
    </w:p>
    <w:p w14:paraId="26E5B758" w14:textId="55B77705" w:rsidR="008325A8" w:rsidRDefault="008325A8" w:rsidP="008325A8">
      <w:pPr>
        <w:jc w:val="center"/>
        <w:rPr>
          <w:rFonts w:ascii="Times New Roman" w:hAnsi="Times New Roman" w:cs="Times New Roman"/>
          <w:sz w:val="40"/>
          <w:szCs w:val="40"/>
        </w:rPr>
      </w:pPr>
    </w:p>
    <w:p w14:paraId="7A5DE2AA" w14:textId="7ECD8A84" w:rsidR="008325A8" w:rsidRDefault="008325A8" w:rsidP="008325A8">
      <w:pPr>
        <w:jc w:val="center"/>
        <w:rPr>
          <w:rFonts w:ascii="Times New Roman" w:hAnsi="Times New Roman" w:cs="Times New Roman"/>
          <w:sz w:val="40"/>
          <w:szCs w:val="40"/>
        </w:rPr>
      </w:pPr>
    </w:p>
    <w:p w14:paraId="2E47E669" w14:textId="175F18BF" w:rsidR="008325A8" w:rsidRDefault="008325A8" w:rsidP="008325A8">
      <w:pPr>
        <w:jc w:val="center"/>
        <w:rPr>
          <w:rFonts w:ascii="Times New Roman" w:hAnsi="Times New Roman" w:cs="Times New Roman"/>
          <w:sz w:val="40"/>
          <w:szCs w:val="40"/>
        </w:rPr>
      </w:pPr>
    </w:p>
    <w:p w14:paraId="36451F9E" w14:textId="14DACE23" w:rsidR="008325A8" w:rsidRDefault="008325A8" w:rsidP="008325A8">
      <w:pPr>
        <w:jc w:val="center"/>
        <w:rPr>
          <w:rFonts w:ascii="Times New Roman" w:hAnsi="Times New Roman" w:cs="Times New Roman"/>
          <w:sz w:val="40"/>
          <w:szCs w:val="40"/>
        </w:rPr>
      </w:pPr>
    </w:p>
    <w:p w14:paraId="2922D11C" w14:textId="37BCE215" w:rsidR="008325A8" w:rsidRDefault="008325A8" w:rsidP="008325A8">
      <w:pPr>
        <w:jc w:val="center"/>
        <w:rPr>
          <w:rFonts w:ascii="Times New Roman" w:hAnsi="Times New Roman" w:cs="Times New Roman"/>
          <w:sz w:val="40"/>
          <w:szCs w:val="40"/>
        </w:rPr>
      </w:pPr>
    </w:p>
    <w:p w14:paraId="643A2155" w14:textId="56B0624D" w:rsidR="008325A8" w:rsidRDefault="008325A8" w:rsidP="008325A8">
      <w:pPr>
        <w:jc w:val="center"/>
        <w:rPr>
          <w:rFonts w:ascii="Times New Roman" w:hAnsi="Times New Roman" w:cs="Times New Roman"/>
          <w:sz w:val="40"/>
          <w:szCs w:val="40"/>
        </w:rPr>
      </w:pPr>
    </w:p>
    <w:p w14:paraId="39CE69BD" w14:textId="22B88051" w:rsidR="00CD3700" w:rsidRDefault="00CD3700" w:rsidP="00CD3700">
      <w:pPr>
        <w:rPr>
          <w:rFonts w:ascii="Times New Roman" w:hAnsi="Times New Roman" w:cs="Times New Roman"/>
          <w:sz w:val="40"/>
          <w:szCs w:val="40"/>
        </w:rPr>
      </w:pPr>
    </w:p>
    <w:p w14:paraId="34FB789C" w14:textId="5DCF7761" w:rsidR="00CD3700" w:rsidRPr="00FB312B" w:rsidRDefault="00FB312B" w:rsidP="00FB312B">
      <w:pPr>
        <w:rPr>
          <w:rFonts w:ascii="Times New Roman" w:hAnsi="Times New Roman" w:cs="Times New Roman"/>
          <w:sz w:val="40"/>
          <w:szCs w:val="40"/>
        </w:rPr>
      </w:pPr>
      <w:r>
        <w:rPr>
          <w:rFonts w:ascii="Times New Roman" w:hAnsi="Times New Roman" w:cs="Times New Roman"/>
          <w:sz w:val="40"/>
          <w:szCs w:val="40"/>
        </w:rPr>
        <w:t xml:space="preserve">                               </w:t>
      </w:r>
      <w:r w:rsidR="00735FB0">
        <w:rPr>
          <w:rFonts w:ascii="Times New Roman" w:hAnsi="Times New Roman" w:cs="Times New Roman"/>
          <w:sz w:val="32"/>
          <w:szCs w:val="32"/>
        </w:rPr>
        <w:t>Março</w:t>
      </w:r>
      <w:r w:rsidR="00656621">
        <w:rPr>
          <w:rFonts w:ascii="Times New Roman" w:hAnsi="Times New Roman" w:cs="Times New Roman"/>
          <w:sz w:val="32"/>
          <w:szCs w:val="32"/>
        </w:rPr>
        <w:t>/</w:t>
      </w:r>
      <w:r w:rsidR="008325A8" w:rsidRPr="008325A8">
        <w:rPr>
          <w:rFonts w:ascii="Times New Roman" w:hAnsi="Times New Roman" w:cs="Times New Roman"/>
          <w:sz w:val="32"/>
          <w:szCs w:val="32"/>
        </w:rPr>
        <w:t>202</w:t>
      </w:r>
      <w:r w:rsidR="00735FB0">
        <w:rPr>
          <w:rFonts w:ascii="Times New Roman" w:hAnsi="Times New Roman" w:cs="Times New Roman"/>
          <w:sz w:val="32"/>
          <w:szCs w:val="32"/>
        </w:rPr>
        <w:t>4</w:t>
      </w:r>
    </w:p>
    <w:p w14:paraId="7BA655BE" w14:textId="0B8F94A5" w:rsidR="00116A0D" w:rsidRPr="007E6992" w:rsidRDefault="00E3403C" w:rsidP="004B1F7B">
      <w:pPr>
        <w:spacing w:after="0" w:line="240" w:lineRule="auto"/>
        <w:jc w:val="both"/>
        <w:rPr>
          <w:rFonts w:ascii="Times New Roman" w:hAnsi="Times New Roman" w:cs="Times New Roman"/>
        </w:rPr>
      </w:pPr>
      <w:r w:rsidRPr="007E6992">
        <w:rPr>
          <w:rFonts w:ascii="Times New Roman" w:hAnsi="Times New Roman" w:cs="Times New Roman"/>
        </w:rPr>
        <w:lastRenderedPageBreak/>
        <w:t xml:space="preserve"> </w:t>
      </w:r>
      <w:r w:rsidR="00DC1C5F">
        <w:rPr>
          <w:rFonts w:ascii="Times New Roman" w:hAnsi="Times New Roman" w:cs="Times New Roman"/>
        </w:rPr>
        <w:tab/>
      </w:r>
      <w:r w:rsidRPr="007E6992">
        <w:rPr>
          <w:rFonts w:ascii="Times New Roman" w:hAnsi="Times New Roman" w:cs="Times New Roman"/>
        </w:rPr>
        <w:t xml:space="preserve">Esta especificação relaciona os serviços </w:t>
      </w:r>
      <w:r w:rsidR="004B1F7B">
        <w:rPr>
          <w:rFonts w:ascii="Times New Roman" w:hAnsi="Times New Roman" w:cs="Times New Roman"/>
          <w:b/>
          <w:bCs/>
        </w:rPr>
        <w:t xml:space="preserve">DA </w:t>
      </w:r>
      <w:r w:rsidR="00390686">
        <w:rPr>
          <w:rFonts w:ascii="Times New Roman" w:hAnsi="Times New Roman" w:cs="Times New Roman"/>
          <w:b/>
          <w:bCs/>
        </w:rPr>
        <w:t xml:space="preserve">MODIFICAÇÃO E RECUPERAÇÃO DO CAMPO DE FUTEBOL </w:t>
      </w:r>
      <w:r w:rsidRPr="007E6992">
        <w:rPr>
          <w:rFonts w:ascii="Times New Roman" w:hAnsi="Times New Roman" w:cs="Times New Roman"/>
        </w:rPr>
        <w:t xml:space="preserve">no município de Macambira/SE, devendo a Empreiteira observar as formas de execução descritas no Caderno de Encargos da </w:t>
      </w:r>
      <w:r w:rsidRPr="007E6992">
        <w:rPr>
          <w:rFonts w:ascii="Times New Roman" w:hAnsi="Times New Roman" w:cs="Times New Roman"/>
          <w:b/>
          <w:bCs/>
        </w:rPr>
        <w:t>CEHOP</w:t>
      </w:r>
      <w:r w:rsidRPr="007E6992">
        <w:rPr>
          <w:rFonts w:ascii="Times New Roman" w:hAnsi="Times New Roman" w:cs="Times New Roman"/>
        </w:rPr>
        <w:t xml:space="preserve"> contido no sistema </w:t>
      </w:r>
      <w:r w:rsidRPr="007E6992">
        <w:rPr>
          <w:rFonts w:ascii="Times New Roman" w:hAnsi="Times New Roman" w:cs="Times New Roman"/>
          <w:b/>
          <w:bCs/>
        </w:rPr>
        <w:t>ORSE</w:t>
      </w:r>
      <w:r w:rsidR="006D5572" w:rsidRPr="007E6992">
        <w:rPr>
          <w:rFonts w:ascii="Times New Roman" w:hAnsi="Times New Roman" w:cs="Times New Roman"/>
          <w:b/>
          <w:bCs/>
        </w:rPr>
        <w:t xml:space="preserve"> </w:t>
      </w:r>
      <w:r w:rsidR="006D5572" w:rsidRPr="007E6992">
        <w:rPr>
          <w:rFonts w:ascii="Times New Roman" w:hAnsi="Times New Roman" w:cs="Times New Roman"/>
        </w:rPr>
        <w:t>e na</w:t>
      </w:r>
      <w:r w:rsidR="006D5572" w:rsidRPr="007E6992">
        <w:rPr>
          <w:rFonts w:ascii="Times New Roman" w:hAnsi="Times New Roman" w:cs="Times New Roman"/>
          <w:b/>
          <w:bCs/>
        </w:rPr>
        <w:t xml:space="preserve"> SINAPI</w:t>
      </w:r>
      <w:r w:rsidRPr="007E6992">
        <w:rPr>
          <w:rFonts w:ascii="Times New Roman" w:hAnsi="Times New Roman" w:cs="Times New Roman"/>
        </w:rPr>
        <w:t>.</w:t>
      </w:r>
    </w:p>
    <w:p w14:paraId="495131FC" w14:textId="17CE94FB" w:rsidR="00E3403C" w:rsidRPr="007E6992" w:rsidRDefault="00116A0D" w:rsidP="00F53560">
      <w:pPr>
        <w:spacing w:after="0" w:line="240" w:lineRule="auto"/>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E3403C" w:rsidRPr="007E6992">
        <w:rPr>
          <w:rFonts w:ascii="Times New Roman" w:hAnsi="Times New Roman" w:cs="Times New Roman"/>
        </w:rPr>
        <w:t xml:space="preserve">A execução de todos os serviços deve estar rigorosamente de acordo com os projetos, memoriais, detalhes e prescrições contidas nas presentes Especificações, Normas Técnicas da </w:t>
      </w:r>
      <w:r w:rsidR="00E3403C" w:rsidRPr="007E6992">
        <w:rPr>
          <w:rFonts w:ascii="Times New Roman" w:hAnsi="Times New Roman" w:cs="Times New Roman"/>
          <w:b/>
          <w:bCs/>
        </w:rPr>
        <w:t>ABNT</w:t>
      </w:r>
      <w:r w:rsidR="00E3403C" w:rsidRPr="007E6992">
        <w:rPr>
          <w:rFonts w:ascii="Times New Roman" w:hAnsi="Times New Roman" w:cs="Times New Roman"/>
        </w:rPr>
        <w:t xml:space="preserve"> e Decretos Municipais.</w:t>
      </w:r>
    </w:p>
    <w:p w14:paraId="4AF76C55" w14:textId="064AE405" w:rsidR="00E3403C" w:rsidRPr="00F3193C" w:rsidRDefault="00116A0D" w:rsidP="00F53560">
      <w:pPr>
        <w:pStyle w:val="Corpodetexto"/>
        <w:jc w:val="left"/>
        <w:rPr>
          <w:szCs w:val="24"/>
        </w:rPr>
      </w:pPr>
      <w:r w:rsidRPr="007E6992">
        <w:rPr>
          <w:sz w:val="22"/>
          <w:szCs w:val="22"/>
        </w:rPr>
        <w:t xml:space="preserve"> </w:t>
      </w:r>
      <w:r w:rsidR="00DC1C5F">
        <w:rPr>
          <w:sz w:val="22"/>
          <w:szCs w:val="22"/>
        </w:rPr>
        <w:tab/>
      </w:r>
      <w:r w:rsidR="00E3403C" w:rsidRPr="007E6992">
        <w:rPr>
          <w:sz w:val="22"/>
          <w:szCs w:val="22"/>
        </w:rPr>
        <w:t xml:space="preserve">Na existência de serviços não especificados, a </w:t>
      </w:r>
      <w:r w:rsidR="00E3403C" w:rsidRPr="007E6992">
        <w:rPr>
          <w:b/>
          <w:bCs/>
          <w:sz w:val="22"/>
          <w:szCs w:val="22"/>
        </w:rPr>
        <w:t>EMPREITEIRA</w:t>
      </w:r>
      <w:r w:rsidR="00E3403C" w:rsidRPr="007E6992">
        <w:rPr>
          <w:sz w:val="22"/>
          <w:szCs w:val="22"/>
        </w:rPr>
        <w:t xml:space="preserve"> somente poderá executá-</w:t>
      </w:r>
      <w:r w:rsidR="00E3403C" w:rsidRPr="00F3193C">
        <w:rPr>
          <w:szCs w:val="24"/>
        </w:rPr>
        <w:t xml:space="preserve">los após parecer favorável da </w:t>
      </w:r>
      <w:r w:rsidR="00E3403C" w:rsidRPr="00F3193C">
        <w:rPr>
          <w:b/>
          <w:bCs/>
          <w:szCs w:val="24"/>
        </w:rPr>
        <w:t>FISCALIZAÇÃO</w:t>
      </w:r>
      <w:r w:rsidR="00E3403C" w:rsidRPr="00F3193C">
        <w:rPr>
          <w:szCs w:val="24"/>
        </w:rPr>
        <w:t>.</w:t>
      </w:r>
    </w:p>
    <w:p w14:paraId="41F0A156" w14:textId="77777777" w:rsidR="00116A0D" w:rsidRPr="004252AF" w:rsidRDefault="00116A0D" w:rsidP="00E5375D">
      <w:pPr>
        <w:pStyle w:val="Corpodetexto"/>
        <w:rPr>
          <w:szCs w:val="24"/>
        </w:rPr>
      </w:pPr>
    </w:p>
    <w:p w14:paraId="75135475" w14:textId="079C1B23" w:rsidR="006D5572" w:rsidRPr="00DC1C5F" w:rsidRDefault="006D5572" w:rsidP="00306152">
      <w:pPr>
        <w:pStyle w:val="PargrafodaLista"/>
        <w:numPr>
          <w:ilvl w:val="0"/>
          <w:numId w:val="1"/>
        </w:numPr>
        <w:spacing w:after="0" w:line="240" w:lineRule="auto"/>
        <w:rPr>
          <w:rFonts w:ascii="Times New Roman" w:hAnsi="Times New Roman" w:cs="Times New Roman"/>
          <w:b/>
          <w:bCs/>
        </w:rPr>
      </w:pPr>
      <w:r w:rsidRPr="00DC1C5F">
        <w:rPr>
          <w:rFonts w:ascii="Times New Roman" w:hAnsi="Times New Roman" w:cs="Times New Roman"/>
          <w:b/>
          <w:bCs/>
        </w:rPr>
        <w:t>C</w:t>
      </w:r>
      <w:r w:rsidR="00DC1C5F" w:rsidRPr="00DC1C5F">
        <w:rPr>
          <w:rFonts w:ascii="Times New Roman" w:hAnsi="Times New Roman" w:cs="Times New Roman"/>
          <w:b/>
          <w:bCs/>
        </w:rPr>
        <w:t>ONSIDERAÇÕES</w:t>
      </w:r>
    </w:p>
    <w:p w14:paraId="7BA5C582" w14:textId="2196F3C8" w:rsidR="006D5572" w:rsidRDefault="006D5572" w:rsidP="00E5375D">
      <w:pPr>
        <w:pStyle w:val="PargrafodaLista"/>
        <w:spacing w:after="0" w:line="240" w:lineRule="auto"/>
        <w:ind w:left="0"/>
        <w:rPr>
          <w:rFonts w:ascii="Times New Roman" w:hAnsi="Times New Roman" w:cs="Times New Roman"/>
          <w:b/>
          <w:bCs/>
          <w:sz w:val="28"/>
          <w:szCs w:val="28"/>
        </w:rPr>
      </w:pPr>
    </w:p>
    <w:p w14:paraId="6F012EF6" w14:textId="6E5685E4" w:rsidR="00E5375D" w:rsidRPr="007E6992" w:rsidRDefault="00E5375D" w:rsidP="00F53560">
      <w:pPr>
        <w:pStyle w:val="PargrafodaLista"/>
        <w:spacing w:after="0" w:line="240" w:lineRule="auto"/>
        <w:ind w:left="0"/>
        <w:jc w:val="both"/>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5A282F" w:rsidRPr="007E6992">
        <w:rPr>
          <w:rFonts w:ascii="Times New Roman" w:hAnsi="Times New Roman" w:cs="Times New Roman"/>
        </w:rPr>
        <w:t xml:space="preserve">Todos os materiais </w:t>
      </w:r>
      <w:r w:rsidR="00B5707D" w:rsidRPr="007E6992">
        <w:rPr>
          <w:rFonts w:ascii="Times New Roman" w:hAnsi="Times New Roman" w:cs="Times New Roman"/>
        </w:rPr>
        <w:t xml:space="preserve">mencionados </w:t>
      </w:r>
      <w:r w:rsidR="005A282F" w:rsidRPr="007E6992">
        <w:rPr>
          <w:rFonts w:ascii="Times New Roman" w:hAnsi="Times New Roman" w:cs="Times New Roman"/>
        </w:rPr>
        <w:t>nesta</w:t>
      </w:r>
      <w:r w:rsidR="00B5707D" w:rsidRPr="007E6992">
        <w:rPr>
          <w:rFonts w:ascii="Times New Roman" w:hAnsi="Times New Roman" w:cs="Times New Roman"/>
        </w:rPr>
        <w:t xml:space="preserve"> especificação técnica ou na planilha desta obra/serviço</w:t>
      </w:r>
      <w:r w:rsidR="00D8503D" w:rsidRPr="007E6992">
        <w:rPr>
          <w:rFonts w:ascii="Times New Roman" w:hAnsi="Times New Roman" w:cs="Times New Roman"/>
        </w:rPr>
        <w:t xml:space="preserve"> </w:t>
      </w:r>
      <w:r w:rsidRPr="007E6992">
        <w:rPr>
          <w:rFonts w:ascii="Times New Roman" w:hAnsi="Times New Roman" w:cs="Times New Roman"/>
        </w:rPr>
        <w:t>só poderão substituídos por produtos similares diante a apreciação e aprovação da fiscalização.</w:t>
      </w:r>
    </w:p>
    <w:p w14:paraId="0B5B4AF7" w14:textId="77777777" w:rsidR="00E5375D" w:rsidRPr="007E6992" w:rsidRDefault="00E5375D" w:rsidP="00B1475E">
      <w:pPr>
        <w:pStyle w:val="PargrafodaLista"/>
        <w:spacing w:after="0" w:line="240" w:lineRule="auto"/>
        <w:ind w:left="0"/>
        <w:rPr>
          <w:rFonts w:ascii="Times New Roman" w:hAnsi="Times New Roman" w:cs="Times New Roman"/>
        </w:rPr>
      </w:pPr>
    </w:p>
    <w:p w14:paraId="0D5B86A4" w14:textId="2235B707" w:rsidR="00E3403C" w:rsidRPr="007E6992" w:rsidRDefault="00B1475E" w:rsidP="00F53560">
      <w:pPr>
        <w:pStyle w:val="PargrafodaLista"/>
        <w:spacing w:after="0" w:line="240" w:lineRule="auto"/>
        <w:ind w:left="0"/>
        <w:jc w:val="both"/>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E5375D" w:rsidRPr="007E6992">
        <w:rPr>
          <w:rFonts w:ascii="Times New Roman" w:hAnsi="Times New Roman" w:cs="Times New Roman"/>
        </w:rPr>
        <w:t xml:space="preserve">A licitante deverá apresentar as composições de Encargos sociais e </w:t>
      </w:r>
      <w:r w:rsidRPr="007E6992">
        <w:rPr>
          <w:rFonts w:ascii="Times New Roman" w:hAnsi="Times New Roman" w:cs="Times New Roman"/>
        </w:rPr>
        <w:t xml:space="preserve">do </w:t>
      </w:r>
      <w:r w:rsidR="005B4AF0" w:rsidRPr="007E6992">
        <w:rPr>
          <w:rFonts w:ascii="Times New Roman" w:hAnsi="Times New Roman" w:cs="Times New Roman"/>
        </w:rPr>
        <w:t>BDI (</w:t>
      </w:r>
      <w:r w:rsidRPr="007E6992">
        <w:rPr>
          <w:rFonts w:ascii="Times New Roman" w:hAnsi="Times New Roman" w:cs="Times New Roman"/>
        </w:rPr>
        <w:t>Benefícios e despesas indiretas</w:t>
      </w:r>
      <w:r w:rsidR="005B4AF0" w:rsidRPr="007E6992">
        <w:rPr>
          <w:rFonts w:ascii="Times New Roman" w:hAnsi="Times New Roman" w:cs="Times New Roman"/>
        </w:rPr>
        <w:t>), sob</w:t>
      </w:r>
      <w:r w:rsidRPr="007E6992">
        <w:rPr>
          <w:rFonts w:ascii="Times New Roman" w:hAnsi="Times New Roman" w:cs="Times New Roman"/>
        </w:rPr>
        <w:t xml:space="preserve"> pena de desclassificação, observando-se que </w:t>
      </w:r>
      <w:r w:rsidR="005B4AF0" w:rsidRPr="007E6992">
        <w:rPr>
          <w:rFonts w:ascii="Times New Roman" w:hAnsi="Times New Roman" w:cs="Times New Roman"/>
        </w:rPr>
        <w:t>à composição</w:t>
      </w:r>
      <w:r w:rsidRPr="007E6992">
        <w:rPr>
          <w:rFonts w:ascii="Times New Roman" w:hAnsi="Times New Roman" w:cs="Times New Roman"/>
        </w:rPr>
        <w:t xml:space="preserve"> de BDI proposto não deve contemplar os tributos </w:t>
      </w:r>
      <w:r w:rsidR="005B4AF0" w:rsidRPr="007E6992">
        <w:rPr>
          <w:rFonts w:ascii="Times New Roman" w:hAnsi="Times New Roman" w:cs="Times New Roman"/>
        </w:rPr>
        <w:t>IRPJ (</w:t>
      </w:r>
      <w:r w:rsidR="00A26123" w:rsidRPr="007E6992">
        <w:rPr>
          <w:rFonts w:ascii="Times New Roman" w:hAnsi="Times New Roman" w:cs="Times New Roman"/>
        </w:rPr>
        <w:t xml:space="preserve">Imposto de Renda Pessoa Jurídica) e </w:t>
      </w:r>
      <w:r w:rsidR="005B4AF0" w:rsidRPr="007E6992">
        <w:rPr>
          <w:rFonts w:ascii="Times New Roman" w:hAnsi="Times New Roman" w:cs="Times New Roman"/>
        </w:rPr>
        <w:t>CSLL (</w:t>
      </w:r>
      <w:r w:rsidR="00A26123" w:rsidRPr="007E6992">
        <w:rPr>
          <w:rFonts w:ascii="Times New Roman" w:hAnsi="Times New Roman" w:cs="Times New Roman"/>
        </w:rPr>
        <w:t>Contribuição Social sobre o Lucro Líquido).</w:t>
      </w:r>
    </w:p>
    <w:p w14:paraId="233355D6" w14:textId="202F339A" w:rsidR="00A26123" w:rsidRPr="007E6992" w:rsidRDefault="00A26123" w:rsidP="00B1475E">
      <w:pPr>
        <w:pStyle w:val="PargrafodaLista"/>
        <w:spacing w:after="0" w:line="240" w:lineRule="auto"/>
        <w:ind w:left="0"/>
        <w:rPr>
          <w:rFonts w:ascii="Times New Roman" w:hAnsi="Times New Roman" w:cs="Times New Roman"/>
        </w:rPr>
      </w:pPr>
      <w:r w:rsidRPr="007E6992">
        <w:rPr>
          <w:rFonts w:ascii="Times New Roman" w:hAnsi="Times New Roman" w:cs="Times New Roman"/>
        </w:rPr>
        <w:t xml:space="preserve">  </w:t>
      </w:r>
    </w:p>
    <w:p w14:paraId="4DDB5E61" w14:textId="0A38196F" w:rsidR="00A26123" w:rsidRPr="007E6992" w:rsidRDefault="00A26123" w:rsidP="00DC1C5F">
      <w:pPr>
        <w:pStyle w:val="PargrafodaLista"/>
        <w:spacing w:after="0" w:line="240" w:lineRule="auto"/>
        <w:ind w:left="0" w:firstLine="360"/>
        <w:jc w:val="both"/>
        <w:rPr>
          <w:rFonts w:ascii="Times New Roman" w:hAnsi="Times New Roman" w:cs="Times New Roman"/>
        </w:rPr>
      </w:pPr>
      <w:r w:rsidRPr="007E6992">
        <w:rPr>
          <w:rFonts w:ascii="Times New Roman" w:hAnsi="Times New Roman" w:cs="Times New Roman"/>
        </w:rPr>
        <w:t>Quaisquer alterações/divergências em projetos ou caso seja identificado algum serviço sem a alternativa a devida especificação</w:t>
      </w:r>
      <w:r w:rsidR="00F53560" w:rsidRPr="007E6992">
        <w:rPr>
          <w:rFonts w:ascii="Times New Roman" w:hAnsi="Times New Roman" w:cs="Times New Roman"/>
        </w:rPr>
        <w:t>, consultar e fiscalização para tomada de previdências.</w:t>
      </w:r>
    </w:p>
    <w:p w14:paraId="2D87D3DD" w14:textId="576B4808" w:rsidR="00F53560" w:rsidRPr="007E6992" w:rsidRDefault="00F3193C" w:rsidP="00B1475E">
      <w:pPr>
        <w:pStyle w:val="PargrafodaLista"/>
        <w:spacing w:after="0" w:line="240" w:lineRule="auto"/>
        <w:ind w:left="0"/>
        <w:rPr>
          <w:rFonts w:ascii="Times New Roman" w:hAnsi="Times New Roman" w:cs="Times New Roman"/>
        </w:rPr>
      </w:pPr>
      <w:r w:rsidRPr="007E6992">
        <w:rPr>
          <w:rFonts w:ascii="Times New Roman" w:hAnsi="Times New Roman" w:cs="Times New Roman"/>
        </w:rPr>
        <w:t xml:space="preserve"> </w:t>
      </w:r>
    </w:p>
    <w:p w14:paraId="209569BE" w14:textId="58137AA7" w:rsidR="00F3193C" w:rsidRDefault="00F3193C" w:rsidP="00306152">
      <w:pPr>
        <w:pStyle w:val="PargrafodaLista"/>
        <w:numPr>
          <w:ilvl w:val="0"/>
          <w:numId w:val="1"/>
        </w:numPr>
        <w:spacing w:after="0" w:line="240" w:lineRule="auto"/>
        <w:rPr>
          <w:rFonts w:ascii="Times New Roman" w:hAnsi="Times New Roman" w:cs="Times New Roman"/>
          <w:b/>
        </w:rPr>
      </w:pPr>
      <w:r w:rsidRPr="00DC1C5F">
        <w:rPr>
          <w:rFonts w:ascii="Times New Roman" w:hAnsi="Times New Roman" w:cs="Times New Roman"/>
          <w:b/>
        </w:rPr>
        <w:t>RELACIONAMENTO CONTRATANTE – EMPREITEIRA</w:t>
      </w:r>
    </w:p>
    <w:p w14:paraId="7E5535CD" w14:textId="77777777" w:rsidR="00DC1C5F" w:rsidRPr="00DC1C5F" w:rsidRDefault="00DC1C5F" w:rsidP="00DC1C5F">
      <w:pPr>
        <w:pStyle w:val="PargrafodaLista"/>
        <w:spacing w:after="0" w:line="240" w:lineRule="auto"/>
        <w:rPr>
          <w:rFonts w:ascii="Times New Roman" w:hAnsi="Times New Roman" w:cs="Times New Roman"/>
          <w:b/>
        </w:rPr>
      </w:pPr>
    </w:p>
    <w:p w14:paraId="13A4938B" w14:textId="4E85FFA0" w:rsidR="00F3193C" w:rsidRPr="007E6992" w:rsidRDefault="00F3193C" w:rsidP="00DC1C5F">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A obra será fiscalizada por pessoal pertencente à </w:t>
      </w:r>
      <w:r w:rsidRPr="007E6992">
        <w:rPr>
          <w:rFonts w:ascii="Times New Roman" w:hAnsi="Times New Roman" w:cs="Times New Roman"/>
          <w:b/>
          <w:bCs/>
          <w:caps/>
        </w:rPr>
        <w:t>Contratante</w:t>
      </w:r>
      <w:r w:rsidRPr="007E6992">
        <w:rPr>
          <w:rFonts w:ascii="Times New Roman" w:hAnsi="Times New Roman" w:cs="Times New Roman"/>
        </w:rPr>
        <w:t xml:space="preserve">, ou por pessoa física ou jurídica por ela designada, doravante indicada pelo nome de </w:t>
      </w:r>
      <w:r w:rsidRPr="007E6992">
        <w:rPr>
          <w:rFonts w:ascii="Times New Roman" w:hAnsi="Times New Roman" w:cs="Times New Roman"/>
          <w:b/>
          <w:bCs/>
        </w:rPr>
        <w:t>FISCALIZAÇÃO</w:t>
      </w:r>
      <w:r w:rsidRPr="007E6992">
        <w:rPr>
          <w:rFonts w:ascii="Times New Roman" w:hAnsi="Times New Roman" w:cs="Times New Roman"/>
        </w:rPr>
        <w:t>.</w:t>
      </w:r>
    </w:p>
    <w:p w14:paraId="2BBCFE7C" w14:textId="77777777" w:rsidR="00F3193C" w:rsidRPr="007E6992" w:rsidRDefault="00F3193C" w:rsidP="00F3193C">
      <w:pPr>
        <w:spacing w:after="60" w:line="360" w:lineRule="auto"/>
        <w:ind w:firstLine="567"/>
        <w:jc w:val="both"/>
        <w:rPr>
          <w:rFonts w:ascii="Times New Roman" w:hAnsi="Times New Roman" w:cs="Times New Roman"/>
          <w:b/>
          <w:bCs/>
        </w:rPr>
      </w:pPr>
      <w:r w:rsidRPr="007E6992">
        <w:rPr>
          <w:rFonts w:ascii="Times New Roman" w:hAnsi="Times New Roman" w:cs="Times New Roman"/>
        </w:rPr>
        <w:t xml:space="preserve">Não se poderá alegar, em hipótese alguma, como justificativa ou defesa, por qualquer elemento da </w:t>
      </w:r>
      <w:r w:rsidRPr="007E6992">
        <w:rPr>
          <w:rFonts w:ascii="Times New Roman" w:hAnsi="Times New Roman" w:cs="Times New Roman"/>
          <w:b/>
          <w:bCs/>
        </w:rPr>
        <w:t>EMPREITEIRA</w:t>
      </w:r>
      <w:r w:rsidRPr="007E6992">
        <w:rPr>
          <w:rFonts w:ascii="Times New Roman" w:hAnsi="Times New Roman" w:cs="Times New Roman"/>
        </w:rPr>
        <w:t xml:space="preserve">, desconhecimento, incompreensão, dúvidas ou esquecimento das cláusulas e condições destas Especificações e do Contrato, bem como de tudo que estiver contido no Projeto, nas Normas, Especificações e Métodos da </w:t>
      </w:r>
      <w:r w:rsidRPr="007E6992">
        <w:rPr>
          <w:rFonts w:ascii="Times New Roman" w:hAnsi="Times New Roman" w:cs="Times New Roman"/>
          <w:b/>
          <w:bCs/>
        </w:rPr>
        <w:t>ABNT - ASSOCIAÇÃO BRASILEIRA DE NORMAS TÉCNICAS.</w:t>
      </w:r>
    </w:p>
    <w:p w14:paraId="0C7B9D5D" w14:textId="77777777" w:rsidR="00F3193C" w:rsidRPr="007E6992" w:rsidRDefault="00F3193C" w:rsidP="00F3193C">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A </w:t>
      </w:r>
      <w:r w:rsidRPr="007E6992">
        <w:rPr>
          <w:rFonts w:ascii="Times New Roman" w:hAnsi="Times New Roman" w:cs="Times New Roman"/>
          <w:b/>
          <w:bCs/>
        </w:rPr>
        <w:t>EMPREITEIRA</w:t>
      </w:r>
      <w:r w:rsidRPr="007E6992">
        <w:rPr>
          <w:rFonts w:ascii="Times New Roman" w:hAnsi="Times New Roman" w:cs="Times New Roman"/>
        </w:rPr>
        <w:t xml:space="preserve"> deve acatar de modo imediato as ordens da </w:t>
      </w:r>
      <w:r w:rsidRPr="007E6992">
        <w:rPr>
          <w:rFonts w:ascii="Times New Roman" w:hAnsi="Times New Roman" w:cs="Times New Roman"/>
          <w:b/>
          <w:bCs/>
        </w:rPr>
        <w:t>FISCALIZAÇÃO</w:t>
      </w:r>
      <w:r w:rsidRPr="007E6992">
        <w:rPr>
          <w:rFonts w:ascii="Times New Roman" w:hAnsi="Times New Roman" w:cs="Times New Roman"/>
        </w:rPr>
        <w:t>, dentro destas Especificações e do Contrato.</w:t>
      </w:r>
    </w:p>
    <w:p w14:paraId="7D50A2BE" w14:textId="77777777" w:rsidR="00F3193C" w:rsidRPr="007E6992" w:rsidRDefault="00F3193C" w:rsidP="00F3193C">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Ficam reservados à </w:t>
      </w:r>
      <w:r w:rsidRPr="007E6992">
        <w:rPr>
          <w:rFonts w:ascii="Times New Roman" w:hAnsi="Times New Roman" w:cs="Times New Roman"/>
          <w:b/>
          <w:bCs/>
        </w:rPr>
        <w:t>FISCALIZAÇÃO</w:t>
      </w:r>
      <w:r w:rsidRPr="007E6992">
        <w:rPr>
          <w:rFonts w:ascii="Times New Roman" w:hAnsi="Times New Roman" w:cs="Times New Roman"/>
        </w:rPr>
        <w:t xml:space="preserve"> o direito e a autoridade para resolver todo e qualquer caso singular, duvidoso, omisso, não previsto no Contrato, nestas Especificações, no Projeto e em tudo o mais que, de qualquer forma, se relacione ou venha a se relacionar, direta ou indiretamente, com a obra em questão e seus complementos.</w:t>
      </w:r>
    </w:p>
    <w:p w14:paraId="19804870" w14:textId="77777777" w:rsidR="00F3193C" w:rsidRPr="007E6992" w:rsidRDefault="00F3193C" w:rsidP="00F3193C">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A </w:t>
      </w:r>
      <w:r w:rsidRPr="007E6992">
        <w:rPr>
          <w:rFonts w:ascii="Times New Roman" w:hAnsi="Times New Roman" w:cs="Times New Roman"/>
          <w:b/>
          <w:bCs/>
        </w:rPr>
        <w:t>EMPREITEIRA</w:t>
      </w:r>
      <w:r w:rsidRPr="007E6992">
        <w:rPr>
          <w:rFonts w:ascii="Times New Roman" w:hAnsi="Times New Roman" w:cs="Times New Roman"/>
        </w:rPr>
        <w:t xml:space="preserve"> deve ter e colocar à disposição da </w:t>
      </w:r>
      <w:r w:rsidRPr="007E6992">
        <w:rPr>
          <w:rFonts w:ascii="Times New Roman" w:hAnsi="Times New Roman" w:cs="Times New Roman"/>
          <w:b/>
          <w:bCs/>
        </w:rPr>
        <w:t>FISCALIZAÇÃO</w:t>
      </w:r>
      <w:r w:rsidRPr="007E6992">
        <w:rPr>
          <w:rFonts w:ascii="Times New Roman" w:hAnsi="Times New Roman" w:cs="Times New Roman"/>
        </w:rPr>
        <w:t>, permanentemente, os meios necessários e aptos a permitir a medição dos serviços executados bem como a inspeção das instalações da obra, dos materiais e dos equipamentos, independentemente das inspeções de medições para efeito de faturamento e, ainda, do estado da obra e do canteiro de trabalho.</w:t>
      </w:r>
    </w:p>
    <w:p w14:paraId="33863027" w14:textId="2B5A33D9" w:rsidR="00F3193C" w:rsidRPr="007E6992" w:rsidRDefault="00F3193C" w:rsidP="00935DB7">
      <w:pPr>
        <w:spacing w:after="60" w:line="360" w:lineRule="auto"/>
        <w:ind w:firstLine="567"/>
        <w:jc w:val="both"/>
        <w:rPr>
          <w:rFonts w:ascii="Times New Roman" w:hAnsi="Times New Roman" w:cs="Times New Roman"/>
        </w:rPr>
      </w:pPr>
      <w:r w:rsidRPr="007E6992">
        <w:rPr>
          <w:rFonts w:ascii="Times New Roman" w:hAnsi="Times New Roman" w:cs="Times New Roman"/>
        </w:rPr>
        <w:lastRenderedPageBreak/>
        <w:t xml:space="preserve">A existência e a atuação da </w:t>
      </w:r>
      <w:r w:rsidRPr="007E6992">
        <w:rPr>
          <w:rFonts w:ascii="Times New Roman" w:hAnsi="Times New Roman" w:cs="Times New Roman"/>
          <w:b/>
          <w:bCs/>
        </w:rPr>
        <w:t>FISCALIZAÇÃO</w:t>
      </w:r>
      <w:r w:rsidRPr="007E6992">
        <w:rPr>
          <w:rFonts w:ascii="Times New Roman" w:hAnsi="Times New Roman" w:cs="Times New Roman"/>
        </w:rPr>
        <w:t xml:space="preserve"> em nada diminuem a responsabilidade única, integral e exclusiva da </w:t>
      </w:r>
      <w:r w:rsidRPr="007E6992">
        <w:rPr>
          <w:rFonts w:ascii="Times New Roman" w:hAnsi="Times New Roman" w:cs="Times New Roman"/>
          <w:b/>
          <w:bCs/>
        </w:rPr>
        <w:t>EMPREITEIRA</w:t>
      </w:r>
      <w:r w:rsidRPr="007E6992">
        <w:rPr>
          <w:rFonts w:ascii="Times New Roman" w:hAnsi="Times New Roman" w:cs="Times New Roman"/>
        </w:rPr>
        <w:t xml:space="preserve"> no que concerne às obras e suas implicações próximas ou remotas, sempre de conformidade com o Contrato, o Código Civil e demais leis ou regulamentos vigentes.</w:t>
      </w:r>
    </w:p>
    <w:p w14:paraId="4BB50707" w14:textId="77777777" w:rsidR="00F3193C" w:rsidRPr="007E6992" w:rsidRDefault="00F3193C" w:rsidP="00F3193C">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A </w:t>
      </w:r>
      <w:r w:rsidRPr="007E6992">
        <w:rPr>
          <w:rFonts w:ascii="Times New Roman" w:hAnsi="Times New Roman" w:cs="Times New Roman"/>
          <w:b/>
          <w:bCs/>
        </w:rPr>
        <w:t>FISCALIZAÇÃO</w:t>
      </w:r>
      <w:r w:rsidRPr="007E6992">
        <w:rPr>
          <w:rFonts w:ascii="Times New Roman" w:hAnsi="Times New Roman" w:cs="Times New Roman"/>
        </w:rPr>
        <w:t xml:space="preserve"> pode exigir da </w:t>
      </w:r>
      <w:r w:rsidRPr="007E6992">
        <w:rPr>
          <w:rFonts w:ascii="Times New Roman" w:hAnsi="Times New Roman" w:cs="Times New Roman"/>
          <w:b/>
          <w:bCs/>
        </w:rPr>
        <w:t>EMPREITEIRA</w:t>
      </w:r>
      <w:r w:rsidRPr="007E6992">
        <w:rPr>
          <w:rFonts w:ascii="Times New Roman" w:hAnsi="Times New Roman" w:cs="Times New Roman"/>
        </w:rPr>
        <w:t>, a qualquer momento, de pleno direito, que sejam adotadas providências suplementares necessárias à segurança dos serviços e ao bom andamento da obra.</w:t>
      </w:r>
    </w:p>
    <w:p w14:paraId="7ADB786C" w14:textId="77777777" w:rsidR="00F3193C" w:rsidRPr="007E6992" w:rsidRDefault="00F3193C" w:rsidP="00F3193C">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Pela </w:t>
      </w:r>
      <w:r w:rsidRPr="007E6992">
        <w:rPr>
          <w:rFonts w:ascii="Times New Roman" w:hAnsi="Times New Roman" w:cs="Times New Roman"/>
          <w:b/>
          <w:bCs/>
        </w:rPr>
        <w:t>EMPREITEIRA</w:t>
      </w:r>
      <w:r w:rsidRPr="007E6992">
        <w:rPr>
          <w:rFonts w:ascii="Times New Roman" w:hAnsi="Times New Roman" w:cs="Times New Roman"/>
        </w:rPr>
        <w:t xml:space="preserve">, a condução geral da obra deve ficar a cargo de pelo menos um </w:t>
      </w:r>
      <w:r w:rsidRPr="007E6992">
        <w:rPr>
          <w:rFonts w:ascii="Times New Roman" w:hAnsi="Times New Roman" w:cs="Times New Roman"/>
          <w:b/>
          <w:bCs/>
        </w:rPr>
        <w:t>ENGENHEIRO</w:t>
      </w:r>
      <w:r w:rsidRPr="007E6992">
        <w:rPr>
          <w:rFonts w:ascii="Times New Roman" w:hAnsi="Times New Roman" w:cs="Times New Roman"/>
        </w:rPr>
        <w:t xml:space="preserve">, registrado no </w:t>
      </w:r>
      <w:r w:rsidRPr="007E6992">
        <w:rPr>
          <w:rFonts w:ascii="Times New Roman" w:hAnsi="Times New Roman" w:cs="Times New Roman"/>
          <w:b/>
          <w:bCs/>
        </w:rPr>
        <w:t>CREA</w:t>
      </w:r>
      <w:r w:rsidRPr="007E6992">
        <w:rPr>
          <w:rFonts w:ascii="Times New Roman" w:hAnsi="Times New Roman" w:cs="Times New Roman"/>
        </w:rPr>
        <w:t xml:space="preserve">. Esse Engenheiro deve ser auxiliado, em cada frente de trabalho, por um Encarregado devidamente habilitado. Antes do início dos serviços a </w:t>
      </w:r>
      <w:r w:rsidRPr="007E6992">
        <w:rPr>
          <w:rFonts w:ascii="Times New Roman" w:hAnsi="Times New Roman" w:cs="Times New Roman"/>
          <w:b/>
          <w:bCs/>
        </w:rPr>
        <w:t>EMPREITEIRA</w:t>
      </w:r>
      <w:r w:rsidRPr="007E6992">
        <w:rPr>
          <w:rFonts w:ascii="Times New Roman" w:hAnsi="Times New Roman" w:cs="Times New Roman"/>
        </w:rPr>
        <w:t xml:space="preserve"> deve apresentar oficialmente a </w:t>
      </w:r>
      <w:r w:rsidRPr="007E6992">
        <w:rPr>
          <w:rFonts w:ascii="Times New Roman" w:hAnsi="Times New Roman" w:cs="Times New Roman"/>
          <w:b/>
          <w:bCs/>
        </w:rPr>
        <w:t>CONTRATANTE</w:t>
      </w:r>
      <w:r w:rsidRPr="007E6992">
        <w:rPr>
          <w:rFonts w:ascii="Times New Roman" w:hAnsi="Times New Roman" w:cs="Times New Roman"/>
        </w:rPr>
        <w:t xml:space="preserve"> o seu quadro técnico responsável pela obra. Quaisquer modificações devem ser comunicadas previamente à </w:t>
      </w:r>
      <w:r w:rsidRPr="007E6992">
        <w:rPr>
          <w:rFonts w:ascii="Times New Roman" w:hAnsi="Times New Roman" w:cs="Times New Roman"/>
          <w:b/>
          <w:bCs/>
        </w:rPr>
        <w:t>FISCALIZAÇÃO</w:t>
      </w:r>
      <w:r w:rsidRPr="007E6992">
        <w:rPr>
          <w:rFonts w:ascii="Times New Roman" w:hAnsi="Times New Roman" w:cs="Times New Roman"/>
        </w:rPr>
        <w:t xml:space="preserve"> para conhecimento e aprovação.</w:t>
      </w:r>
    </w:p>
    <w:p w14:paraId="50A7C21E" w14:textId="77777777" w:rsidR="00F3193C" w:rsidRPr="007E6992" w:rsidRDefault="00F3193C" w:rsidP="00F3193C">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Todas as ordens dadas pela </w:t>
      </w:r>
      <w:r w:rsidRPr="007E6992">
        <w:rPr>
          <w:rFonts w:ascii="Times New Roman" w:hAnsi="Times New Roman" w:cs="Times New Roman"/>
          <w:b/>
          <w:bCs/>
        </w:rPr>
        <w:t>FISCALIZAÇÃO</w:t>
      </w:r>
      <w:r w:rsidRPr="007E6992">
        <w:rPr>
          <w:rFonts w:ascii="Times New Roman" w:hAnsi="Times New Roman" w:cs="Times New Roman"/>
        </w:rPr>
        <w:t xml:space="preserve"> ao(s) Engenheiro(s) condutor(es) da obra devem ser consideradas como se fossem diretamente à </w:t>
      </w:r>
      <w:r w:rsidRPr="007E6992">
        <w:rPr>
          <w:rFonts w:ascii="Times New Roman" w:hAnsi="Times New Roman" w:cs="Times New Roman"/>
          <w:b/>
          <w:bCs/>
        </w:rPr>
        <w:t>EMPREITEIRA</w:t>
      </w:r>
      <w:r w:rsidRPr="007E6992">
        <w:rPr>
          <w:rFonts w:ascii="Times New Roman" w:hAnsi="Times New Roman" w:cs="Times New Roman"/>
        </w:rPr>
        <w:t xml:space="preserve">; por outro lado, todo e qualquer ato efetuado ou disposição tomada pelo(s) referido(s) Engenheiro(s), ou ainda omissões de responsabilidade do(s) mesmo(s), devem ser consideradas para todo e qualquer efeito como tendo sido da </w:t>
      </w:r>
      <w:r w:rsidRPr="007E6992">
        <w:rPr>
          <w:rFonts w:ascii="Times New Roman" w:hAnsi="Times New Roman" w:cs="Times New Roman"/>
          <w:b/>
          <w:bCs/>
        </w:rPr>
        <w:t>EMPREITEIRA</w:t>
      </w:r>
      <w:r w:rsidRPr="007E6992">
        <w:rPr>
          <w:rFonts w:ascii="Times New Roman" w:hAnsi="Times New Roman" w:cs="Times New Roman"/>
        </w:rPr>
        <w:t>.</w:t>
      </w:r>
    </w:p>
    <w:p w14:paraId="4ECECE8A" w14:textId="77777777" w:rsidR="00F3193C" w:rsidRPr="007E6992" w:rsidRDefault="00F3193C" w:rsidP="00F3193C">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O(s) Engenheiro(s) condutor (es) da obra e os encarregados, cada um no seu âmbito respectivo, devem estar sempre em condições de atender à </w:t>
      </w:r>
      <w:r w:rsidRPr="007E6992">
        <w:rPr>
          <w:rFonts w:ascii="Times New Roman" w:hAnsi="Times New Roman" w:cs="Times New Roman"/>
          <w:b/>
          <w:bCs/>
        </w:rPr>
        <w:t>FISCALIZAÇÃO</w:t>
      </w:r>
      <w:r w:rsidRPr="007E6992">
        <w:rPr>
          <w:rFonts w:ascii="Times New Roman" w:hAnsi="Times New Roman" w:cs="Times New Roman"/>
        </w:rPr>
        <w:t xml:space="preserve"> e prestar-lhe todos os esclarecimentos e informações sobre o andamento dos serviços, a sua programação, as peculiaridades das diversas tarefas e tudo o mais que a </w:t>
      </w:r>
      <w:r w:rsidRPr="007E6992">
        <w:rPr>
          <w:rFonts w:ascii="Times New Roman" w:hAnsi="Times New Roman" w:cs="Times New Roman"/>
          <w:b/>
          <w:bCs/>
        </w:rPr>
        <w:t>FISCALIZAÇÃO</w:t>
      </w:r>
      <w:r w:rsidRPr="007E6992">
        <w:rPr>
          <w:rFonts w:ascii="Times New Roman" w:hAnsi="Times New Roman" w:cs="Times New Roman"/>
        </w:rPr>
        <w:t xml:space="preserve"> reputar necessário ou útil e que se refira diretamente à obra e suas implicações.</w:t>
      </w:r>
    </w:p>
    <w:p w14:paraId="71558E7C" w14:textId="3E83DE8E" w:rsidR="004E5C1B" w:rsidRPr="007E6992" w:rsidRDefault="00F3193C" w:rsidP="00935DB7">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O quadro de pessoal da </w:t>
      </w:r>
      <w:r w:rsidRPr="007E6992">
        <w:rPr>
          <w:rFonts w:ascii="Times New Roman" w:hAnsi="Times New Roman" w:cs="Times New Roman"/>
          <w:b/>
          <w:bCs/>
        </w:rPr>
        <w:t>EMPREITEIRA</w:t>
      </w:r>
      <w:r w:rsidRPr="007E6992">
        <w:rPr>
          <w:rFonts w:ascii="Times New Roman" w:hAnsi="Times New Roman" w:cs="Times New Roman"/>
        </w:rPr>
        <w:t xml:space="preserve"> empregado na obra deve ser constituído de elementos competentes, hábeis e disciplinados, qualquer que seja a sua função, cargo ou atividade. A </w:t>
      </w:r>
      <w:r w:rsidRPr="007E6992">
        <w:rPr>
          <w:rFonts w:ascii="Times New Roman" w:hAnsi="Times New Roman" w:cs="Times New Roman"/>
          <w:b/>
          <w:bCs/>
        </w:rPr>
        <w:t>EMPREITEIRA</w:t>
      </w:r>
      <w:r w:rsidRPr="007E6992">
        <w:rPr>
          <w:rFonts w:ascii="Times New Roman" w:hAnsi="Times New Roman" w:cs="Times New Roman"/>
        </w:rPr>
        <w:t xml:space="preserve"> é obrigada a afastar imediatamente do serviço e do local de trabalho todo e qualquer elemento julgado pela </w:t>
      </w:r>
      <w:r w:rsidRPr="007E6992">
        <w:rPr>
          <w:rFonts w:ascii="Times New Roman" w:hAnsi="Times New Roman" w:cs="Times New Roman"/>
          <w:b/>
          <w:bCs/>
        </w:rPr>
        <w:t>FISCALIZAÇÃO</w:t>
      </w:r>
      <w:r w:rsidRPr="007E6992">
        <w:rPr>
          <w:rFonts w:ascii="Times New Roman" w:hAnsi="Times New Roman" w:cs="Times New Roman"/>
        </w:rPr>
        <w:t xml:space="preserve"> com conduta inconveniente e que possa prejudicar o bom andamento da obra, a perfeita execução dos serviços e a ordem geral do canteiro.</w:t>
      </w:r>
    </w:p>
    <w:p w14:paraId="279650CE" w14:textId="77777777" w:rsidR="00DC1C5F" w:rsidRDefault="00F3193C" w:rsidP="00DC1C5F">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A </w:t>
      </w:r>
      <w:r w:rsidRPr="007E6992">
        <w:rPr>
          <w:rFonts w:ascii="Times New Roman" w:hAnsi="Times New Roman" w:cs="Times New Roman"/>
          <w:b/>
          <w:bCs/>
        </w:rPr>
        <w:t>FISCALIZAÇÃO</w:t>
      </w:r>
      <w:r w:rsidRPr="007E6992">
        <w:rPr>
          <w:rFonts w:ascii="Times New Roman" w:hAnsi="Times New Roman" w:cs="Times New Roman"/>
        </w:rPr>
        <w:t xml:space="preserve"> tem plena autoridade para suspender, por meios amigáveis ou não, os serviços da obra, total ou parcialmente, sempre que julgar conveniente por motivos técnicos, de segurança, disciplinares ou outros. Em todos os casos, os serviços só podem ser reiniciados por outra ordem da </w:t>
      </w:r>
      <w:r w:rsidRPr="007E6992">
        <w:rPr>
          <w:rFonts w:ascii="Times New Roman" w:hAnsi="Times New Roman" w:cs="Times New Roman"/>
          <w:b/>
          <w:bCs/>
        </w:rPr>
        <w:t>FISCALIZAÇÃO</w:t>
      </w:r>
      <w:r w:rsidRPr="007E6992">
        <w:rPr>
          <w:rFonts w:ascii="Times New Roman" w:hAnsi="Times New Roman" w:cs="Times New Roman"/>
        </w:rPr>
        <w:t>.</w:t>
      </w:r>
    </w:p>
    <w:p w14:paraId="49F07603" w14:textId="1A1B6249" w:rsidR="00F3193C" w:rsidRPr="007E6992" w:rsidRDefault="00F3193C" w:rsidP="00DC1C5F">
      <w:pPr>
        <w:spacing w:after="60" w:line="360" w:lineRule="auto"/>
        <w:ind w:firstLine="708"/>
        <w:jc w:val="both"/>
        <w:rPr>
          <w:rFonts w:ascii="Times New Roman" w:hAnsi="Times New Roman" w:cs="Times New Roman"/>
        </w:rPr>
      </w:pPr>
      <w:r w:rsidRPr="007E6992">
        <w:rPr>
          <w:rFonts w:ascii="Times New Roman" w:hAnsi="Times New Roman" w:cs="Times New Roman"/>
        </w:rPr>
        <w:lastRenderedPageBreak/>
        <w:t xml:space="preserve">A </w:t>
      </w:r>
      <w:r w:rsidRPr="007E6992">
        <w:rPr>
          <w:rFonts w:ascii="Times New Roman" w:hAnsi="Times New Roman" w:cs="Times New Roman"/>
          <w:b/>
          <w:bCs/>
        </w:rPr>
        <w:t>EMPREITEIRA</w:t>
      </w:r>
      <w:r w:rsidRPr="007E6992">
        <w:rPr>
          <w:rFonts w:ascii="Times New Roman" w:hAnsi="Times New Roman" w:cs="Times New Roman"/>
        </w:rPr>
        <w:t xml:space="preserve"> não pode executar qualquer serviço que não seja autorizado pela </w:t>
      </w:r>
      <w:r w:rsidRPr="007E6992">
        <w:rPr>
          <w:rFonts w:ascii="Times New Roman" w:hAnsi="Times New Roman" w:cs="Times New Roman"/>
          <w:b/>
          <w:bCs/>
        </w:rPr>
        <w:t>FISCALIZAÇÃO</w:t>
      </w:r>
      <w:r w:rsidRPr="007E6992">
        <w:rPr>
          <w:rFonts w:ascii="Times New Roman" w:hAnsi="Times New Roman" w:cs="Times New Roman"/>
        </w:rPr>
        <w:t>, salvo os eventuais de emergência.</w:t>
      </w:r>
    </w:p>
    <w:p w14:paraId="28EC2935" w14:textId="77777777" w:rsidR="00F3193C" w:rsidRPr="007E6992" w:rsidRDefault="00F3193C" w:rsidP="00DC1C5F">
      <w:pPr>
        <w:spacing w:after="60" w:line="360" w:lineRule="auto"/>
        <w:ind w:firstLine="708"/>
        <w:jc w:val="both"/>
        <w:rPr>
          <w:rFonts w:ascii="Times New Roman" w:hAnsi="Times New Roman" w:cs="Times New Roman"/>
        </w:rPr>
      </w:pPr>
      <w:r w:rsidRPr="007E6992">
        <w:rPr>
          <w:rFonts w:ascii="Times New Roman" w:hAnsi="Times New Roman" w:cs="Times New Roman"/>
        </w:rPr>
        <w:t xml:space="preserve">A </w:t>
      </w:r>
      <w:r w:rsidRPr="007E6992">
        <w:rPr>
          <w:rFonts w:ascii="Times New Roman" w:hAnsi="Times New Roman" w:cs="Times New Roman"/>
          <w:b/>
          <w:bCs/>
        </w:rPr>
        <w:t>EMPREITEIRA</w:t>
      </w:r>
      <w:r w:rsidRPr="007E6992">
        <w:rPr>
          <w:rFonts w:ascii="Times New Roman" w:hAnsi="Times New Roman" w:cs="Times New Roman"/>
        </w:rPr>
        <w:t xml:space="preserve"> deve manter permanentemente na obra um livro para registro diário de todas as ocorrências relacionadas com a obra. Tal livro deve ter folhas numeradas, em duas vias, e destacáveis, e devem ser rubricadas pela </w:t>
      </w:r>
      <w:r w:rsidRPr="007E6992">
        <w:rPr>
          <w:rFonts w:ascii="Times New Roman" w:hAnsi="Times New Roman" w:cs="Times New Roman"/>
          <w:b/>
          <w:bCs/>
        </w:rPr>
        <w:t>FISCALIZAÇÃO</w:t>
      </w:r>
      <w:r w:rsidRPr="007E6992">
        <w:rPr>
          <w:rFonts w:ascii="Times New Roman" w:hAnsi="Times New Roman" w:cs="Times New Roman"/>
        </w:rPr>
        <w:t>.</w:t>
      </w:r>
    </w:p>
    <w:p w14:paraId="06F5A11C" w14:textId="77777777" w:rsidR="00F3193C" w:rsidRPr="007E6992" w:rsidRDefault="00F3193C" w:rsidP="00F3193C">
      <w:pPr>
        <w:spacing w:after="60" w:line="360" w:lineRule="auto"/>
        <w:ind w:firstLine="567"/>
        <w:jc w:val="both"/>
        <w:rPr>
          <w:rFonts w:ascii="Times New Roman" w:hAnsi="Times New Roman" w:cs="Times New Roman"/>
        </w:rPr>
      </w:pPr>
      <w:r w:rsidRPr="007E6992">
        <w:rPr>
          <w:rFonts w:ascii="Times New Roman" w:hAnsi="Times New Roman" w:cs="Times New Roman"/>
        </w:rPr>
        <w:t>A citação específica de uma norma, especificação, etc. em algum item, não elimina o cumprimento de outras aplicáveis ao caso.</w:t>
      </w:r>
    </w:p>
    <w:p w14:paraId="2B475A5D" w14:textId="0C01AE81" w:rsidR="007E6992" w:rsidRDefault="00F3193C" w:rsidP="007E6992">
      <w:pPr>
        <w:spacing w:after="60" w:line="360" w:lineRule="auto"/>
        <w:ind w:firstLine="567"/>
        <w:jc w:val="both"/>
        <w:rPr>
          <w:rFonts w:ascii="Times New Roman" w:hAnsi="Times New Roman" w:cs="Times New Roman"/>
        </w:rPr>
      </w:pPr>
      <w:r w:rsidRPr="007E6992">
        <w:rPr>
          <w:rFonts w:ascii="Times New Roman" w:hAnsi="Times New Roman" w:cs="Times New Roman"/>
        </w:rPr>
        <w:t xml:space="preserve">Antes da entrega das obras devem ser reparados pela </w:t>
      </w:r>
      <w:r w:rsidRPr="007E6992">
        <w:rPr>
          <w:rFonts w:ascii="Times New Roman" w:hAnsi="Times New Roman" w:cs="Times New Roman"/>
          <w:b/>
          <w:bCs/>
        </w:rPr>
        <w:t>EMPREITEIRA</w:t>
      </w:r>
      <w:r w:rsidRPr="007E6992">
        <w:rPr>
          <w:rFonts w:ascii="Times New Roman" w:hAnsi="Times New Roman" w:cs="Times New Roman"/>
        </w:rPr>
        <w:t xml:space="preserve"> todos os defeitos e avarias verificados nos serviços acabados, qualquer que seja a causa que os tenham produzido, ainda que este reparo importe na remoção integral dos serviços executados.</w:t>
      </w:r>
    </w:p>
    <w:p w14:paraId="37903799" w14:textId="77777777" w:rsidR="00DC1C5F" w:rsidRPr="007E6992" w:rsidRDefault="00DC1C5F" w:rsidP="007E6992">
      <w:pPr>
        <w:spacing w:after="60" w:line="360" w:lineRule="auto"/>
        <w:ind w:firstLine="567"/>
        <w:jc w:val="both"/>
        <w:rPr>
          <w:rFonts w:ascii="Times New Roman" w:hAnsi="Times New Roman" w:cs="Times New Roman"/>
        </w:rPr>
      </w:pPr>
    </w:p>
    <w:p w14:paraId="13717738" w14:textId="1F35FADD" w:rsidR="00F3193C" w:rsidRPr="00DC1C5F" w:rsidRDefault="00F3193C" w:rsidP="00306152">
      <w:pPr>
        <w:pStyle w:val="PargrafodaLista"/>
        <w:numPr>
          <w:ilvl w:val="0"/>
          <w:numId w:val="1"/>
        </w:numPr>
        <w:suppressAutoHyphens/>
        <w:spacing w:after="60" w:line="276" w:lineRule="auto"/>
        <w:jc w:val="both"/>
        <w:rPr>
          <w:rFonts w:ascii="Times New Roman" w:hAnsi="Times New Roman" w:cs="Times New Roman"/>
        </w:rPr>
      </w:pPr>
      <w:r w:rsidRPr="00DC1C5F">
        <w:rPr>
          <w:rFonts w:ascii="Times New Roman" w:eastAsia="Batang" w:hAnsi="Times New Roman" w:cs="Times New Roman"/>
          <w:b/>
          <w:bCs/>
        </w:rPr>
        <w:t>RESPONSABILIDADE DA EMPREITEIRA</w:t>
      </w:r>
    </w:p>
    <w:p w14:paraId="74E5BFDB" w14:textId="77777777" w:rsidR="00DC1C5F" w:rsidRPr="00DC1C5F" w:rsidRDefault="00DC1C5F" w:rsidP="00DC1C5F">
      <w:pPr>
        <w:pStyle w:val="PargrafodaLista"/>
        <w:suppressAutoHyphens/>
        <w:spacing w:after="60" w:line="276" w:lineRule="auto"/>
        <w:jc w:val="both"/>
        <w:rPr>
          <w:rFonts w:ascii="Times New Roman" w:hAnsi="Times New Roman" w:cs="Times New Roman"/>
        </w:rPr>
      </w:pPr>
    </w:p>
    <w:p w14:paraId="1DE01B7A" w14:textId="3AC7FD55" w:rsidR="00813AC2" w:rsidRPr="007E6992" w:rsidRDefault="00F86AF9" w:rsidP="00F86AF9">
      <w:pPr>
        <w:spacing w:after="60" w:line="360" w:lineRule="auto"/>
        <w:jc w:val="both"/>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F3193C" w:rsidRPr="007E6992">
        <w:rPr>
          <w:rFonts w:ascii="Times New Roman" w:hAnsi="Times New Roman" w:cs="Times New Roman"/>
        </w:rPr>
        <w:t>A responsabilidade da Empreiteira é integral para a obra contratada nos termos do Código Civil Brasileiro.</w:t>
      </w:r>
      <w:r w:rsidRPr="007E6992">
        <w:rPr>
          <w:rFonts w:ascii="Times New Roman" w:hAnsi="Times New Roman" w:cs="Times New Roman"/>
        </w:rPr>
        <w:t xml:space="preserve"> </w:t>
      </w:r>
      <w:r w:rsidR="00F3193C" w:rsidRPr="007E6992">
        <w:rPr>
          <w:rFonts w:ascii="Times New Roman" w:hAnsi="Times New Roman" w:cs="Times New Roman"/>
        </w:rPr>
        <w:t>A presença da fiscalização não implica na diminuição da referida responsabilidade por parte da empreiteira.</w:t>
      </w:r>
      <w:r w:rsidRPr="007E6992">
        <w:rPr>
          <w:rFonts w:ascii="Times New Roman" w:hAnsi="Times New Roman" w:cs="Times New Roman"/>
        </w:rPr>
        <w:t xml:space="preserve"> </w:t>
      </w:r>
      <w:r w:rsidR="00F3193C" w:rsidRPr="007E6992">
        <w:rPr>
          <w:rFonts w:ascii="Times New Roman" w:hAnsi="Times New Roman" w:cs="Times New Roman"/>
        </w:rPr>
        <w:t>É de inteira responsabilidade da Empreiteira, a reconstituição de quaisquer danos e avarias causados a serviços realizados, motivados pela Construção, inclusive aos de viação e urbanização.</w:t>
      </w:r>
    </w:p>
    <w:p w14:paraId="1B2B3334" w14:textId="46EF42AD" w:rsidR="00F3193C" w:rsidRPr="007E6992" w:rsidRDefault="00813AC2" w:rsidP="00F86AF9">
      <w:pPr>
        <w:spacing w:after="60" w:line="360" w:lineRule="auto"/>
        <w:jc w:val="both"/>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F3193C" w:rsidRPr="007E6992">
        <w:rPr>
          <w:rFonts w:ascii="Times New Roman" w:hAnsi="Times New Roman" w:cs="Times New Roman"/>
        </w:rPr>
        <w:t>A Empreiteira tomará as precauções e cuidados necessários, no sentido de garantir inteiramente a estabilidade das estruturas, elevações, equipamentos, mobiliários, canalizações e redes que possam ser atingidas, pavimentação das áreas adjacentes e outras propriedades de terceiros, e ainda, à segurança dos operários e transeuntes, durante a execução de todas as etapas da obra, pois qualquer dano, avaria, trincadura, etc., causados a serviços ali existentes, serão de inteira e única responsabilidade da Empreiteira, e que as despesas efetuadas na reconstituição de qualquer serviço, correrão por sua conta.</w:t>
      </w:r>
    </w:p>
    <w:p w14:paraId="63580238" w14:textId="6FE125A2" w:rsidR="00F3193C" w:rsidRPr="007E6992" w:rsidRDefault="00F3193C" w:rsidP="00DC1C5F">
      <w:pPr>
        <w:spacing w:after="60" w:line="360" w:lineRule="auto"/>
        <w:ind w:firstLine="708"/>
        <w:jc w:val="both"/>
        <w:rPr>
          <w:rFonts w:ascii="Times New Roman" w:hAnsi="Times New Roman" w:cs="Times New Roman"/>
        </w:rPr>
      </w:pPr>
      <w:r w:rsidRPr="007E6992">
        <w:rPr>
          <w:rFonts w:ascii="Times New Roman" w:hAnsi="Times New Roman" w:cs="Times New Roman"/>
        </w:rPr>
        <w:t xml:space="preserve">Todo e qualquer serviço mencionado e qualquer documento que venha a integrar o Contrato (plantas, cortes, fachadas, detalhes, memorial, especificações, etc.), será executado obrigatoriamente sob a responsabilidade do empreiteiro, inclusive projetos de coberturas, estrutural, etc., detalhes construtivos e outros que não estiverem incluídos nos planos da </w:t>
      </w:r>
      <w:r w:rsidRPr="007E6992">
        <w:rPr>
          <w:rFonts w:ascii="Times New Roman" w:hAnsi="Times New Roman" w:cs="Times New Roman"/>
          <w:b/>
          <w:bCs/>
        </w:rPr>
        <w:t>CONTRATANTE</w:t>
      </w:r>
      <w:r w:rsidRPr="007E6992">
        <w:rPr>
          <w:rFonts w:ascii="Times New Roman" w:hAnsi="Times New Roman" w:cs="Times New Roman"/>
        </w:rPr>
        <w:t>, sob pena de embargo.</w:t>
      </w:r>
    </w:p>
    <w:p w14:paraId="011218AB" w14:textId="613DE365" w:rsidR="007E5B31" w:rsidRPr="007E6992" w:rsidRDefault="00F86AF9" w:rsidP="004E5C1B">
      <w:pPr>
        <w:spacing w:after="60" w:line="360" w:lineRule="auto"/>
        <w:jc w:val="both"/>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F3193C" w:rsidRPr="007E6992">
        <w:rPr>
          <w:rFonts w:ascii="Times New Roman" w:hAnsi="Times New Roman" w:cs="Times New Roman"/>
        </w:rPr>
        <w:t xml:space="preserve">Caberá a Empreiteira verificar e conferir todos os documentos e instruções que lhe forem fornecidos pela </w:t>
      </w:r>
      <w:r w:rsidR="00F3193C" w:rsidRPr="007E6992">
        <w:rPr>
          <w:rFonts w:ascii="Times New Roman" w:hAnsi="Times New Roman" w:cs="Times New Roman"/>
          <w:b/>
          <w:bCs/>
        </w:rPr>
        <w:t>CONTRATANTE</w:t>
      </w:r>
      <w:r w:rsidR="00F3193C" w:rsidRPr="007E6992">
        <w:rPr>
          <w:rFonts w:ascii="Times New Roman" w:hAnsi="Times New Roman" w:cs="Times New Roman"/>
        </w:rPr>
        <w:t xml:space="preserve">, comunicando a esta qualquer irregularidade, incorreção ou discrepância encontrada, que desaconselhe ou impeça a sua execução. A não observância destes dispositivos transferirá à Empreiteira todas as responsabilidades pelo funcionamento ou instabilidade </w:t>
      </w:r>
      <w:r w:rsidR="00F3193C" w:rsidRPr="007E6992">
        <w:rPr>
          <w:rFonts w:ascii="Times New Roman" w:hAnsi="Times New Roman" w:cs="Times New Roman"/>
        </w:rPr>
        <w:lastRenderedPageBreak/>
        <w:t xml:space="preserve">dos elementos defeituosos. Caberá, igualmente, à Empreiteira a elaboração dos detalhes construtivos necessários aos trabalhos e que não estejam incluídos nos planos fornecidos pela </w:t>
      </w:r>
      <w:r w:rsidR="00F3193C" w:rsidRPr="007E6992">
        <w:rPr>
          <w:rFonts w:ascii="Times New Roman" w:hAnsi="Times New Roman" w:cs="Times New Roman"/>
          <w:b/>
          <w:bCs/>
        </w:rPr>
        <w:t>CONTRATANTE.</w:t>
      </w:r>
    </w:p>
    <w:p w14:paraId="12D57E92" w14:textId="2D38AE67" w:rsidR="004E5C1B" w:rsidRPr="007E6992" w:rsidRDefault="007E5B31" w:rsidP="00F86AF9">
      <w:pPr>
        <w:spacing w:after="60" w:line="360" w:lineRule="auto"/>
        <w:jc w:val="both"/>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F3193C" w:rsidRPr="007E6992">
        <w:rPr>
          <w:rFonts w:ascii="Times New Roman" w:hAnsi="Times New Roman" w:cs="Times New Roman"/>
        </w:rPr>
        <w:t>Deve a Empreiteira facilitar por todos os meios, os trabalhos da Fiscalização, mantendo inclusive no escritório (local da obra), em lugar adequado, em perfeita ordem e em bom estado de conservação uma cópia completa de todos os projetos, detalhes, especificações, memorial, caderno de obras, ordem de serviço e livro de ocorrência.</w:t>
      </w:r>
    </w:p>
    <w:p w14:paraId="550B9DEB" w14:textId="57561930" w:rsidR="00F3193C" w:rsidRPr="007E6992" w:rsidRDefault="00F86AF9" w:rsidP="00F86AF9">
      <w:pPr>
        <w:spacing w:after="60" w:line="360" w:lineRule="auto"/>
        <w:jc w:val="both"/>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F3193C" w:rsidRPr="007E6992">
        <w:rPr>
          <w:rFonts w:ascii="Times New Roman" w:hAnsi="Times New Roman" w:cs="Times New Roman"/>
        </w:rPr>
        <w:t>Deverá a Empreiteira efetuar a limpeza periódica da obra com a remoção dos entulhos resultantes, tanto no interior da mesma, como no canteiro de serviço.</w:t>
      </w:r>
    </w:p>
    <w:p w14:paraId="39B62CF1" w14:textId="6E0BE5F8" w:rsidR="00F3193C" w:rsidRPr="007E6992" w:rsidRDefault="007E5B31" w:rsidP="00F86AF9">
      <w:pPr>
        <w:spacing w:after="60" w:line="360" w:lineRule="auto"/>
        <w:jc w:val="both"/>
        <w:rPr>
          <w:rFonts w:ascii="Times New Roman" w:hAnsi="Times New Roman" w:cs="Times New Roman"/>
        </w:rPr>
      </w:pPr>
      <w:r w:rsidRPr="007E6992">
        <w:rPr>
          <w:rFonts w:ascii="Times New Roman" w:hAnsi="Times New Roman" w:cs="Times New Roman"/>
        </w:rPr>
        <w:t xml:space="preserve"> </w:t>
      </w:r>
      <w:r w:rsidR="006C5BB0" w:rsidRPr="007E6992">
        <w:rPr>
          <w:rFonts w:ascii="Times New Roman" w:hAnsi="Times New Roman" w:cs="Times New Roman"/>
        </w:rPr>
        <w:t xml:space="preserve"> </w:t>
      </w:r>
      <w:r w:rsidR="00DC1C5F">
        <w:rPr>
          <w:rFonts w:ascii="Times New Roman" w:hAnsi="Times New Roman" w:cs="Times New Roman"/>
        </w:rPr>
        <w:tab/>
      </w:r>
      <w:r w:rsidR="00F3193C" w:rsidRPr="007E6992">
        <w:rPr>
          <w:rFonts w:ascii="Times New Roman" w:hAnsi="Times New Roman" w:cs="Times New Roman"/>
        </w:rPr>
        <w:t xml:space="preserve">No caso de não estarem os trabalhos sendo conduzidos perfeitamente de acordo com os desenhos, detalhes, especificações e instruções fornecidas, ou aprovadas, ou de modo geral com as regras da arte de construir, poderá esta </w:t>
      </w:r>
      <w:r w:rsidR="00F3193C" w:rsidRPr="007E6992">
        <w:rPr>
          <w:rFonts w:ascii="Times New Roman" w:hAnsi="Times New Roman" w:cs="Times New Roman"/>
          <w:b/>
          <w:bCs/>
        </w:rPr>
        <w:t>CONTRATANTE</w:t>
      </w:r>
      <w:r w:rsidR="00F3193C" w:rsidRPr="007E6992">
        <w:rPr>
          <w:rFonts w:ascii="Times New Roman" w:hAnsi="Times New Roman" w:cs="Times New Roman"/>
        </w:rPr>
        <w:t xml:space="preserve">, além das sanções previstas neste instrumento ou na legislação que rege a matéria, determinar a paralisação total ou parcial dos trabalhos defeituosos, bem como a demolição e reconstrução dos mesmos, que será realizada pela Empreiteira. </w:t>
      </w:r>
    </w:p>
    <w:p w14:paraId="1CE6FAF6" w14:textId="35B3F142" w:rsidR="00F3193C" w:rsidRPr="007E6992" w:rsidRDefault="006C5BB0" w:rsidP="00F86AF9">
      <w:pPr>
        <w:spacing w:after="60" w:line="360" w:lineRule="auto"/>
        <w:jc w:val="both"/>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F3193C" w:rsidRPr="007E6992">
        <w:rPr>
          <w:rFonts w:ascii="Times New Roman" w:hAnsi="Times New Roman" w:cs="Times New Roman"/>
        </w:rPr>
        <w:t>Do mesmo modo, deverão ser removidos do canteiro de obras, pela Empreiteira, os materiais resultantes dessas demolições e aqueles que não atenderem aos padrões de aceitação estabelecidos.</w:t>
      </w:r>
    </w:p>
    <w:p w14:paraId="643667F0" w14:textId="6413DA73" w:rsidR="00F3193C" w:rsidRPr="007E6992" w:rsidRDefault="00F86AF9" w:rsidP="00F86AF9">
      <w:pPr>
        <w:spacing w:after="60" w:line="360" w:lineRule="auto"/>
        <w:jc w:val="both"/>
        <w:rPr>
          <w:rFonts w:ascii="Times New Roman" w:hAnsi="Times New Roman" w:cs="Times New Roman"/>
        </w:rPr>
      </w:pPr>
      <w:r w:rsidRPr="007E6992">
        <w:rPr>
          <w:rFonts w:ascii="Times New Roman" w:hAnsi="Times New Roman" w:cs="Times New Roman"/>
        </w:rPr>
        <w:t xml:space="preserve"> </w:t>
      </w:r>
      <w:r w:rsidR="00DC1C5F">
        <w:rPr>
          <w:rFonts w:ascii="Times New Roman" w:hAnsi="Times New Roman" w:cs="Times New Roman"/>
        </w:rPr>
        <w:tab/>
      </w:r>
      <w:r w:rsidR="00F3193C" w:rsidRPr="007E6992">
        <w:rPr>
          <w:rFonts w:ascii="Times New Roman" w:hAnsi="Times New Roman" w:cs="Times New Roman"/>
        </w:rPr>
        <w:t xml:space="preserve">A </w:t>
      </w:r>
      <w:r w:rsidR="00F3193C" w:rsidRPr="007E6992">
        <w:rPr>
          <w:rFonts w:ascii="Times New Roman" w:hAnsi="Times New Roman" w:cs="Times New Roman"/>
          <w:b/>
          <w:bCs/>
        </w:rPr>
        <w:t>EMPREITEIRA</w:t>
      </w:r>
      <w:r w:rsidR="00F3193C" w:rsidRPr="007E6992">
        <w:rPr>
          <w:rFonts w:ascii="Times New Roman" w:hAnsi="Times New Roman" w:cs="Times New Roman"/>
        </w:rPr>
        <w:t xml:space="preserve"> é responsável, até o final das obras, pela adequada manutenção e boa apresentação dos canteiros de trabalho e de todas as suas instalações, inclusive cuidados higiênicos com os compartimentos sanitários do pessoal e conservação dos pátios internos. Ficando ao seu encargo, também, a limpeza das instalações, móveis e utensílios das dependências da </w:t>
      </w:r>
      <w:r w:rsidR="00F3193C" w:rsidRPr="007E6992">
        <w:rPr>
          <w:rFonts w:ascii="Times New Roman" w:hAnsi="Times New Roman" w:cs="Times New Roman"/>
          <w:b/>
          <w:bCs/>
        </w:rPr>
        <w:t>FISCALIZAÇÃO</w:t>
      </w:r>
      <w:r w:rsidR="00F3193C" w:rsidRPr="007E6992">
        <w:rPr>
          <w:rFonts w:ascii="Times New Roman" w:hAnsi="Times New Roman" w:cs="Times New Roman"/>
        </w:rPr>
        <w:t>, bem como a reposição do material de consumo necessário (carga do extintor de incêndio, produtos para higiene do ambiente e pessoal, etc.).</w:t>
      </w:r>
    </w:p>
    <w:p w14:paraId="067D5D36" w14:textId="612FB4C8" w:rsidR="00606DD6" w:rsidRPr="00DC1C5F" w:rsidRDefault="007E5B31" w:rsidP="00935DB7">
      <w:pPr>
        <w:spacing w:after="60" w:line="360" w:lineRule="auto"/>
        <w:jc w:val="both"/>
        <w:rPr>
          <w:rFonts w:ascii="Times New Roman" w:hAnsi="Times New Roman" w:cs="Times New Roman"/>
          <w:iCs/>
        </w:rPr>
      </w:pPr>
      <w:r w:rsidRPr="007E6992">
        <w:rPr>
          <w:rFonts w:ascii="Times New Roman" w:hAnsi="Times New Roman" w:cs="Times New Roman"/>
          <w:iCs/>
        </w:rPr>
        <w:t xml:space="preserve"> </w:t>
      </w:r>
      <w:r w:rsidR="00DC1C5F">
        <w:rPr>
          <w:rFonts w:ascii="Times New Roman" w:hAnsi="Times New Roman" w:cs="Times New Roman"/>
          <w:iCs/>
        </w:rPr>
        <w:tab/>
      </w:r>
      <w:r w:rsidR="00F3193C" w:rsidRPr="007E6992">
        <w:rPr>
          <w:rFonts w:ascii="Times New Roman" w:hAnsi="Times New Roman" w:cs="Times New Roman"/>
          <w:iCs/>
        </w:rPr>
        <w:t xml:space="preserve">A </w:t>
      </w:r>
      <w:r w:rsidR="00F3193C" w:rsidRPr="007E6992">
        <w:rPr>
          <w:rFonts w:ascii="Times New Roman" w:hAnsi="Times New Roman" w:cs="Times New Roman"/>
          <w:b/>
          <w:bCs/>
        </w:rPr>
        <w:t>EMPREITEIRA</w:t>
      </w:r>
      <w:r w:rsidR="00F3193C" w:rsidRPr="007E6992">
        <w:rPr>
          <w:rFonts w:ascii="Times New Roman" w:hAnsi="Times New Roman" w:cs="Times New Roman"/>
          <w:iCs/>
        </w:rPr>
        <w:t xml:space="preserve"> deverá fotografar o local da obra antes, durante e após a execução da mesma, entregando a fiscalização, todas as fotografias tiradas ou o CD constando as mesmas</w:t>
      </w:r>
      <w:r w:rsidR="00DC1C5F">
        <w:rPr>
          <w:rFonts w:ascii="Times New Roman" w:hAnsi="Times New Roman" w:cs="Times New Roman"/>
          <w:iCs/>
        </w:rPr>
        <w:t>.</w:t>
      </w:r>
    </w:p>
    <w:p w14:paraId="75CB3A7F" w14:textId="77777777" w:rsidR="007E6992" w:rsidRPr="00935DB7" w:rsidRDefault="007E6992" w:rsidP="00935DB7">
      <w:pPr>
        <w:spacing w:after="60" w:line="360" w:lineRule="auto"/>
        <w:jc w:val="both"/>
        <w:rPr>
          <w:rFonts w:ascii="Times New Roman" w:hAnsi="Times New Roman" w:cs="Times New Roman"/>
          <w:sz w:val="24"/>
          <w:szCs w:val="24"/>
        </w:rPr>
      </w:pPr>
    </w:p>
    <w:p w14:paraId="7FFE781E" w14:textId="3911A2F1" w:rsidR="0007786E" w:rsidRPr="00DC1C5F" w:rsidRDefault="0007786E" w:rsidP="00306152">
      <w:pPr>
        <w:pStyle w:val="PargrafodaLista"/>
        <w:numPr>
          <w:ilvl w:val="0"/>
          <w:numId w:val="1"/>
        </w:numPr>
        <w:spacing w:after="60" w:line="360" w:lineRule="auto"/>
        <w:jc w:val="both"/>
        <w:rPr>
          <w:rFonts w:ascii="Times New Roman" w:hAnsi="Times New Roman" w:cs="Times New Roman"/>
          <w:b/>
        </w:rPr>
      </w:pPr>
      <w:r w:rsidRPr="00DC1C5F">
        <w:rPr>
          <w:rFonts w:ascii="Times New Roman" w:hAnsi="Times New Roman" w:cs="Times New Roman"/>
          <w:b/>
          <w:iCs/>
        </w:rPr>
        <w:t>DOS ELEMENTOS DE PROTEÇÃO, SINALIZAÇÃO, LIGAÇÕES PROVISÓRIAS (ÁGUA, ESGOTO SANITÁRIO E ENERGIA ELÉTRICA)</w:t>
      </w:r>
    </w:p>
    <w:p w14:paraId="3D96444C" w14:textId="4A63E9A9" w:rsidR="00F3193C" w:rsidRDefault="0007786E" w:rsidP="007E5B31">
      <w:pPr>
        <w:spacing w:after="60" w:line="360" w:lineRule="auto"/>
        <w:ind w:firstLine="567"/>
        <w:jc w:val="both"/>
        <w:rPr>
          <w:rFonts w:ascii="Times New Roman" w:hAnsi="Times New Roman" w:cs="Times New Roman"/>
        </w:rPr>
      </w:pPr>
      <w:r w:rsidRPr="007E6992">
        <w:rPr>
          <w:rFonts w:ascii="Times New Roman" w:hAnsi="Times New Roman" w:cs="Times New Roman"/>
        </w:rPr>
        <w:t>É de responsabilidade da EMPREITEIRA garantir que na obra em questão seja aplicada os elementos de proteção, sinalização, ligações provisórias</w:t>
      </w:r>
      <w:r w:rsidRPr="006C5BB0">
        <w:rPr>
          <w:rFonts w:ascii="Times New Roman" w:hAnsi="Times New Roman" w:cs="Times New Roman"/>
          <w:sz w:val="24"/>
          <w:szCs w:val="24"/>
        </w:rPr>
        <w:t xml:space="preserve"> e definitivas de todas as instalações</w:t>
      </w:r>
      <w:r w:rsidRPr="007E5B31">
        <w:rPr>
          <w:rFonts w:ascii="Times New Roman" w:hAnsi="Times New Roman" w:cs="Times New Roman"/>
        </w:rPr>
        <w:t>.</w:t>
      </w:r>
    </w:p>
    <w:p w14:paraId="7607CEDC" w14:textId="2497BF4A" w:rsidR="00DC1C5F" w:rsidRDefault="00DC1C5F" w:rsidP="007E5B31">
      <w:pPr>
        <w:spacing w:after="60" w:line="360" w:lineRule="auto"/>
        <w:ind w:firstLine="567"/>
        <w:jc w:val="both"/>
        <w:rPr>
          <w:rFonts w:ascii="Times New Roman" w:hAnsi="Times New Roman" w:cs="Times New Roman"/>
        </w:rPr>
      </w:pPr>
    </w:p>
    <w:p w14:paraId="6C924CFA" w14:textId="439FFD85" w:rsidR="00DC1C5F" w:rsidRDefault="00DC1C5F" w:rsidP="007E5B31">
      <w:pPr>
        <w:spacing w:after="60" w:line="360" w:lineRule="auto"/>
        <w:ind w:firstLine="567"/>
        <w:jc w:val="both"/>
        <w:rPr>
          <w:rFonts w:ascii="Times New Roman" w:hAnsi="Times New Roman" w:cs="Times New Roman"/>
        </w:rPr>
      </w:pPr>
    </w:p>
    <w:p w14:paraId="6BCDA3F7" w14:textId="77777777" w:rsidR="00DC1C5F" w:rsidRPr="007E5B31" w:rsidRDefault="00DC1C5F" w:rsidP="007E5B31">
      <w:pPr>
        <w:spacing w:after="60" w:line="360" w:lineRule="auto"/>
        <w:ind w:firstLine="567"/>
        <w:jc w:val="both"/>
        <w:rPr>
          <w:rFonts w:ascii="Times New Roman" w:hAnsi="Times New Roman" w:cs="Times New Roman"/>
        </w:rPr>
      </w:pPr>
    </w:p>
    <w:p w14:paraId="34529BBD" w14:textId="72E0802D" w:rsidR="0007786E" w:rsidRPr="007E5B31" w:rsidRDefault="0007786E" w:rsidP="00306152">
      <w:pPr>
        <w:pStyle w:val="PargrafodaLista"/>
        <w:numPr>
          <w:ilvl w:val="1"/>
          <w:numId w:val="2"/>
        </w:numPr>
        <w:spacing w:after="60" w:line="360" w:lineRule="auto"/>
        <w:jc w:val="both"/>
        <w:rPr>
          <w:rFonts w:ascii="Times New Roman" w:hAnsi="Times New Roman" w:cs="Times New Roman"/>
          <w:sz w:val="24"/>
          <w:szCs w:val="24"/>
        </w:rPr>
      </w:pPr>
      <w:r w:rsidRPr="007E5B31">
        <w:rPr>
          <w:rFonts w:ascii="Times New Roman" w:hAnsi="Times New Roman" w:cs="Times New Roman"/>
          <w:b/>
          <w:bCs/>
          <w:sz w:val="24"/>
          <w:szCs w:val="24"/>
        </w:rPr>
        <w:lastRenderedPageBreak/>
        <w:t>ELEMENTOS DE PROTEÇÃO</w:t>
      </w:r>
    </w:p>
    <w:p w14:paraId="40B5C603" w14:textId="69FD2767" w:rsidR="007E5B31" w:rsidRDefault="007E5B31" w:rsidP="00306152">
      <w:pPr>
        <w:pStyle w:val="PargrafodaLista"/>
        <w:numPr>
          <w:ilvl w:val="0"/>
          <w:numId w:val="3"/>
        </w:numPr>
        <w:jc w:val="both"/>
        <w:rPr>
          <w:rFonts w:ascii="Times New Roman" w:hAnsi="Times New Roman" w:cs="Times New Roman"/>
          <w:b/>
          <w:bCs/>
          <w:sz w:val="24"/>
          <w:szCs w:val="24"/>
        </w:rPr>
      </w:pPr>
      <w:r w:rsidRPr="007E5B31">
        <w:rPr>
          <w:rFonts w:ascii="Times New Roman" w:hAnsi="Times New Roman" w:cs="Times New Roman"/>
          <w:b/>
          <w:bCs/>
          <w:sz w:val="24"/>
          <w:szCs w:val="24"/>
        </w:rPr>
        <w:t>Materiais, ferramentas e equipamentos</w:t>
      </w:r>
    </w:p>
    <w:p w14:paraId="2FDD98C0" w14:textId="77777777" w:rsidR="00302979" w:rsidRPr="007E6992" w:rsidRDefault="00302979" w:rsidP="00302979">
      <w:pPr>
        <w:pStyle w:val="PargrafodaLista"/>
        <w:ind w:left="1068"/>
        <w:jc w:val="both"/>
        <w:rPr>
          <w:rFonts w:ascii="Times New Roman" w:hAnsi="Times New Roman" w:cs="Times New Roman"/>
          <w:b/>
          <w:bCs/>
        </w:rPr>
      </w:pPr>
    </w:p>
    <w:p w14:paraId="795F2031" w14:textId="289FD030" w:rsidR="007E5B31" w:rsidRPr="007E6992" w:rsidRDefault="007E5B31" w:rsidP="00306152">
      <w:pPr>
        <w:pStyle w:val="PargrafodaLista"/>
        <w:numPr>
          <w:ilvl w:val="0"/>
          <w:numId w:val="7"/>
        </w:numPr>
        <w:autoSpaceDE w:val="0"/>
        <w:spacing w:line="360" w:lineRule="auto"/>
        <w:jc w:val="both"/>
        <w:rPr>
          <w:rFonts w:ascii="Times New Roman" w:hAnsi="Times New Roman" w:cs="Times New Roman"/>
        </w:rPr>
      </w:pPr>
      <w:r w:rsidRPr="007E6992">
        <w:rPr>
          <w:rFonts w:ascii="Times New Roman" w:hAnsi="Times New Roman" w:cs="Times New Roman"/>
        </w:rPr>
        <w:t>Serão obedecidas todas as recomendações, com relação à segurança do trabalho, contidas na Norma Regulamentadora NR-18, aprovada pela Portaria 3214, de 08.06.78, do Ministério do Trabalho, publicada no DOU de 06.07.78 (suplemento).</w:t>
      </w:r>
    </w:p>
    <w:p w14:paraId="5B0524CD" w14:textId="1F6B9A03" w:rsidR="007E5B31" w:rsidRPr="007E6992" w:rsidRDefault="007E5B31" w:rsidP="00306152">
      <w:pPr>
        <w:pStyle w:val="PargrafodaLista"/>
        <w:numPr>
          <w:ilvl w:val="0"/>
          <w:numId w:val="7"/>
        </w:numPr>
        <w:autoSpaceDE w:val="0"/>
        <w:spacing w:line="360" w:lineRule="auto"/>
        <w:jc w:val="both"/>
        <w:rPr>
          <w:rFonts w:ascii="Times New Roman" w:hAnsi="Times New Roman" w:cs="Times New Roman"/>
        </w:rPr>
      </w:pPr>
      <w:r w:rsidRPr="007E6992">
        <w:rPr>
          <w:rFonts w:ascii="Times New Roman" w:hAnsi="Times New Roman" w:cs="Times New Roman"/>
        </w:rPr>
        <w:t>Haverá particular atenção para o cumprimento das exigências de proteger as partes móveis dos equipamentos e de evitar que as ferramentas manuais sejam abandonadas sobre passagens, escadas, andaimes e superfícies de trabalho, bem como para o respeito ao dispositivo que proíbe a ligação de mais de uma ferramenta elétrica na mesma tomada de corrente.</w:t>
      </w:r>
    </w:p>
    <w:p w14:paraId="12442512" w14:textId="486153D5" w:rsidR="007E5B31" w:rsidRPr="007E6992" w:rsidRDefault="007E5B31" w:rsidP="00306152">
      <w:pPr>
        <w:pStyle w:val="PargrafodaLista"/>
        <w:numPr>
          <w:ilvl w:val="0"/>
          <w:numId w:val="7"/>
        </w:numPr>
        <w:autoSpaceDE w:val="0"/>
        <w:spacing w:line="360" w:lineRule="auto"/>
        <w:jc w:val="both"/>
        <w:rPr>
          <w:rFonts w:ascii="Times New Roman" w:hAnsi="Times New Roman" w:cs="Times New Roman"/>
        </w:rPr>
      </w:pPr>
      <w:r w:rsidRPr="007E6992">
        <w:rPr>
          <w:rFonts w:ascii="Times New Roman" w:hAnsi="Times New Roman" w:cs="Times New Roman"/>
        </w:rPr>
        <w:t xml:space="preserve">As ferramentas e equipamentos de uso no canteiro de obras serão dimensionados, especificados e fornecidos pela </w:t>
      </w:r>
      <w:r w:rsidRPr="007E6992">
        <w:rPr>
          <w:rFonts w:ascii="Times New Roman" w:hAnsi="Times New Roman" w:cs="Times New Roman"/>
          <w:b/>
          <w:bCs/>
        </w:rPr>
        <w:t>CONTRATADA</w:t>
      </w:r>
      <w:r w:rsidRPr="007E6992">
        <w:rPr>
          <w:rFonts w:ascii="Times New Roman" w:hAnsi="Times New Roman" w:cs="Times New Roman"/>
        </w:rPr>
        <w:t>, de acordo com o seu plano de execução de construção, observadas as especificações estabelecidas, em cada caso, no Caderno de Encargos.</w:t>
      </w:r>
    </w:p>
    <w:p w14:paraId="7C843023" w14:textId="28D0046C" w:rsidR="007E5B31" w:rsidRPr="007E6992" w:rsidRDefault="007E5B31" w:rsidP="00306152">
      <w:pPr>
        <w:pStyle w:val="PargrafodaLista"/>
        <w:numPr>
          <w:ilvl w:val="0"/>
          <w:numId w:val="7"/>
        </w:numPr>
        <w:autoSpaceDE w:val="0"/>
        <w:spacing w:line="360" w:lineRule="auto"/>
        <w:jc w:val="both"/>
        <w:rPr>
          <w:rFonts w:ascii="Times New Roman" w:hAnsi="Times New Roman" w:cs="Times New Roman"/>
        </w:rPr>
      </w:pPr>
      <w:r w:rsidRPr="007E6992">
        <w:rPr>
          <w:rFonts w:ascii="Times New Roman" w:hAnsi="Times New Roman" w:cs="Times New Roman"/>
        </w:rPr>
        <w:t xml:space="preserve">Os equipamentos que a </w:t>
      </w:r>
      <w:r w:rsidRPr="007E6992">
        <w:rPr>
          <w:rFonts w:ascii="Times New Roman" w:hAnsi="Times New Roman" w:cs="Times New Roman"/>
          <w:b/>
          <w:bCs/>
        </w:rPr>
        <w:t>CONTRATADA</w:t>
      </w:r>
      <w:r w:rsidRPr="007E6992">
        <w:rPr>
          <w:rFonts w:ascii="Times New Roman" w:hAnsi="Times New Roman" w:cs="Times New Roman"/>
        </w:rPr>
        <w:t xml:space="preserve"> utilizar no canteiro, ou as instalações por ela executadas e destinadas ao desenvolvimento de seus trabalhos, só poderão ser retirados com autorização formal da </w:t>
      </w:r>
      <w:r w:rsidRPr="007E6992">
        <w:rPr>
          <w:rFonts w:ascii="Times New Roman" w:hAnsi="Times New Roman" w:cs="Times New Roman"/>
          <w:b/>
          <w:bCs/>
        </w:rPr>
        <w:t>FISCALIZAÇÃO</w:t>
      </w:r>
      <w:r w:rsidRPr="007E6992">
        <w:rPr>
          <w:rFonts w:ascii="Times New Roman" w:hAnsi="Times New Roman" w:cs="Times New Roman"/>
        </w:rPr>
        <w:t>.</w:t>
      </w:r>
    </w:p>
    <w:p w14:paraId="7629AB90" w14:textId="29BCFB1E" w:rsidR="007E5B31" w:rsidRPr="007E6992" w:rsidRDefault="007E5B31" w:rsidP="00306152">
      <w:pPr>
        <w:pStyle w:val="PargrafodaLista"/>
        <w:numPr>
          <w:ilvl w:val="0"/>
          <w:numId w:val="7"/>
        </w:numPr>
        <w:autoSpaceDE w:val="0"/>
        <w:spacing w:line="360" w:lineRule="auto"/>
        <w:jc w:val="both"/>
        <w:rPr>
          <w:rFonts w:ascii="Times New Roman" w:hAnsi="Times New Roman" w:cs="Times New Roman"/>
        </w:rPr>
      </w:pPr>
      <w:r w:rsidRPr="007E6992">
        <w:rPr>
          <w:rFonts w:ascii="Times New Roman" w:hAnsi="Times New Roman" w:cs="Times New Roman"/>
        </w:rPr>
        <w:t>e Todos os materiais a serem empregados na obra deverão ser novos, comprovadamente de qualidade superior, e estarem de acordo com as especificações.</w:t>
      </w:r>
    </w:p>
    <w:p w14:paraId="5085FF0C" w14:textId="0C648C84" w:rsidR="007E5B31" w:rsidRPr="007E6992" w:rsidRDefault="007E5B31" w:rsidP="00306152">
      <w:pPr>
        <w:pStyle w:val="PargrafodaLista"/>
        <w:numPr>
          <w:ilvl w:val="0"/>
          <w:numId w:val="7"/>
        </w:numPr>
        <w:autoSpaceDE w:val="0"/>
        <w:spacing w:line="360" w:lineRule="auto"/>
        <w:jc w:val="both"/>
        <w:rPr>
          <w:rFonts w:ascii="Times New Roman" w:hAnsi="Times New Roman" w:cs="Times New Roman"/>
        </w:rPr>
      </w:pPr>
      <w:r w:rsidRPr="007E6992">
        <w:rPr>
          <w:rFonts w:ascii="Times New Roman" w:hAnsi="Times New Roman" w:cs="Times New Roman"/>
        </w:rPr>
        <w:t xml:space="preserve">A </w:t>
      </w:r>
      <w:r w:rsidRPr="007E6992">
        <w:rPr>
          <w:rFonts w:ascii="Times New Roman" w:hAnsi="Times New Roman" w:cs="Times New Roman"/>
          <w:b/>
          <w:bCs/>
        </w:rPr>
        <w:t>CONTRATADA</w:t>
      </w:r>
      <w:r w:rsidRPr="007E6992">
        <w:rPr>
          <w:rFonts w:ascii="Times New Roman" w:hAnsi="Times New Roman" w:cs="Times New Roman"/>
        </w:rPr>
        <w:t xml:space="preserve"> deverá submeter à aprovação da</w:t>
      </w:r>
      <w:r w:rsidRPr="007E6992">
        <w:rPr>
          <w:rFonts w:ascii="Times New Roman" w:hAnsi="Times New Roman" w:cs="Times New Roman"/>
          <w:b/>
          <w:bCs/>
        </w:rPr>
        <w:t xml:space="preserve"> FISCALIZAÇÃO</w:t>
      </w:r>
      <w:r w:rsidRPr="007E6992">
        <w:rPr>
          <w:rFonts w:ascii="Times New Roman" w:hAnsi="Times New Roman" w:cs="Times New Roman"/>
        </w:rPr>
        <w:t xml:space="preserve"> amostras dos materiais a serem empregados e, cada lote ou partida de material será confrontado com a respectiva amostra, previamente aprovada pela </w:t>
      </w:r>
      <w:r w:rsidRPr="007E6992">
        <w:rPr>
          <w:rFonts w:ascii="Times New Roman" w:hAnsi="Times New Roman" w:cs="Times New Roman"/>
          <w:b/>
          <w:bCs/>
        </w:rPr>
        <w:t>FISCALIZAÇÃO</w:t>
      </w:r>
      <w:r w:rsidRPr="007E6992">
        <w:rPr>
          <w:rFonts w:ascii="Times New Roman" w:hAnsi="Times New Roman" w:cs="Times New Roman"/>
        </w:rPr>
        <w:t>.</w:t>
      </w:r>
    </w:p>
    <w:p w14:paraId="54AB607E" w14:textId="5BC3E63F" w:rsidR="00981A1A" w:rsidRPr="007E6992" w:rsidRDefault="007E5B31" w:rsidP="00306152">
      <w:pPr>
        <w:pStyle w:val="PargrafodaLista"/>
        <w:numPr>
          <w:ilvl w:val="0"/>
          <w:numId w:val="7"/>
        </w:numPr>
        <w:autoSpaceDE w:val="0"/>
        <w:spacing w:line="360" w:lineRule="auto"/>
        <w:jc w:val="both"/>
        <w:rPr>
          <w:rFonts w:ascii="Times New Roman" w:hAnsi="Times New Roman" w:cs="Times New Roman"/>
        </w:rPr>
      </w:pPr>
      <w:r w:rsidRPr="007E6992">
        <w:rPr>
          <w:rFonts w:ascii="Times New Roman" w:hAnsi="Times New Roman" w:cs="Times New Roman"/>
        </w:rPr>
        <w:t xml:space="preserve">Depois de autenticadas pela </w:t>
      </w:r>
      <w:r w:rsidRPr="007E6992">
        <w:rPr>
          <w:rFonts w:ascii="Times New Roman" w:hAnsi="Times New Roman" w:cs="Times New Roman"/>
          <w:b/>
          <w:bCs/>
        </w:rPr>
        <w:t>FISCALIZAÇÃO</w:t>
      </w:r>
      <w:r w:rsidRPr="007E6992">
        <w:rPr>
          <w:rFonts w:ascii="Times New Roman" w:hAnsi="Times New Roman" w:cs="Times New Roman"/>
        </w:rPr>
        <w:t xml:space="preserve"> e pela </w:t>
      </w:r>
      <w:r w:rsidRPr="007E6992">
        <w:rPr>
          <w:rFonts w:ascii="Times New Roman" w:hAnsi="Times New Roman" w:cs="Times New Roman"/>
          <w:b/>
          <w:bCs/>
        </w:rPr>
        <w:t>CONTRATADA</w:t>
      </w:r>
      <w:r w:rsidRPr="007E6992">
        <w:rPr>
          <w:rFonts w:ascii="Times New Roman" w:hAnsi="Times New Roman" w:cs="Times New Roman"/>
        </w:rPr>
        <w:t>, as amostras serão conservadas no canteiro de obras até o final dos trabalhos de forma a facultar, a qualquer tempo, a verificação de sua perfeita correspondência com os materiais fornecidos ou já empregados. Os materiais que não atenderem às especificações não poderão ser no canteiro de obras.</w:t>
      </w:r>
    </w:p>
    <w:p w14:paraId="1E3C032D" w14:textId="1E940F8F" w:rsidR="00981A1A" w:rsidRPr="00981A1A" w:rsidRDefault="00981A1A" w:rsidP="00306152">
      <w:pPr>
        <w:pStyle w:val="PargrafodaLista"/>
        <w:numPr>
          <w:ilvl w:val="0"/>
          <w:numId w:val="3"/>
        </w:numPr>
        <w:autoSpaceDE w:val="0"/>
        <w:spacing w:after="0" w:line="240" w:lineRule="auto"/>
        <w:jc w:val="both"/>
        <w:rPr>
          <w:rFonts w:ascii="Times New Roman" w:hAnsi="Times New Roman" w:cs="Times New Roman"/>
          <w:sz w:val="24"/>
          <w:szCs w:val="24"/>
        </w:rPr>
      </w:pPr>
      <w:r w:rsidRPr="00981A1A">
        <w:rPr>
          <w:rFonts w:ascii="Times New Roman" w:hAnsi="Times New Roman" w:cs="Times New Roman"/>
          <w:b/>
          <w:bCs/>
          <w:sz w:val="24"/>
          <w:szCs w:val="24"/>
        </w:rPr>
        <w:t>Equipamentos de Proteção Individual</w:t>
      </w:r>
    </w:p>
    <w:p w14:paraId="31259E64" w14:textId="4C6A3AC3" w:rsidR="00981A1A" w:rsidRDefault="00981A1A" w:rsidP="00981A1A">
      <w:pPr>
        <w:pStyle w:val="PargrafodaLista"/>
        <w:autoSpaceDE w:val="0"/>
        <w:spacing w:after="0" w:line="240" w:lineRule="auto"/>
        <w:ind w:left="1068"/>
        <w:jc w:val="both"/>
        <w:rPr>
          <w:rFonts w:ascii="Times New Roman" w:hAnsi="Times New Roman" w:cs="Times New Roman"/>
          <w:b/>
          <w:bCs/>
          <w:sz w:val="24"/>
          <w:szCs w:val="24"/>
        </w:rPr>
      </w:pPr>
    </w:p>
    <w:p w14:paraId="5133007C" w14:textId="4B1833F7" w:rsidR="00606DD6" w:rsidRPr="00981A1A" w:rsidRDefault="00981A1A" w:rsidP="00981A1A">
      <w:pPr>
        <w:autoSpaceDE w:val="0"/>
        <w:spacing w:line="276" w:lineRule="auto"/>
        <w:rPr>
          <w:rFonts w:ascii="Times New Roman" w:hAnsi="Times New Roman" w:cs="Times New Roman"/>
        </w:rPr>
      </w:pPr>
      <w:r>
        <w:rPr>
          <w:rFonts w:ascii="Times New Roman" w:hAnsi="Times New Roman" w:cs="Times New Roman"/>
        </w:rPr>
        <w:t xml:space="preserve">    </w:t>
      </w:r>
      <w:r w:rsidRPr="00981A1A">
        <w:rPr>
          <w:rFonts w:ascii="Times New Roman" w:hAnsi="Times New Roman" w:cs="Times New Roman"/>
        </w:rPr>
        <w:t>Serão de uso obrigatório os seguintes equipamentos, obedecido ao disposto na Norma Regulamentadora NR-18:</w:t>
      </w:r>
    </w:p>
    <w:p w14:paraId="0740B59E" w14:textId="632106ED" w:rsidR="00981A1A" w:rsidRPr="00302979" w:rsidRDefault="00981A1A" w:rsidP="00306152">
      <w:pPr>
        <w:pStyle w:val="PargrafodaLista"/>
        <w:numPr>
          <w:ilvl w:val="0"/>
          <w:numId w:val="4"/>
        </w:numPr>
        <w:autoSpaceDE w:val="0"/>
        <w:spacing w:after="0" w:line="240" w:lineRule="auto"/>
        <w:jc w:val="both"/>
        <w:rPr>
          <w:rFonts w:ascii="Times New Roman" w:hAnsi="Times New Roman" w:cs="Times New Roman"/>
          <w:sz w:val="24"/>
          <w:szCs w:val="24"/>
        </w:rPr>
      </w:pPr>
      <w:r w:rsidRPr="00302979">
        <w:rPr>
          <w:rFonts w:ascii="Times New Roman" w:hAnsi="Times New Roman" w:cs="Times New Roman"/>
          <w:b/>
          <w:bCs/>
          <w:sz w:val="24"/>
          <w:szCs w:val="24"/>
        </w:rPr>
        <w:t>Equipamentos para proteção da cabeça</w:t>
      </w:r>
    </w:p>
    <w:p w14:paraId="763327FF" w14:textId="77777777" w:rsidR="00981A1A" w:rsidRDefault="00981A1A" w:rsidP="00981A1A">
      <w:pPr>
        <w:pStyle w:val="PargrafodaLista"/>
        <w:suppressAutoHyphens/>
        <w:autoSpaceDE w:val="0"/>
        <w:spacing w:line="360" w:lineRule="auto"/>
        <w:ind w:left="1068"/>
        <w:jc w:val="both"/>
        <w:rPr>
          <w:b/>
          <w:bCs/>
        </w:rPr>
      </w:pPr>
    </w:p>
    <w:p w14:paraId="24AC2C84" w14:textId="6A0242BD" w:rsidR="00981A1A" w:rsidRPr="00302979" w:rsidRDefault="00981A1A" w:rsidP="00306152">
      <w:pPr>
        <w:pStyle w:val="PargrafodaLista"/>
        <w:numPr>
          <w:ilvl w:val="0"/>
          <w:numId w:val="5"/>
        </w:numPr>
        <w:suppressAutoHyphens/>
        <w:autoSpaceDE w:val="0"/>
        <w:spacing w:line="360" w:lineRule="auto"/>
        <w:ind w:left="360"/>
        <w:jc w:val="both"/>
        <w:rPr>
          <w:rFonts w:ascii="Times New Roman" w:hAnsi="Times New Roman" w:cs="Times New Roman"/>
        </w:rPr>
      </w:pPr>
      <w:r w:rsidRPr="00302979">
        <w:rPr>
          <w:rFonts w:ascii="Times New Roman" w:hAnsi="Times New Roman" w:cs="Times New Roman"/>
          <w:b/>
          <w:bCs/>
        </w:rPr>
        <w:t xml:space="preserve">Capacetes de segurança: </w:t>
      </w:r>
      <w:r w:rsidRPr="00302979">
        <w:rPr>
          <w:rFonts w:ascii="Times New Roman" w:hAnsi="Times New Roman" w:cs="Times New Roman"/>
        </w:rPr>
        <w:t>para trabalhos em que haja o risco de lesões decorrentes de queda ou projeção de objetos, impactos contra estruturas de outros acidentes que ponham em risco a cabeça do trabalhador. Nos casos de trabalhos realizados junto a equipamentos ou circuitos elétricos será exigido o uso de capacete especial.</w:t>
      </w:r>
    </w:p>
    <w:p w14:paraId="3B2F568C" w14:textId="77777777" w:rsidR="00981A1A" w:rsidRPr="00302979" w:rsidRDefault="00981A1A" w:rsidP="00935DB7">
      <w:pPr>
        <w:numPr>
          <w:ilvl w:val="0"/>
          <w:numId w:val="5"/>
        </w:numPr>
        <w:suppressAutoHyphens/>
        <w:autoSpaceDE w:val="0"/>
        <w:spacing w:after="0" w:line="360" w:lineRule="auto"/>
        <w:ind w:left="360"/>
        <w:jc w:val="both"/>
        <w:rPr>
          <w:rFonts w:ascii="Times New Roman" w:hAnsi="Times New Roman" w:cs="Times New Roman"/>
        </w:rPr>
      </w:pPr>
      <w:r w:rsidRPr="00302979">
        <w:rPr>
          <w:rFonts w:ascii="Times New Roman" w:hAnsi="Times New Roman" w:cs="Times New Roman"/>
          <w:b/>
          <w:bCs/>
        </w:rPr>
        <w:lastRenderedPageBreak/>
        <w:t xml:space="preserve">Protetores faciais: </w:t>
      </w:r>
      <w:r w:rsidRPr="00302979">
        <w:rPr>
          <w:rFonts w:ascii="Times New Roman" w:hAnsi="Times New Roman" w:cs="Times New Roman"/>
        </w:rPr>
        <w:t>para trabalhos que ofereçam perigo de lesão por projeção de fragmentos e respingos de líquidos, bem como por radiações nocivas.</w:t>
      </w:r>
    </w:p>
    <w:p w14:paraId="10AC0D8A" w14:textId="27B1804D" w:rsidR="00981A1A" w:rsidRPr="00935DB7" w:rsidRDefault="00981A1A" w:rsidP="009D6764">
      <w:pPr>
        <w:numPr>
          <w:ilvl w:val="0"/>
          <w:numId w:val="5"/>
        </w:numPr>
        <w:suppressAutoHyphens/>
        <w:autoSpaceDE w:val="0"/>
        <w:spacing w:after="0" w:line="240" w:lineRule="auto"/>
        <w:ind w:left="360"/>
        <w:jc w:val="both"/>
        <w:rPr>
          <w:rFonts w:ascii="Times New Roman" w:hAnsi="Times New Roman" w:cs="Times New Roman"/>
        </w:rPr>
      </w:pPr>
      <w:r w:rsidRPr="00302979">
        <w:rPr>
          <w:rFonts w:ascii="Times New Roman" w:hAnsi="Times New Roman" w:cs="Times New Roman"/>
          <w:b/>
          <w:bCs/>
        </w:rPr>
        <w:t xml:space="preserve">Óculos de segurança contra impactos: </w:t>
      </w:r>
      <w:r w:rsidRPr="00302979">
        <w:rPr>
          <w:rFonts w:ascii="Times New Roman" w:hAnsi="Times New Roman" w:cs="Times New Roman"/>
        </w:rPr>
        <w:t>para trabalhos que possam causar ferimentos nos olhos.</w:t>
      </w:r>
    </w:p>
    <w:p w14:paraId="3A7942EC" w14:textId="3EE28E9A" w:rsidR="00981A1A" w:rsidRPr="00935DB7" w:rsidRDefault="00981A1A" w:rsidP="009D6764">
      <w:pPr>
        <w:numPr>
          <w:ilvl w:val="0"/>
          <w:numId w:val="5"/>
        </w:numPr>
        <w:suppressAutoHyphens/>
        <w:autoSpaceDE w:val="0"/>
        <w:spacing w:after="0" w:line="360" w:lineRule="auto"/>
        <w:ind w:left="360"/>
        <w:jc w:val="both"/>
        <w:rPr>
          <w:rFonts w:ascii="Times New Roman" w:hAnsi="Times New Roman" w:cs="Times New Roman"/>
        </w:rPr>
      </w:pPr>
      <w:r w:rsidRPr="00302979">
        <w:rPr>
          <w:rFonts w:ascii="Times New Roman" w:hAnsi="Times New Roman" w:cs="Times New Roman"/>
          <w:b/>
          <w:bCs/>
        </w:rPr>
        <w:t xml:space="preserve">Óculos de segurança contra radiações: </w:t>
      </w:r>
      <w:r w:rsidRPr="00302979">
        <w:rPr>
          <w:rFonts w:ascii="Times New Roman" w:hAnsi="Times New Roman" w:cs="Times New Roman"/>
        </w:rPr>
        <w:t>para trabalhos que possam causar irritação nos olhos e outras lesões decorrentes da ação de radiações.</w:t>
      </w:r>
    </w:p>
    <w:p w14:paraId="59092A27" w14:textId="77777777" w:rsidR="00981A1A" w:rsidRPr="00302979" w:rsidRDefault="00981A1A" w:rsidP="00306152">
      <w:pPr>
        <w:numPr>
          <w:ilvl w:val="0"/>
          <w:numId w:val="5"/>
        </w:numPr>
        <w:suppressAutoHyphens/>
        <w:autoSpaceDE w:val="0"/>
        <w:spacing w:after="0" w:line="240" w:lineRule="auto"/>
        <w:ind w:left="360"/>
        <w:jc w:val="both"/>
        <w:rPr>
          <w:rFonts w:ascii="Times New Roman" w:hAnsi="Times New Roman" w:cs="Times New Roman"/>
        </w:rPr>
      </w:pPr>
      <w:r w:rsidRPr="00302979">
        <w:rPr>
          <w:rFonts w:ascii="Times New Roman" w:hAnsi="Times New Roman" w:cs="Times New Roman"/>
          <w:b/>
          <w:bCs/>
        </w:rPr>
        <w:t xml:space="preserve">Óculos de segurança contra respingos: </w:t>
      </w:r>
      <w:r w:rsidRPr="00302979">
        <w:rPr>
          <w:rFonts w:ascii="Times New Roman" w:hAnsi="Times New Roman" w:cs="Times New Roman"/>
        </w:rPr>
        <w:t>para trabalhos que possam causar irritações nos olhos e outras lesões decorrentes da ação de líquidos agressivos.</w:t>
      </w:r>
    </w:p>
    <w:p w14:paraId="6120A9B8" w14:textId="77777777" w:rsidR="00935DB7" w:rsidRPr="004252AF" w:rsidRDefault="00935DB7" w:rsidP="00981A1A">
      <w:pPr>
        <w:autoSpaceDE w:val="0"/>
        <w:jc w:val="both"/>
        <w:rPr>
          <w:b/>
          <w:bCs/>
        </w:rPr>
      </w:pPr>
    </w:p>
    <w:p w14:paraId="183AFD27" w14:textId="4FF72578" w:rsidR="00302979" w:rsidRPr="00302979" w:rsidRDefault="00981A1A" w:rsidP="00306152">
      <w:pPr>
        <w:pStyle w:val="PargrafodaLista"/>
        <w:numPr>
          <w:ilvl w:val="0"/>
          <w:numId w:val="4"/>
        </w:numPr>
        <w:autoSpaceDE w:val="0"/>
        <w:spacing w:after="0" w:line="240" w:lineRule="auto"/>
        <w:jc w:val="both"/>
        <w:rPr>
          <w:rFonts w:ascii="Times New Roman" w:hAnsi="Times New Roman" w:cs="Times New Roman"/>
          <w:sz w:val="24"/>
          <w:szCs w:val="24"/>
        </w:rPr>
      </w:pPr>
      <w:r w:rsidRPr="00302979">
        <w:rPr>
          <w:rFonts w:ascii="Times New Roman" w:hAnsi="Times New Roman" w:cs="Times New Roman"/>
          <w:b/>
          <w:bCs/>
          <w:sz w:val="24"/>
          <w:szCs w:val="24"/>
        </w:rPr>
        <w:t>Equipamentos para Proteção Auditiva</w:t>
      </w:r>
    </w:p>
    <w:p w14:paraId="57653C2B" w14:textId="77777777" w:rsidR="00302979" w:rsidRPr="00302979" w:rsidRDefault="00302979" w:rsidP="00302979">
      <w:pPr>
        <w:pStyle w:val="PargrafodaLista"/>
        <w:autoSpaceDE w:val="0"/>
        <w:spacing w:after="0" w:line="240" w:lineRule="auto"/>
        <w:ind w:left="1068"/>
        <w:jc w:val="both"/>
      </w:pPr>
    </w:p>
    <w:p w14:paraId="2A0E87C1" w14:textId="77777777" w:rsidR="00302979" w:rsidRPr="00302979" w:rsidRDefault="00302979" w:rsidP="00306152">
      <w:pPr>
        <w:numPr>
          <w:ilvl w:val="0"/>
          <w:numId w:val="6"/>
        </w:numPr>
        <w:suppressAutoHyphens/>
        <w:autoSpaceDE w:val="0"/>
        <w:spacing w:after="0" w:line="240" w:lineRule="auto"/>
        <w:jc w:val="both"/>
        <w:rPr>
          <w:rFonts w:ascii="Times New Roman" w:hAnsi="Times New Roman" w:cs="Times New Roman"/>
        </w:rPr>
      </w:pPr>
      <w:r w:rsidRPr="00302979">
        <w:rPr>
          <w:rFonts w:ascii="Times New Roman" w:hAnsi="Times New Roman" w:cs="Times New Roman"/>
          <w:b/>
          <w:bCs/>
        </w:rPr>
        <w:t xml:space="preserve">Protetores auriculares: </w:t>
      </w:r>
      <w:r w:rsidRPr="00302979">
        <w:rPr>
          <w:rFonts w:ascii="Times New Roman" w:hAnsi="Times New Roman" w:cs="Times New Roman"/>
        </w:rPr>
        <w:t>para trabalhos, realizados em locais em que o nível de ruído for superior ao estabelecido na NR-15.</w:t>
      </w:r>
    </w:p>
    <w:p w14:paraId="45603460" w14:textId="77777777" w:rsidR="004E5C1B" w:rsidRDefault="004E5C1B" w:rsidP="00302979">
      <w:pPr>
        <w:pStyle w:val="PargrafodaLista"/>
        <w:autoSpaceDE w:val="0"/>
        <w:spacing w:after="0" w:line="240" w:lineRule="auto"/>
        <w:ind w:left="1788"/>
        <w:jc w:val="both"/>
        <w:rPr>
          <w:b/>
          <w:bCs/>
        </w:rPr>
      </w:pPr>
    </w:p>
    <w:p w14:paraId="1D7E1317" w14:textId="03D9605A" w:rsidR="00302979" w:rsidRPr="00302979" w:rsidRDefault="00302979" w:rsidP="00306152">
      <w:pPr>
        <w:pStyle w:val="PargrafodaLista"/>
        <w:numPr>
          <w:ilvl w:val="0"/>
          <w:numId w:val="8"/>
        </w:numPr>
        <w:autoSpaceDE w:val="0"/>
        <w:spacing w:after="0" w:line="240" w:lineRule="auto"/>
        <w:jc w:val="both"/>
        <w:rPr>
          <w:rFonts w:ascii="Times New Roman" w:hAnsi="Times New Roman" w:cs="Times New Roman"/>
          <w:sz w:val="24"/>
          <w:szCs w:val="24"/>
        </w:rPr>
      </w:pPr>
      <w:r w:rsidRPr="00302979">
        <w:rPr>
          <w:rFonts w:ascii="Times New Roman" w:hAnsi="Times New Roman" w:cs="Times New Roman"/>
          <w:b/>
          <w:bCs/>
          <w:sz w:val="24"/>
          <w:szCs w:val="24"/>
        </w:rPr>
        <w:t>Equipamentos para Proteção das Mãos e Braços.</w:t>
      </w:r>
    </w:p>
    <w:p w14:paraId="4552169E" w14:textId="793A8586" w:rsidR="00302979" w:rsidRDefault="00302979" w:rsidP="00302979">
      <w:pPr>
        <w:pStyle w:val="PargrafodaLista"/>
        <w:autoSpaceDE w:val="0"/>
        <w:spacing w:after="0" w:line="240" w:lineRule="auto"/>
        <w:ind w:left="1068"/>
        <w:jc w:val="both"/>
        <w:rPr>
          <w:rFonts w:ascii="Times New Roman" w:hAnsi="Times New Roman" w:cs="Times New Roman"/>
          <w:b/>
          <w:bCs/>
          <w:sz w:val="24"/>
          <w:szCs w:val="24"/>
        </w:rPr>
      </w:pPr>
    </w:p>
    <w:p w14:paraId="7DF7F94A" w14:textId="11EE54F0" w:rsidR="00302979" w:rsidRDefault="00302979" w:rsidP="00306152">
      <w:pPr>
        <w:numPr>
          <w:ilvl w:val="0"/>
          <w:numId w:val="9"/>
        </w:numPr>
        <w:suppressAutoHyphens/>
        <w:autoSpaceDE w:val="0"/>
        <w:spacing w:after="0" w:line="360" w:lineRule="auto"/>
        <w:jc w:val="both"/>
        <w:rPr>
          <w:rFonts w:ascii="Times New Roman" w:hAnsi="Times New Roman" w:cs="Times New Roman"/>
        </w:rPr>
      </w:pPr>
      <w:r w:rsidRPr="00302979">
        <w:rPr>
          <w:rFonts w:ascii="Times New Roman" w:hAnsi="Times New Roman" w:cs="Times New Roman"/>
          <w:b/>
          <w:bCs/>
        </w:rPr>
        <w:t>Luvas e mangas de proteção</w:t>
      </w:r>
      <w:r w:rsidRPr="00302979">
        <w:rPr>
          <w:rFonts w:ascii="Times New Roman" w:hAnsi="Times New Roman" w:cs="Times New Roman"/>
        </w:rPr>
        <w:t>: para trabalhos em que haja possibilidade do contato com substâncias corrosivas ou tóxicas, materiais abrasivos ou cortantes, equipamentos energizados, materiais aquecidos ou quaisquer radiações perigosas. Conforme o caso, as luvas serão de couro, de lona plastificada, de borracha, ou de neoprene.</w:t>
      </w:r>
    </w:p>
    <w:p w14:paraId="3443B24C" w14:textId="77777777" w:rsidR="00412B78" w:rsidRPr="00412B78" w:rsidRDefault="00412B78" w:rsidP="00412B78">
      <w:pPr>
        <w:pStyle w:val="PargrafodaLista"/>
        <w:autoSpaceDE w:val="0"/>
        <w:spacing w:after="0" w:line="240" w:lineRule="auto"/>
        <w:ind w:left="1788"/>
        <w:jc w:val="both"/>
        <w:rPr>
          <w:rFonts w:ascii="Times New Roman" w:hAnsi="Times New Roman" w:cs="Times New Roman"/>
          <w:b/>
          <w:bCs/>
        </w:rPr>
      </w:pPr>
    </w:p>
    <w:p w14:paraId="5F5FB2A6" w14:textId="0FF17D60" w:rsidR="00412B78" w:rsidRPr="00412B78" w:rsidRDefault="00412B78" w:rsidP="00306152">
      <w:pPr>
        <w:pStyle w:val="PargrafodaLista"/>
        <w:numPr>
          <w:ilvl w:val="0"/>
          <w:numId w:val="8"/>
        </w:numPr>
        <w:autoSpaceDE w:val="0"/>
        <w:spacing w:after="0" w:line="240" w:lineRule="auto"/>
        <w:jc w:val="both"/>
        <w:rPr>
          <w:rFonts w:ascii="Times New Roman" w:hAnsi="Times New Roman" w:cs="Times New Roman"/>
        </w:rPr>
      </w:pPr>
      <w:r w:rsidRPr="00412B78">
        <w:rPr>
          <w:rFonts w:ascii="Times New Roman" w:hAnsi="Times New Roman" w:cs="Times New Roman"/>
          <w:b/>
          <w:bCs/>
        </w:rPr>
        <w:t>Equipamentos para Proteção dos Pés e Pernas</w:t>
      </w:r>
    </w:p>
    <w:p w14:paraId="3E6391A2" w14:textId="77777777" w:rsidR="00412B78" w:rsidRPr="00412B78" w:rsidRDefault="00412B78" w:rsidP="00412B78">
      <w:pPr>
        <w:pStyle w:val="PargrafodaLista"/>
        <w:autoSpaceDE w:val="0"/>
        <w:spacing w:after="0" w:line="240" w:lineRule="auto"/>
        <w:ind w:left="1068"/>
        <w:jc w:val="both"/>
        <w:rPr>
          <w:rFonts w:ascii="Times New Roman" w:hAnsi="Times New Roman" w:cs="Times New Roman"/>
        </w:rPr>
      </w:pPr>
    </w:p>
    <w:p w14:paraId="01E322F8" w14:textId="37E7E87A" w:rsidR="00412B78" w:rsidRPr="00412B78" w:rsidRDefault="00412B78" w:rsidP="00306152">
      <w:pPr>
        <w:pStyle w:val="PargrafodaLista"/>
        <w:numPr>
          <w:ilvl w:val="0"/>
          <w:numId w:val="9"/>
        </w:numPr>
        <w:suppressAutoHyphens/>
        <w:autoSpaceDE w:val="0"/>
        <w:spacing w:after="0" w:line="360" w:lineRule="auto"/>
        <w:jc w:val="both"/>
        <w:rPr>
          <w:rFonts w:ascii="Times New Roman" w:hAnsi="Times New Roman" w:cs="Times New Roman"/>
        </w:rPr>
      </w:pPr>
      <w:r w:rsidRPr="00412B78">
        <w:rPr>
          <w:rFonts w:ascii="Times New Roman" w:hAnsi="Times New Roman" w:cs="Times New Roman"/>
          <w:b/>
          <w:bCs/>
        </w:rPr>
        <w:t>Botas de borracha ou de PVC</w:t>
      </w:r>
      <w:r w:rsidRPr="00412B78">
        <w:rPr>
          <w:rFonts w:ascii="Times New Roman" w:hAnsi="Times New Roman" w:cs="Times New Roman"/>
        </w:rPr>
        <w:t>: para trabalhos executados em locais molhados ou lamacentos, especialmente quando na presença de substâncias tóxicas.</w:t>
      </w:r>
    </w:p>
    <w:p w14:paraId="01C13A0C" w14:textId="77777777" w:rsidR="00412B78" w:rsidRPr="00412B78" w:rsidRDefault="00412B78" w:rsidP="00306152">
      <w:pPr>
        <w:pStyle w:val="PargrafodaLista"/>
        <w:numPr>
          <w:ilvl w:val="0"/>
          <w:numId w:val="9"/>
        </w:numPr>
        <w:suppressAutoHyphens/>
        <w:autoSpaceDE w:val="0"/>
        <w:spacing w:after="0" w:line="240" w:lineRule="auto"/>
        <w:jc w:val="both"/>
        <w:rPr>
          <w:rFonts w:ascii="Times New Roman" w:hAnsi="Times New Roman" w:cs="Times New Roman"/>
        </w:rPr>
      </w:pPr>
      <w:r w:rsidRPr="00412B78">
        <w:rPr>
          <w:rFonts w:ascii="Times New Roman" w:hAnsi="Times New Roman" w:cs="Times New Roman"/>
          <w:b/>
          <w:bCs/>
        </w:rPr>
        <w:t>Botinas de couro</w:t>
      </w:r>
      <w:r w:rsidRPr="00412B78">
        <w:rPr>
          <w:rFonts w:ascii="Times New Roman" w:hAnsi="Times New Roman" w:cs="Times New Roman"/>
        </w:rPr>
        <w:t>: para trabalhos em locais que apresentem riscos de lesão do pé.</w:t>
      </w:r>
    </w:p>
    <w:p w14:paraId="6CDC8971" w14:textId="56CE70AD" w:rsidR="00412B78" w:rsidRPr="00412B78" w:rsidRDefault="00412B78" w:rsidP="00412B78">
      <w:pPr>
        <w:autoSpaceDE w:val="0"/>
        <w:jc w:val="both"/>
        <w:rPr>
          <w:rFonts w:ascii="Times New Roman" w:hAnsi="Times New Roman" w:cs="Times New Roman"/>
        </w:rPr>
      </w:pPr>
    </w:p>
    <w:p w14:paraId="48C58D51" w14:textId="631CA39F" w:rsidR="00412B78" w:rsidRPr="00412B78" w:rsidRDefault="00412B78" w:rsidP="00306152">
      <w:pPr>
        <w:pStyle w:val="PargrafodaLista"/>
        <w:numPr>
          <w:ilvl w:val="0"/>
          <w:numId w:val="8"/>
        </w:numPr>
        <w:autoSpaceDE w:val="0"/>
        <w:spacing w:after="0" w:line="240" w:lineRule="auto"/>
        <w:jc w:val="both"/>
        <w:rPr>
          <w:rFonts w:ascii="Times New Roman" w:hAnsi="Times New Roman" w:cs="Times New Roman"/>
        </w:rPr>
      </w:pPr>
      <w:r w:rsidRPr="00412B78">
        <w:rPr>
          <w:rFonts w:ascii="Times New Roman" w:hAnsi="Times New Roman" w:cs="Times New Roman"/>
          <w:b/>
          <w:bCs/>
        </w:rPr>
        <w:t>Equipamentos para proteção contra quedas com diferença de nível.</w:t>
      </w:r>
    </w:p>
    <w:p w14:paraId="5CBDFEAD" w14:textId="77777777" w:rsidR="00412B78" w:rsidRPr="00412B78" w:rsidRDefault="00412B78" w:rsidP="00412B78">
      <w:pPr>
        <w:pStyle w:val="PargrafodaLista"/>
        <w:autoSpaceDE w:val="0"/>
        <w:spacing w:after="0" w:line="240" w:lineRule="auto"/>
        <w:ind w:left="1068"/>
        <w:jc w:val="both"/>
        <w:rPr>
          <w:rFonts w:ascii="Times New Roman" w:hAnsi="Times New Roman" w:cs="Times New Roman"/>
        </w:rPr>
      </w:pPr>
    </w:p>
    <w:p w14:paraId="4190003B" w14:textId="028BBCDE" w:rsidR="007E6992" w:rsidRPr="00606DD6" w:rsidRDefault="00412B78" w:rsidP="007E6992">
      <w:pPr>
        <w:pStyle w:val="PargrafodaLista"/>
        <w:numPr>
          <w:ilvl w:val="0"/>
          <w:numId w:val="10"/>
        </w:numPr>
        <w:suppressAutoHyphens/>
        <w:autoSpaceDE w:val="0"/>
        <w:spacing w:after="0" w:line="240" w:lineRule="auto"/>
        <w:jc w:val="both"/>
        <w:rPr>
          <w:rFonts w:ascii="Times New Roman" w:hAnsi="Times New Roman" w:cs="Times New Roman"/>
        </w:rPr>
      </w:pPr>
      <w:r w:rsidRPr="00412B78">
        <w:rPr>
          <w:rFonts w:ascii="Times New Roman" w:hAnsi="Times New Roman" w:cs="Times New Roman"/>
          <w:b/>
          <w:bCs/>
        </w:rPr>
        <w:t>Cintos de Segurança</w:t>
      </w:r>
      <w:r w:rsidRPr="00412B78">
        <w:rPr>
          <w:rFonts w:ascii="Times New Roman" w:hAnsi="Times New Roman" w:cs="Times New Roman"/>
        </w:rPr>
        <w:t>: para trabalhos em que haja risco de queda.</w:t>
      </w:r>
    </w:p>
    <w:p w14:paraId="70F77C2F" w14:textId="1F5277E0" w:rsidR="00412B78" w:rsidRDefault="00412B78" w:rsidP="00412B78">
      <w:pPr>
        <w:suppressAutoHyphens/>
        <w:autoSpaceDE w:val="0"/>
        <w:spacing w:after="0" w:line="240" w:lineRule="auto"/>
        <w:ind w:left="1275"/>
        <w:jc w:val="both"/>
        <w:rPr>
          <w:rFonts w:ascii="Times New Roman" w:hAnsi="Times New Roman" w:cs="Times New Roman"/>
        </w:rPr>
      </w:pPr>
    </w:p>
    <w:p w14:paraId="5150ADBD" w14:textId="6B74BC7D" w:rsidR="00412B78" w:rsidRPr="009D6764" w:rsidRDefault="00412B78" w:rsidP="00306152">
      <w:pPr>
        <w:pStyle w:val="PargrafodaLista"/>
        <w:numPr>
          <w:ilvl w:val="0"/>
          <w:numId w:val="8"/>
        </w:numPr>
        <w:autoSpaceDE w:val="0"/>
        <w:spacing w:after="0" w:line="240" w:lineRule="auto"/>
        <w:jc w:val="both"/>
        <w:rPr>
          <w:rFonts w:ascii="Times New Roman" w:hAnsi="Times New Roman" w:cs="Times New Roman"/>
        </w:rPr>
      </w:pPr>
      <w:r w:rsidRPr="00412B78">
        <w:rPr>
          <w:rFonts w:ascii="Times New Roman" w:hAnsi="Times New Roman" w:cs="Times New Roman"/>
          <w:b/>
          <w:bCs/>
        </w:rPr>
        <w:t>Equipamentos para proteção respiratória</w:t>
      </w:r>
    </w:p>
    <w:p w14:paraId="786FF5C7" w14:textId="77777777" w:rsidR="009D6764" w:rsidRPr="00412B78" w:rsidRDefault="009D6764" w:rsidP="009D6764">
      <w:pPr>
        <w:pStyle w:val="PargrafodaLista"/>
        <w:autoSpaceDE w:val="0"/>
        <w:spacing w:after="0" w:line="240" w:lineRule="auto"/>
        <w:ind w:left="1068"/>
        <w:jc w:val="both"/>
        <w:rPr>
          <w:rFonts w:ascii="Times New Roman" w:hAnsi="Times New Roman" w:cs="Times New Roman"/>
        </w:rPr>
      </w:pPr>
    </w:p>
    <w:p w14:paraId="67960BAA" w14:textId="24614C59" w:rsidR="00412B78" w:rsidRDefault="00412B78" w:rsidP="00306152">
      <w:pPr>
        <w:pStyle w:val="PargrafodaLista"/>
        <w:numPr>
          <w:ilvl w:val="0"/>
          <w:numId w:val="11"/>
        </w:numPr>
        <w:suppressAutoHyphens/>
        <w:autoSpaceDE w:val="0"/>
        <w:spacing w:after="0" w:line="240" w:lineRule="auto"/>
        <w:ind w:left="360"/>
        <w:jc w:val="both"/>
        <w:rPr>
          <w:rFonts w:ascii="Times New Roman" w:hAnsi="Times New Roman" w:cs="Times New Roman"/>
        </w:rPr>
      </w:pPr>
      <w:r w:rsidRPr="00412B78">
        <w:rPr>
          <w:rFonts w:ascii="Times New Roman" w:hAnsi="Times New Roman" w:cs="Times New Roman"/>
          <w:b/>
          <w:bCs/>
        </w:rPr>
        <w:t>Respiradores contra poeira</w:t>
      </w:r>
      <w:r w:rsidRPr="00412B78">
        <w:rPr>
          <w:rFonts w:ascii="Times New Roman" w:hAnsi="Times New Roman" w:cs="Times New Roman"/>
        </w:rPr>
        <w:t>: para trabalhos que impliquem produção de poeira.</w:t>
      </w:r>
    </w:p>
    <w:p w14:paraId="43BAAC67" w14:textId="77777777" w:rsidR="009D6764" w:rsidRPr="00412B78" w:rsidRDefault="009D6764" w:rsidP="009D6764">
      <w:pPr>
        <w:pStyle w:val="PargrafodaLista"/>
        <w:suppressAutoHyphens/>
        <w:autoSpaceDE w:val="0"/>
        <w:spacing w:after="0" w:line="240" w:lineRule="auto"/>
        <w:ind w:left="360"/>
        <w:jc w:val="both"/>
        <w:rPr>
          <w:rFonts w:ascii="Times New Roman" w:hAnsi="Times New Roman" w:cs="Times New Roman"/>
        </w:rPr>
      </w:pPr>
    </w:p>
    <w:p w14:paraId="79271F8D" w14:textId="7A34C28F" w:rsidR="00412B78" w:rsidRDefault="00412B78" w:rsidP="00306152">
      <w:pPr>
        <w:pStyle w:val="PargrafodaLista"/>
        <w:numPr>
          <w:ilvl w:val="0"/>
          <w:numId w:val="11"/>
        </w:numPr>
        <w:suppressAutoHyphens/>
        <w:autoSpaceDE w:val="0"/>
        <w:spacing w:after="0" w:line="240" w:lineRule="auto"/>
        <w:ind w:left="360"/>
        <w:jc w:val="both"/>
        <w:rPr>
          <w:rFonts w:ascii="Times New Roman" w:hAnsi="Times New Roman" w:cs="Times New Roman"/>
        </w:rPr>
      </w:pPr>
      <w:r w:rsidRPr="00412B78">
        <w:rPr>
          <w:rFonts w:ascii="Times New Roman" w:hAnsi="Times New Roman" w:cs="Times New Roman"/>
          <w:b/>
          <w:bCs/>
        </w:rPr>
        <w:t>Máscaras para jato de areia</w:t>
      </w:r>
      <w:r w:rsidRPr="00412B78">
        <w:rPr>
          <w:rFonts w:ascii="Times New Roman" w:hAnsi="Times New Roman" w:cs="Times New Roman"/>
        </w:rPr>
        <w:t>: para trabalhos de limpeza por abrasão, através de jato de areia.</w:t>
      </w:r>
    </w:p>
    <w:p w14:paraId="5518DE1C" w14:textId="77777777" w:rsidR="009D6764" w:rsidRPr="009D6764" w:rsidRDefault="009D6764" w:rsidP="009D6764">
      <w:pPr>
        <w:suppressAutoHyphens/>
        <w:autoSpaceDE w:val="0"/>
        <w:spacing w:after="0" w:line="240" w:lineRule="auto"/>
        <w:ind w:left="-360"/>
        <w:jc w:val="both"/>
        <w:rPr>
          <w:rFonts w:ascii="Times New Roman" w:hAnsi="Times New Roman" w:cs="Times New Roman"/>
        </w:rPr>
      </w:pPr>
    </w:p>
    <w:p w14:paraId="75F29DFE" w14:textId="74930EED" w:rsidR="009D6764" w:rsidRPr="00606DD6" w:rsidRDefault="00412B78" w:rsidP="00606DD6">
      <w:pPr>
        <w:pStyle w:val="PargrafodaLista"/>
        <w:numPr>
          <w:ilvl w:val="0"/>
          <w:numId w:val="11"/>
        </w:numPr>
        <w:suppressAutoHyphens/>
        <w:autoSpaceDE w:val="0"/>
        <w:spacing w:after="0" w:line="240" w:lineRule="auto"/>
        <w:ind w:left="360"/>
        <w:jc w:val="both"/>
        <w:rPr>
          <w:rFonts w:ascii="Times New Roman" w:hAnsi="Times New Roman" w:cs="Times New Roman"/>
        </w:rPr>
      </w:pPr>
      <w:r w:rsidRPr="00412B78">
        <w:rPr>
          <w:rFonts w:ascii="Times New Roman" w:hAnsi="Times New Roman" w:cs="Times New Roman"/>
          <w:b/>
          <w:bCs/>
        </w:rPr>
        <w:t>Respiradores e máscaras de filtro químico</w:t>
      </w:r>
      <w:r w:rsidRPr="00412B78">
        <w:rPr>
          <w:rFonts w:ascii="Times New Roman" w:hAnsi="Times New Roman" w:cs="Times New Roman"/>
        </w:rPr>
        <w:t>: para trabalhos que ofereçam riscos provenientes de ocorrência de poluentes atmosféricos em concentração prejudiciais à saúde</w:t>
      </w:r>
    </w:p>
    <w:p w14:paraId="1AC3CE16" w14:textId="77777777" w:rsidR="00F03DFC" w:rsidRPr="00F03DFC" w:rsidRDefault="00F03DFC" w:rsidP="00EC39A5">
      <w:pPr>
        <w:pStyle w:val="PargrafodaLista"/>
        <w:numPr>
          <w:ilvl w:val="0"/>
          <w:numId w:val="8"/>
        </w:numPr>
        <w:autoSpaceDE w:val="0"/>
        <w:spacing w:after="0" w:line="240" w:lineRule="auto"/>
        <w:jc w:val="both"/>
        <w:rPr>
          <w:rFonts w:ascii="Times New Roman" w:hAnsi="Times New Roman" w:cs="Times New Roman"/>
        </w:rPr>
      </w:pPr>
      <w:r w:rsidRPr="00F03DFC">
        <w:rPr>
          <w:rFonts w:ascii="Times New Roman" w:hAnsi="Times New Roman" w:cs="Times New Roman"/>
          <w:b/>
          <w:bCs/>
        </w:rPr>
        <w:t>Equipamentos para proteção do tronco</w:t>
      </w:r>
    </w:p>
    <w:p w14:paraId="185E13B7" w14:textId="77777777" w:rsidR="00412B78" w:rsidRPr="00302979" w:rsidRDefault="00412B78" w:rsidP="00302979">
      <w:pPr>
        <w:pStyle w:val="PargrafodaLista"/>
        <w:autoSpaceDE w:val="0"/>
        <w:spacing w:after="0" w:line="240" w:lineRule="auto"/>
        <w:ind w:left="1068"/>
        <w:jc w:val="both"/>
        <w:rPr>
          <w:rFonts w:ascii="Times New Roman" w:hAnsi="Times New Roman" w:cs="Times New Roman"/>
          <w:sz w:val="24"/>
          <w:szCs w:val="24"/>
        </w:rPr>
      </w:pPr>
    </w:p>
    <w:p w14:paraId="1ED985D5" w14:textId="142A8BE9" w:rsidR="00F03DFC" w:rsidRPr="00EC39A5" w:rsidRDefault="00F03DFC" w:rsidP="00EC39A5">
      <w:pPr>
        <w:pStyle w:val="PargrafodaLista"/>
        <w:numPr>
          <w:ilvl w:val="8"/>
          <w:numId w:val="2"/>
        </w:numPr>
        <w:suppressAutoHyphens/>
        <w:autoSpaceDE w:val="0"/>
        <w:spacing w:after="0" w:line="240" w:lineRule="auto"/>
        <w:ind w:left="360"/>
        <w:rPr>
          <w:rFonts w:ascii="Times New Roman" w:hAnsi="Times New Roman" w:cs="Times New Roman"/>
        </w:rPr>
      </w:pPr>
      <w:r w:rsidRPr="00EC39A5">
        <w:rPr>
          <w:rFonts w:ascii="Times New Roman" w:hAnsi="Times New Roman" w:cs="Times New Roman"/>
          <w:b/>
          <w:bCs/>
        </w:rPr>
        <w:t>Avental de raspa</w:t>
      </w:r>
      <w:r w:rsidRPr="00EC39A5">
        <w:rPr>
          <w:rFonts w:ascii="Times New Roman" w:hAnsi="Times New Roman" w:cs="Times New Roman"/>
        </w:rPr>
        <w:t>: para trabalhos de soldagem e corte a quente e para dobragem e armação de ferros.</w:t>
      </w:r>
    </w:p>
    <w:p w14:paraId="2BAF81BA" w14:textId="77777777" w:rsidR="004E5C1B" w:rsidRDefault="004E5C1B" w:rsidP="00EC39A5">
      <w:pPr>
        <w:autoSpaceDE w:val="0"/>
        <w:spacing w:after="0" w:line="240" w:lineRule="auto"/>
        <w:rPr>
          <w:rFonts w:ascii="Times New Roman" w:hAnsi="Times New Roman" w:cs="Times New Roman"/>
          <w:b/>
          <w:bCs/>
        </w:rPr>
      </w:pPr>
    </w:p>
    <w:p w14:paraId="271D9156" w14:textId="45942DBE" w:rsidR="00DA069F" w:rsidRPr="00DC1C5F" w:rsidRDefault="00DA069F" w:rsidP="00306152">
      <w:pPr>
        <w:pStyle w:val="PargrafodaLista"/>
        <w:numPr>
          <w:ilvl w:val="0"/>
          <w:numId w:val="1"/>
        </w:numPr>
        <w:autoSpaceDE w:val="0"/>
        <w:spacing w:after="0" w:line="240" w:lineRule="auto"/>
        <w:rPr>
          <w:rFonts w:ascii="Times New Roman" w:hAnsi="Times New Roman" w:cs="Times New Roman"/>
          <w:b/>
          <w:bCs/>
        </w:rPr>
      </w:pPr>
      <w:r w:rsidRPr="00DC1C5F">
        <w:rPr>
          <w:rFonts w:ascii="Times New Roman" w:hAnsi="Times New Roman" w:cs="Times New Roman"/>
          <w:b/>
          <w:bCs/>
        </w:rPr>
        <w:lastRenderedPageBreak/>
        <w:t>SINALIZAÇÃO</w:t>
      </w:r>
    </w:p>
    <w:p w14:paraId="2C55308D" w14:textId="5B345FAC" w:rsidR="00DA069F" w:rsidRDefault="00DA069F" w:rsidP="00F03DFC">
      <w:pPr>
        <w:autoSpaceDE w:val="0"/>
        <w:spacing w:after="0" w:line="240" w:lineRule="auto"/>
        <w:rPr>
          <w:rFonts w:ascii="Times New Roman" w:hAnsi="Times New Roman" w:cs="Times New Roman"/>
        </w:rPr>
      </w:pPr>
    </w:p>
    <w:p w14:paraId="2D0A76DC" w14:textId="1B58D1E1" w:rsidR="00DA069F" w:rsidRDefault="00DA069F" w:rsidP="00DA069F">
      <w:pPr>
        <w:autoSpaceDE w:val="0"/>
        <w:spacing w:line="360" w:lineRule="auto"/>
        <w:jc w:val="both"/>
        <w:rPr>
          <w:rFonts w:ascii="Times New Roman" w:hAnsi="Times New Roman" w:cs="Times New Roman"/>
          <w:b/>
          <w:bCs/>
        </w:rPr>
      </w:pPr>
      <w:r>
        <w:rPr>
          <w:rFonts w:ascii="Times New Roman" w:hAnsi="Times New Roman" w:cs="Times New Roman"/>
        </w:rPr>
        <w:t xml:space="preserve"> </w:t>
      </w:r>
      <w:r w:rsidR="00DC1C5F">
        <w:rPr>
          <w:rFonts w:ascii="Times New Roman" w:hAnsi="Times New Roman" w:cs="Times New Roman"/>
        </w:rPr>
        <w:tab/>
      </w:r>
      <w:r w:rsidRPr="00DA069F">
        <w:rPr>
          <w:rFonts w:ascii="Times New Roman" w:hAnsi="Times New Roman" w:cs="Times New Roman"/>
        </w:rPr>
        <w:t>A CONTRATADA deverá prever para os acessos de serviços boas condições de tráfego, greide adequado aos tipos de veículos a serem utilizada, largura de faixa, preferencialmente não inferior a 3,50 m e segurança satisfatória com sinalização adequada e de fácil interpretação pelos usuários do canteiro.</w:t>
      </w:r>
      <w:r w:rsidRPr="00DA069F">
        <w:rPr>
          <w:rFonts w:ascii="Times New Roman" w:hAnsi="Times New Roman" w:cs="Times New Roman"/>
          <w:b/>
          <w:bCs/>
        </w:rPr>
        <w:t xml:space="preserve"> </w:t>
      </w:r>
    </w:p>
    <w:p w14:paraId="1422E602" w14:textId="77777777" w:rsidR="00DC1C5F" w:rsidRDefault="00DA069F" w:rsidP="00DC1C5F">
      <w:pPr>
        <w:autoSpaceDE w:val="0"/>
        <w:spacing w:line="360" w:lineRule="auto"/>
        <w:jc w:val="both"/>
        <w:rPr>
          <w:rFonts w:ascii="Times New Roman" w:hAnsi="Times New Roman" w:cs="Times New Roman"/>
        </w:rPr>
      </w:pPr>
      <w:r>
        <w:rPr>
          <w:rFonts w:ascii="Times New Roman" w:hAnsi="Times New Roman" w:cs="Times New Roman"/>
          <w:b/>
          <w:bCs/>
        </w:rPr>
        <w:t xml:space="preserve"> </w:t>
      </w:r>
      <w:r w:rsidR="00DC1C5F">
        <w:rPr>
          <w:rFonts w:ascii="Times New Roman" w:hAnsi="Times New Roman" w:cs="Times New Roman"/>
          <w:b/>
          <w:bCs/>
        </w:rPr>
        <w:tab/>
      </w:r>
      <w:r w:rsidRPr="00DA069F">
        <w:rPr>
          <w:rFonts w:ascii="Times New Roman" w:hAnsi="Times New Roman" w:cs="Times New Roman"/>
        </w:rPr>
        <w:t xml:space="preserve">Também deverão ser previsto um sistema de iluminação noturna que permita a vigilância do tapume e do canteiro, mesmo quando não houver trabalhos programados. </w:t>
      </w:r>
    </w:p>
    <w:p w14:paraId="6589F2D7" w14:textId="6515E5EF" w:rsidR="004E5C1B" w:rsidRPr="0013740E" w:rsidRDefault="00DA069F" w:rsidP="00DC1C5F">
      <w:pPr>
        <w:autoSpaceDE w:val="0"/>
        <w:spacing w:line="360" w:lineRule="auto"/>
        <w:ind w:firstLine="708"/>
        <w:jc w:val="both"/>
        <w:rPr>
          <w:rFonts w:ascii="Times New Roman" w:hAnsi="Times New Roman" w:cs="Times New Roman"/>
        </w:rPr>
      </w:pPr>
      <w:r w:rsidRPr="00DA069F">
        <w:rPr>
          <w:rFonts w:ascii="Times New Roman" w:hAnsi="Times New Roman" w:cs="Times New Roman"/>
        </w:rPr>
        <w:t>A vigilância do canteiro será intensiva e permanente em turnos de oito horas para cada vigilante.</w:t>
      </w:r>
    </w:p>
    <w:p w14:paraId="7D06CBBA" w14:textId="375792FC" w:rsidR="00DA069F" w:rsidRPr="00DC1C5F" w:rsidRDefault="00DA069F" w:rsidP="00306152">
      <w:pPr>
        <w:pStyle w:val="PargrafodaLista"/>
        <w:numPr>
          <w:ilvl w:val="0"/>
          <w:numId w:val="1"/>
        </w:numPr>
        <w:autoSpaceDE w:val="0"/>
        <w:spacing w:after="0" w:line="240" w:lineRule="auto"/>
        <w:jc w:val="both"/>
        <w:rPr>
          <w:rFonts w:ascii="Times New Roman" w:hAnsi="Times New Roman" w:cs="Times New Roman"/>
          <w:b/>
          <w:bCs/>
        </w:rPr>
      </w:pPr>
      <w:r w:rsidRPr="00DC1C5F">
        <w:rPr>
          <w:rFonts w:ascii="Times New Roman" w:hAnsi="Times New Roman" w:cs="Times New Roman"/>
          <w:b/>
          <w:bCs/>
        </w:rPr>
        <w:t>LIGAÇÕES PROVISÓRIAS (água, esgoto sanitário e energia elétrica)</w:t>
      </w:r>
    </w:p>
    <w:p w14:paraId="35AE8DFC" w14:textId="0489DE7B" w:rsidR="00DA069F" w:rsidRDefault="00DA069F" w:rsidP="00DA069F">
      <w:pPr>
        <w:pStyle w:val="PargrafodaLista"/>
        <w:autoSpaceDE w:val="0"/>
        <w:spacing w:after="0" w:line="240" w:lineRule="auto"/>
        <w:jc w:val="both"/>
        <w:rPr>
          <w:rFonts w:ascii="Times New Roman" w:hAnsi="Times New Roman" w:cs="Times New Roman"/>
          <w:b/>
          <w:bCs/>
          <w:sz w:val="28"/>
          <w:szCs w:val="28"/>
        </w:rPr>
      </w:pPr>
    </w:p>
    <w:p w14:paraId="4C85BE5F" w14:textId="1273D46B" w:rsidR="004E5C1B" w:rsidRPr="0013740E" w:rsidRDefault="00DA069F" w:rsidP="0013740E">
      <w:pPr>
        <w:autoSpaceDE w:val="0"/>
        <w:jc w:val="both"/>
        <w:rPr>
          <w:rFonts w:ascii="Times New Roman" w:hAnsi="Times New Roman" w:cs="Times New Roman"/>
        </w:rPr>
      </w:pPr>
      <w:r w:rsidRPr="00DA069F">
        <w:rPr>
          <w:rFonts w:ascii="Times New Roman" w:hAnsi="Times New Roman" w:cs="Times New Roman"/>
        </w:rPr>
        <w:t xml:space="preserve"> </w:t>
      </w:r>
      <w:r w:rsidR="00DC1C5F">
        <w:rPr>
          <w:rFonts w:ascii="Times New Roman" w:hAnsi="Times New Roman" w:cs="Times New Roman"/>
        </w:rPr>
        <w:tab/>
      </w:r>
      <w:r w:rsidRPr="00DA069F">
        <w:rPr>
          <w:rFonts w:ascii="Times New Roman" w:hAnsi="Times New Roman" w:cs="Times New Roman"/>
        </w:rPr>
        <w:t>Deverão obedecer rigorosamente às prescrições e exigências dos órgãos públicos e / ou concessionárias responsáveis pelos serviços.</w:t>
      </w:r>
    </w:p>
    <w:p w14:paraId="56EBC203" w14:textId="48129F55" w:rsidR="00DA069F" w:rsidRPr="00DA069F" w:rsidRDefault="00DA069F" w:rsidP="00306152">
      <w:pPr>
        <w:pStyle w:val="PargrafodaLista"/>
        <w:numPr>
          <w:ilvl w:val="0"/>
          <w:numId w:val="8"/>
        </w:numPr>
        <w:autoSpaceDE w:val="0"/>
        <w:spacing w:after="0" w:line="240" w:lineRule="auto"/>
        <w:jc w:val="both"/>
      </w:pPr>
      <w:r w:rsidRPr="00DA069F">
        <w:rPr>
          <w:b/>
          <w:bCs/>
        </w:rPr>
        <w:t>Água</w:t>
      </w:r>
    </w:p>
    <w:p w14:paraId="0D775A78" w14:textId="77777777" w:rsidR="00DA069F" w:rsidRPr="004252AF" w:rsidRDefault="00DA069F" w:rsidP="00DA069F">
      <w:pPr>
        <w:pStyle w:val="PargrafodaLista"/>
        <w:autoSpaceDE w:val="0"/>
        <w:spacing w:after="0" w:line="240" w:lineRule="auto"/>
        <w:ind w:left="1068"/>
        <w:jc w:val="both"/>
      </w:pPr>
    </w:p>
    <w:p w14:paraId="1CB18302" w14:textId="46005E8F" w:rsidR="009D6764" w:rsidRPr="009D6764" w:rsidRDefault="009806D6" w:rsidP="0058302C">
      <w:pPr>
        <w:pStyle w:val="PargrafodaLista"/>
        <w:numPr>
          <w:ilvl w:val="0"/>
          <w:numId w:val="13"/>
        </w:numPr>
        <w:suppressAutoHyphens/>
        <w:autoSpaceDE w:val="0"/>
        <w:spacing w:after="0" w:line="360" w:lineRule="auto"/>
        <w:jc w:val="both"/>
        <w:rPr>
          <w:rFonts w:ascii="Times New Roman" w:hAnsi="Times New Roman" w:cs="Times New Roman"/>
        </w:rPr>
      </w:pPr>
      <w:r w:rsidRPr="009806D6">
        <w:rPr>
          <w:rFonts w:ascii="Times New Roman" w:hAnsi="Times New Roman" w:cs="Times New Roman"/>
        </w:rPr>
        <w:t>O abastecimento de água potável deverá ser feito inicialmente através de pontos existentes próximos, que alimentarão os reservatórios, localizados estrategicamente em número suficientes a atender a demanda do canteiro de obras em seu pico. A distribuição interna far-se-á em tubulações PVC para os recintos de consumo naturais, bem como aos bebedouros industriais instalados em toda a edificação</w:t>
      </w:r>
      <w:r>
        <w:rPr>
          <w:rFonts w:ascii="Times New Roman" w:hAnsi="Times New Roman" w:cs="Times New Roman"/>
        </w:rPr>
        <w:t xml:space="preserve"> </w:t>
      </w:r>
      <w:r w:rsidRPr="009806D6">
        <w:rPr>
          <w:rFonts w:ascii="Times New Roman" w:hAnsi="Times New Roman" w:cs="Times New Roman"/>
        </w:rPr>
        <w:t>capazes de fornecer água filtrada e gelada.</w:t>
      </w:r>
    </w:p>
    <w:p w14:paraId="6C8E9D93" w14:textId="77777777" w:rsidR="009806D6" w:rsidRPr="009806D6" w:rsidRDefault="009806D6" w:rsidP="0058302C">
      <w:pPr>
        <w:pStyle w:val="PargrafodaLista"/>
        <w:numPr>
          <w:ilvl w:val="0"/>
          <w:numId w:val="13"/>
        </w:numPr>
        <w:jc w:val="both"/>
        <w:rPr>
          <w:rFonts w:ascii="Times New Roman" w:hAnsi="Times New Roman" w:cs="Times New Roman"/>
        </w:rPr>
      </w:pPr>
      <w:r w:rsidRPr="009806D6">
        <w:rPr>
          <w:rFonts w:ascii="Times New Roman" w:hAnsi="Times New Roman" w:cs="Times New Roman"/>
        </w:rPr>
        <w:t xml:space="preserve">Caso seja necessário a </w:t>
      </w:r>
      <w:r w:rsidRPr="009806D6">
        <w:rPr>
          <w:rFonts w:ascii="Times New Roman" w:hAnsi="Times New Roman" w:cs="Times New Roman"/>
          <w:b/>
          <w:bCs/>
        </w:rPr>
        <w:t>CONTRATADA</w:t>
      </w:r>
      <w:r w:rsidRPr="009806D6">
        <w:rPr>
          <w:rFonts w:ascii="Times New Roman" w:hAnsi="Times New Roman" w:cs="Times New Roman"/>
        </w:rPr>
        <w:t xml:space="preserve"> deverá instalar reservatórios de fibrocimento (ou fibra), dotados de tampa, com capacidade dimensionada para atender, sem interrupção de fornecimento, a todos os pontos previstos no canteiro de obras. Cuidado especial será tomado pela </w:t>
      </w:r>
      <w:r w:rsidRPr="009806D6">
        <w:rPr>
          <w:rFonts w:ascii="Times New Roman" w:hAnsi="Times New Roman" w:cs="Times New Roman"/>
          <w:b/>
          <w:bCs/>
        </w:rPr>
        <w:t xml:space="preserve">CONTRATADA </w:t>
      </w:r>
      <w:r w:rsidRPr="009806D6">
        <w:rPr>
          <w:rFonts w:ascii="Times New Roman" w:hAnsi="Times New Roman" w:cs="Times New Roman"/>
        </w:rPr>
        <w:t>quanto à previsão de consumo de água para confecção de concreto, alvenaria, pavimentação revestimento da obra.</w:t>
      </w:r>
    </w:p>
    <w:p w14:paraId="36FEC47D" w14:textId="77777777" w:rsidR="009806D6" w:rsidRPr="009806D6" w:rsidRDefault="009806D6" w:rsidP="0058302C">
      <w:pPr>
        <w:pStyle w:val="PargrafodaLista"/>
        <w:numPr>
          <w:ilvl w:val="0"/>
          <w:numId w:val="13"/>
        </w:numPr>
        <w:jc w:val="both"/>
        <w:rPr>
          <w:rFonts w:ascii="Times New Roman" w:hAnsi="Times New Roman" w:cs="Times New Roman"/>
        </w:rPr>
      </w:pPr>
      <w:r w:rsidRPr="009806D6">
        <w:rPr>
          <w:rFonts w:ascii="Times New Roman" w:hAnsi="Times New Roman" w:cs="Times New Roman"/>
        </w:rPr>
        <w:t>Os tubos e conexões serão do tipo soldável de PVC para instalações prediais de água fria.</w:t>
      </w:r>
    </w:p>
    <w:p w14:paraId="1A844E40" w14:textId="576FB75F" w:rsidR="00C02CF7" w:rsidRDefault="009806D6" w:rsidP="00C02CF7">
      <w:pPr>
        <w:pStyle w:val="PargrafodaLista"/>
        <w:numPr>
          <w:ilvl w:val="0"/>
          <w:numId w:val="13"/>
        </w:numPr>
        <w:jc w:val="both"/>
        <w:rPr>
          <w:rFonts w:ascii="Times New Roman" w:hAnsi="Times New Roman" w:cs="Times New Roman"/>
        </w:rPr>
      </w:pPr>
      <w:r w:rsidRPr="009806D6">
        <w:rPr>
          <w:rFonts w:ascii="Times New Roman" w:hAnsi="Times New Roman" w:cs="Times New Roman"/>
        </w:rPr>
        <w:t>O abastecimento de água ao canteiro será efetuado obrigatoriamente sem interrupções, mesmo que a CONTRATADA tenha que se valer de caminhão-pipa.</w:t>
      </w:r>
    </w:p>
    <w:p w14:paraId="73DA93AC" w14:textId="77777777" w:rsidR="00DC1C5F" w:rsidRPr="00DC1C5F" w:rsidRDefault="00DC1C5F" w:rsidP="00DC1C5F">
      <w:pPr>
        <w:pStyle w:val="PargrafodaLista"/>
        <w:ind w:left="360"/>
        <w:jc w:val="both"/>
        <w:rPr>
          <w:rFonts w:ascii="Times New Roman" w:hAnsi="Times New Roman" w:cs="Times New Roman"/>
        </w:rPr>
      </w:pPr>
    </w:p>
    <w:p w14:paraId="0A86FAD9" w14:textId="2360175C" w:rsidR="009806D6" w:rsidRPr="00DC1C5F" w:rsidRDefault="009806D6" w:rsidP="00EC39A5">
      <w:pPr>
        <w:pStyle w:val="PargrafodaLista"/>
        <w:numPr>
          <w:ilvl w:val="0"/>
          <w:numId w:val="8"/>
        </w:numPr>
        <w:autoSpaceDE w:val="0"/>
        <w:spacing w:after="0" w:line="240" w:lineRule="auto"/>
        <w:jc w:val="both"/>
        <w:rPr>
          <w:rFonts w:ascii="Times New Roman" w:hAnsi="Times New Roman" w:cs="Times New Roman"/>
          <w:sz w:val="24"/>
          <w:szCs w:val="24"/>
        </w:rPr>
      </w:pPr>
      <w:r w:rsidRPr="009806D6">
        <w:rPr>
          <w:rFonts w:ascii="Times New Roman" w:hAnsi="Times New Roman" w:cs="Times New Roman"/>
          <w:b/>
          <w:bCs/>
          <w:sz w:val="24"/>
          <w:szCs w:val="24"/>
        </w:rPr>
        <w:t>Esgoto Sanitário</w:t>
      </w:r>
    </w:p>
    <w:p w14:paraId="386CF139" w14:textId="77777777" w:rsidR="00DC1C5F" w:rsidRPr="00EC39A5" w:rsidRDefault="00DC1C5F" w:rsidP="00DC1C5F">
      <w:pPr>
        <w:pStyle w:val="PargrafodaLista"/>
        <w:autoSpaceDE w:val="0"/>
        <w:spacing w:after="0" w:line="240" w:lineRule="auto"/>
        <w:ind w:left="1068"/>
        <w:jc w:val="both"/>
        <w:rPr>
          <w:rFonts w:ascii="Times New Roman" w:hAnsi="Times New Roman" w:cs="Times New Roman"/>
          <w:sz w:val="24"/>
          <w:szCs w:val="24"/>
        </w:rPr>
      </w:pPr>
    </w:p>
    <w:p w14:paraId="7117FB3B" w14:textId="15B3AE4E" w:rsidR="009806D6" w:rsidRDefault="009806D6" w:rsidP="0058302C">
      <w:pPr>
        <w:pStyle w:val="PargrafodaLista"/>
        <w:numPr>
          <w:ilvl w:val="0"/>
          <w:numId w:val="12"/>
        </w:numPr>
        <w:suppressAutoHyphens/>
        <w:autoSpaceDE w:val="0"/>
        <w:spacing w:after="0" w:line="360" w:lineRule="auto"/>
        <w:jc w:val="both"/>
        <w:rPr>
          <w:rFonts w:ascii="Times New Roman" w:hAnsi="Times New Roman" w:cs="Times New Roman"/>
        </w:rPr>
      </w:pPr>
      <w:r w:rsidRPr="009806D6">
        <w:rPr>
          <w:rFonts w:ascii="Times New Roman" w:hAnsi="Times New Roman" w:cs="Times New Roman"/>
        </w:rPr>
        <w:t>Caberá à CONTRATADA a ligação provisória dos esgotos sanitários provenientes do canteiro de obras, de acordo com as exigências da SECRETARIA DE OBRAS DO MUNICÍPIO e da FISCALIZAÇÃO.</w:t>
      </w:r>
    </w:p>
    <w:p w14:paraId="251E66E0" w14:textId="466EF884" w:rsidR="00EC39A5" w:rsidRDefault="0013740E" w:rsidP="0058302C">
      <w:pPr>
        <w:pStyle w:val="PargrafodaLista"/>
        <w:numPr>
          <w:ilvl w:val="0"/>
          <w:numId w:val="12"/>
        </w:numPr>
        <w:suppressAutoHyphens/>
        <w:autoSpaceDE w:val="0"/>
        <w:spacing w:after="0" w:line="360" w:lineRule="auto"/>
        <w:jc w:val="both"/>
        <w:rPr>
          <w:rFonts w:ascii="Times New Roman" w:hAnsi="Times New Roman" w:cs="Times New Roman"/>
        </w:rPr>
      </w:pPr>
      <w:r w:rsidRPr="0013740E">
        <w:rPr>
          <w:rFonts w:ascii="Times New Roman" w:hAnsi="Times New Roman" w:cs="Times New Roman"/>
        </w:rPr>
        <w:t>Se não for possível a ligação diretamente ao coletor público de esgotos, a CONTRATADA instalará fossa séptica e sumidouro, de acordo com as prescrições mínimas estabelecidas pela NB-41/ABNT. As redes serão executadas em tubos de PVC com inclinação de 3%.</w:t>
      </w:r>
    </w:p>
    <w:p w14:paraId="2A40AD81" w14:textId="77777777" w:rsidR="00DC1C5F" w:rsidRPr="00DC1C5F" w:rsidRDefault="00DC1C5F" w:rsidP="00DC1C5F">
      <w:pPr>
        <w:suppressAutoHyphens/>
        <w:autoSpaceDE w:val="0"/>
        <w:spacing w:after="0" w:line="360" w:lineRule="auto"/>
        <w:jc w:val="both"/>
        <w:rPr>
          <w:rFonts w:ascii="Times New Roman" w:hAnsi="Times New Roman" w:cs="Times New Roman"/>
        </w:rPr>
      </w:pPr>
    </w:p>
    <w:p w14:paraId="47B969B7" w14:textId="5FA3FB87" w:rsidR="0013740E" w:rsidRPr="009D6764" w:rsidRDefault="0013740E" w:rsidP="00306152">
      <w:pPr>
        <w:pStyle w:val="PargrafodaLista"/>
        <w:numPr>
          <w:ilvl w:val="0"/>
          <w:numId w:val="8"/>
        </w:numPr>
        <w:autoSpaceDE w:val="0"/>
        <w:spacing w:after="0" w:line="360" w:lineRule="auto"/>
        <w:jc w:val="both"/>
        <w:rPr>
          <w:rFonts w:ascii="Times New Roman" w:hAnsi="Times New Roman" w:cs="Times New Roman"/>
          <w:b/>
          <w:bCs/>
        </w:rPr>
      </w:pPr>
      <w:r w:rsidRPr="0013740E">
        <w:rPr>
          <w:rFonts w:ascii="Times New Roman" w:hAnsi="Times New Roman" w:cs="Times New Roman"/>
          <w:b/>
          <w:bCs/>
        </w:rPr>
        <w:lastRenderedPageBreak/>
        <w:t>Energia Elétrica</w:t>
      </w:r>
    </w:p>
    <w:p w14:paraId="41E92F32" w14:textId="4E1ACCAA" w:rsidR="0013740E" w:rsidRPr="0013740E" w:rsidRDefault="0013740E" w:rsidP="0058302C">
      <w:pPr>
        <w:pStyle w:val="PargrafodaLista"/>
        <w:numPr>
          <w:ilvl w:val="0"/>
          <w:numId w:val="14"/>
        </w:numPr>
        <w:suppressAutoHyphens/>
        <w:autoSpaceDE w:val="0"/>
        <w:spacing w:after="0" w:line="360" w:lineRule="auto"/>
        <w:jc w:val="both"/>
        <w:rPr>
          <w:rFonts w:ascii="Times New Roman" w:hAnsi="Times New Roman" w:cs="Times New Roman"/>
        </w:rPr>
      </w:pPr>
      <w:r w:rsidRPr="0013740E">
        <w:rPr>
          <w:rFonts w:ascii="Times New Roman" w:hAnsi="Times New Roman" w:cs="Times New Roman"/>
        </w:rPr>
        <w:t>Serão feitas diversas ligações em alta ou baixa tensão, de acordo com a necessidade do local e em relação à potência do equipamento instalado em cada ponto do canteiro.</w:t>
      </w:r>
    </w:p>
    <w:p w14:paraId="3828D7AC" w14:textId="6474E0B5" w:rsidR="00DA069F" w:rsidRPr="009D6764" w:rsidRDefault="0013740E" w:rsidP="0058302C">
      <w:pPr>
        <w:pStyle w:val="PargrafodaLista"/>
        <w:numPr>
          <w:ilvl w:val="0"/>
          <w:numId w:val="14"/>
        </w:numPr>
        <w:suppressAutoHyphens/>
        <w:autoSpaceDE w:val="0"/>
        <w:spacing w:after="0" w:line="360" w:lineRule="auto"/>
        <w:jc w:val="both"/>
        <w:rPr>
          <w:rFonts w:ascii="Times New Roman" w:hAnsi="Times New Roman" w:cs="Times New Roman"/>
        </w:rPr>
      </w:pPr>
      <w:r w:rsidRPr="0013740E">
        <w:rPr>
          <w:rFonts w:ascii="Times New Roman" w:hAnsi="Times New Roman" w:cs="Times New Roman"/>
        </w:rPr>
        <w:t>As redes do canteiro serão em linha aérea com postes de 7,00 metros, em madeira para instalação das redes de baixa tensão.</w:t>
      </w:r>
    </w:p>
    <w:p w14:paraId="1EF94F62" w14:textId="3A295BC7" w:rsidR="007E5B31" w:rsidRDefault="009D6764" w:rsidP="0058302C">
      <w:pPr>
        <w:pStyle w:val="PargrafodaLista"/>
        <w:numPr>
          <w:ilvl w:val="0"/>
          <w:numId w:val="14"/>
        </w:numPr>
        <w:jc w:val="both"/>
        <w:rPr>
          <w:rFonts w:ascii="Times New Roman" w:hAnsi="Times New Roman" w:cs="Times New Roman"/>
        </w:rPr>
      </w:pPr>
      <w:r w:rsidRPr="0095253D">
        <w:rPr>
          <w:rFonts w:ascii="Times New Roman" w:hAnsi="Times New Roman" w:cs="Times New Roman"/>
        </w:rPr>
        <w:t>O transformador e estação abaixadora de tensão serão instalados em local isolado e sinalizado, conforme indicação de projeto</w:t>
      </w:r>
      <w:r w:rsidR="0095253D">
        <w:rPr>
          <w:rFonts w:ascii="Times New Roman" w:hAnsi="Times New Roman" w:cs="Times New Roman"/>
        </w:rPr>
        <w:t>.</w:t>
      </w:r>
    </w:p>
    <w:p w14:paraId="675E2860" w14:textId="77777777" w:rsidR="0095253D" w:rsidRPr="0095253D" w:rsidRDefault="0095253D" w:rsidP="0058302C">
      <w:pPr>
        <w:pStyle w:val="PargrafodaLista"/>
        <w:numPr>
          <w:ilvl w:val="0"/>
          <w:numId w:val="14"/>
        </w:numPr>
        <w:jc w:val="both"/>
        <w:rPr>
          <w:rFonts w:ascii="Times New Roman" w:hAnsi="Times New Roman" w:cs="Times New Roman"/>
        </w:rPr>
      </w:pPr>
      <w:r w:rsidRPr="0095253D">
        <w:rPr>
          <w:rFonts w:ascii="Times New Roman" w:hAnsi="Times New Roman" w:cs="Times New Roman"/>
        </w:rPr>
        <w:t>Os ramais e sub-ramais internos serão executados com condutores isolados por camada termoplásticas, devidamente dimensionadas para atender às respectivas demandas dos pontos de utilização. Não serão permitidos cabos de ligação de ferramentas com emendas.</w:t>
      </w:r>
    </w:p>
    <w:p w14:paraId="5FB2AEB1" w14:textId="21D14B23" w:rsidR="0095253D" w:rsidRDefault="0095253D" w:rsidP="0058302C">
      <w:pPr>
        <w:pStyle w:val="PargrafodaLista"/>
        <w:numPr>
          <w:ilvl w:val="0"/>
          <w:numId w:val="14"/>
        </w:numPr>
        <w:jc w:val="both"/>
        <w:rPr>
          <w:rFonts w:ascii="Times New Roman" w:hAnsi="Times New Roman" w:cs="Times New Roman"/>
        </w:rPr>
      </w:pPr>
      <w:r w:rsidRPr="0095253D">
        <w:rPr>
          <w:rFonts w:ascii="Times New Roman" w:hAnsi="Times New Roman" w:cs="Times New Roman"/>
        </w:rPr>
        <w:t>Todos os circuitos serão dotados de disjuntores termomagnéticos. Cada máquina e equipamento receberá proteção individual, de acordo com a respectiva potência, por disjuntor termomagnético fixado próximo ao local de operação do equipamento, devidamente abrigado em caixa de madeira com portinhola</w:t>
      </w:r>
      <w:r>
        <w:rPr>
          <w:rFonts w:ascii="Times New Roman" w:hAnsi="Times New Roman" w:cs="Times New Roman"/>
        </w:rPr>
        <w:t>.</w:t>
      </w:r>
    </w:p>
    <w:p w14:paraId="1BE99A86" w14:textId="77777777" w:rsidR="0095253D" w:rsidRPr="0095253D" w:rsidRDefault="0095253D" w:rsidP="0058302C">
      <w:pPr>
        <w:pStyle w:val="PargrafodaLista"/>
        <w:numPr>
          <w:ilvl w:val="0"/>
          <w:numId w:val="14"/>
        </w:numPr>
        <w:rPr>
          <w:rFonts w:ascii="Times New Roman" w:hAnsi="Times New Roman" w:cs="Times New Roman"/>
        </w:rPr>
      </w:pPr>
      <w:r w:rsidRPr="0095253D">
        <w:rPr>
          <w:rFonts w:ascii="Times New Roman" w:hAnsi="Times New Roman" w:cs="Times New Roman"/>
        </w:rPr>
        <w:t>As máquinas e equipamentos tais como serra circular, torre, máquinas de solda, etc. terão suas carcaças aterradas.</w:t>
      </w:r>
    </w:p>
    <w:p w14:paraId="6BAD6DDC" w14:textId="77777777" w:rsidR="0095253D" w:rsidRPr="0095253D" w:rsidRDefault="0095253D" w:rsidP="0058302C">
      <w:pPr>
        <w:pStyle w:val="PargrafodaLista"/>
        <w:numPr>
          <w:ilvl w:val="0"/>
          <w:numId w:val="14"/>
        </w:numPr>
        <w:rPr>
          <w:rFonts w:ascii="Times New Roman" w:hAnsi="Times New Roman" w:cs="Times New Roman"/>
        </w:rPr>
      </w:pPr>
      <w:r w:rsidRPr="0095253D">
        <w:rPr>
          <w:rFonts w:ascii="Times New Roman" w:hAnsi="Times New Roman" w:cs="Times New Roman"/>
        </w:rPr>
        <w:t>Serão colocadas tomadas próximas aos locais de trabalho, a fim de reduzir o comprimento dos cabos de ligação de ferramentas elétricas.</w:t>
      </w:r>
    </w:p>
    <w:p w14:paraId="2E1F1AB1" w14:textId="77777777" w:rsidR="0095253D" w:rsidRPr="0095253D" w:rsidRDefault="0095253D" w:rsidP="0058302C">
      <w:pPr>
        <w:pStyle w:val="PargrafodaLista"/>
        <w:numPr>
          <w:ilvl w:val="0"/>
          <w:numId w:val="14"/>
        </w:numPr>
        <w:rPr>
          <w:rFonts w:ascii="Times New Roman" w:hAnsi="Times New Roman" w:cs="Times New Roman"/>
        </w:rPr>
      </w:pPr>
      <w:r w:rsidRPr="0095253D">
        <w:rPr>
          <w:rFonts w:ascii="Times New Roman" w:hAnsi="Times New Roman" w:cs="Times New Roman"/>
        </w:rPr>
        <w:t>Caberá à FISCALIZAÇÃO enérgica vigilância das instalações provisórias de energia elétrica, a fim de evitar acidentes de trabalho e curtos-circuitos que venham prejudicar o andamento normal dos trabalhos.</w:t>
      </w:r>
    </w:p>
    <w:p w14:paraId="3D713343" w14:textId="391C11C8" w:rsidR="00F4359C" w:rsidRDefault="0095253D" w:rsidP="0058302C">
      <w:pPr>
        <w:pStyle w:val="PargrafodaLista"/>
        <w:numPr>
          <w:ilvl w:val="0"/>
          <w:numId w:val="14"/>
        </w:numPr>
        <w:rPr>
          <w:rFonts w:ascii="Times New Roman" w:hAnsi="Times New Roman" w:cs="Times New Roman"/>
        </w:rPr>
      </w:pPr>
      <w:r w:rsidRPr="0095253D">
        <w:rPr>
          <w:rFonts w:ascii="Times New Roman" w:hAnsi="Times New Roman" w:cs="Times New Roman"/>
        </w:rPr>
        <w:t>O sistema de iluminação do canteiro fornecerá claridade suficiente e condições de segurança.</w:t>
      </w:r>
    </w:p>
    <w:p w14:paraId="04E2E772" w14:textId="77777777" w:rsidR="004E5C1B" w:rsidRPr="004E5C1B" w:rsidRDefault="004E5C1B" w:rsidP="004E5C1B">
      <w:pPr>
        <w:pStyle w:val="PargrafodaLista"/>
        <w:ind w:left="360"/>
        <w:rPr>
          <w:rFonts w:ascii="Times New Roman" w:hAnsi="Times New Roman" w:cs="Times New Roman"/>
        </w:rPr>
      </w:pPr>
    </w:p>
    <w:p w14:paraId="34FE3E4F" w14:textId="16DDE669" w:rsidR="00F4359C" w:rsidRPr="00DC1C5F" w:rsidRDefault="00F4359C" w:rsidP="00306152">
      <w:pPr>
        <w:pStyle w:val="PargrafodaLista"/>
        <w:numPr>
          <w:ilvl w:val="0"/>
          <w:numId w:val="1"/>
        </w:numPr>
        <w:jc w:val="both"/>
        <w:rPr>
          <w:rFonts w:ascii="Times New Roman" w:hAnsi="Times New Roman" w:cs="Times New Roman"/>
          <w:b/>
          <w:bCs/>
        </w:rPr>
      </w:pPr>
      <w:r w:rsidRPr="00DC1C5F">
        <w:rPr>
          <w:rFonts w:ascii="Times New Roman" w:hAnsi="Times New Roman" w:cs="Times New Roman"/>
          <w:b/>
          <w:bCs/>
        </w:rPr>
        <w:t>T</w:t>
      </w:r>
      <w:r w:rsidR="00DC1C5F" w:rsidRPr="00DC1C5F">
        <w:rPr>
          <w:rFonts w:ascii="Times New Roman" w:hAnsi="Times New Roman" w:cs="Times New Roman"/>
          <w:b/>
          <w:bCs/>
        </w:rPr>
        <w:t>ELEFÔNICA</w:t>
      </w:r>
    </w:p>
    <w:p w14:paraId="6506222B" w14:textId="3759A995" w:rsidR="00F4359C" w:rsidRPr="00F4359C" w:rsidRDefault="00F4359C" w:rsidP="00F4359C">
      <w:pPr>
        <w:pStyle w:val="PargrafodaLista"/>
        <w:jc w:val="both"/>
        <w:rPr>
          <w:rFonts w:ascii="Times New Roman" w:hAnsi="Times New Roman" w:cs="Times New Roman"/>
        </w:rPr>
      </w:pPr>
    </w:p>
    <w:p w14:paraId="05CB8A6E" w14:textId="2AF05A02" w:rsidR="00F4359C" w:rsidRPr="00F4359C" w:rsidRDefault="00F4359C" w:rsidP="0058302C">
      <w:pPr>
        <w:pStyle w:val="PargrafodaLista"/>
        <w:numPr>
          <w:ilvl w:val="0"/>
          <w:numId w:val="15"/>
        </w:numPr>
        <w:jc w:val="both"/>
        <w:rPr>
          <w:rFonts w:ascii="Times New Roman" w:hAnsi="Times New Roman" w:cs="Times New Roman"/>
        </w:rPr>
      </w:pPr>
      <w:r w:rsidRPr="00F4359C">
        <w:rPr>
          <w:rFonts w:ascii="Times New Roman" w:hAnsi="Times New Roman" w:cs="Times New Roman"/>
        </w:rPr>
        <w:t>Para a rede telefônica do canteiro deverá ser utilizada a posteação da rede elétrica.</w:t>
      </w:r>
    </w:p>
    <w:p w14:paraId="5127C51C" w14:textId="1CB82D24" w:rsidR="00606DD6" w:rsidRDefault="00F4359C" w:rsidP="00606DD6">
      <w:pPr>
        <w:pStyle w:val="PargrafodaLista"/>
        <w:numPr>
          <w:ilvl w:val="0"/>
          <w:numId w:val="15"/>
        </w:numPr>
        <w:rPr>
          <w:rFonts w:ascii="Times New Roman" w:hAnsi="Times New Roman" w:cs="Times New Roman"/>
        </w:rPr>
      </w:pPr>
      <w:r w:rsidRPr="00F4359C">
        <w:rPr>
          <w:rFonts w:ascii="Times New Roman" w:hAnsi="Times New Roman" w:cs="Times New Roman"/>
        </w:rPr>
        <w:t>Deverá ser previsto a implantação de um telefone para o canteiro de obras, e um ramal, que atendam a todas as unidades e dependências que necessitem deste tipo de comunicação.</w:t>
      </w:r>
    </w:p>
    <w:p w14:paraId="60A87333" w14:textId="77777777" w:rsidR="00DC1C5F" w:rsidRPr="00DC1C5F" w:rsidRDefault="00DC1C5F" w:rsidP="00DC1C5F">
      <w:pPr>
        <w:pStyle w:val="PargrafodaLista"/>
        <w:ind w:left="1068"/>
        <w:rPr>
          <w:rFonts w:ascii="Times New Roman" w:hAnsi="Times New Roman" w:cs="Times New Roman"/>
        </w:rPr>
      </w:pPr>
    </w:p>
    <w:p w14:paraId="27F10C6A" w14:textId="65355E61" w:rsidR="00CD2017" w:rsidRPr="00DC1C5F" w:rsidRDefault="00710496" w:rsidP="00306152">
      <w:pPr>
        <w:pStyle w:val="PargrafodaLista"/>
        <w:numPr>
          <w:ilvl w:val="0"/>
          <w:numId w:val="1"/>
        </w:numPr>
        <w:spacing w:after="60" w:line="360" w:lineRule="auto"/>
        <w:jc w:val="both"/>
      </w:pPr>
      <w:r w:rsidRPr="00DC1C5F">
        <w:rPr>
          <w:rFonts w:ascii="Times New Roman" w:hAnsi="Times New Roman" w:cs="Times New Roman"/>
          <w:b/>
          <w:bCs/>
        </w:rPr>
        <w:t>LICENÇAS, TAXAS, MULTAS E DEMAIS CONTRIBUIÇÕES</w:t>
      </w:r>
      <w:r w:rsidR="00F4359C" w:rsidRPr="00DC1C5F">
        <w:rPr>
          <w:rFonts w:ascii="Times New Roman" w:hAnsi="Times New Roman" w:cs="Times New Roman"/>
          <w:b/>
          <w:bCs/>
        </w:rPr>
        <w:t xml:space="preserve">         </w:t>
      </w:r>
    </w:p>
    <w:p w14:paraId="0735DBC8" w14:textId="11FF91D9" w:rsidR="00606DD6" w:rsidRPr="00606DD6" w:rsidRDefault="00F4359C" w:rsidP="00606DD6">
      <w:pPr>
        <w:pStyle w:val="PargrafodaLista"/>
        <w:spacing w:after="60" w:line="360" w:lineRule="auto"/>
        <w:jc w:val="both"/>
        <w:rPr>
          <w:rFonts w:ascii="Times New Roman" w:hAnsi="Times New Roman" w:cs="Times New Roman"/>
          <w:sz w:val="24"/>
          <w:szCs w:val="24"/>
        </w:rPr>
      </w:pPr>
      <w:r w:rsidRPr="00CD2017">
        <w:rPr>
          <w:rFonts w:ascii="Times New Roman" w:hAnsi="Times New Roman" w:cs="Times New Roman"/>
          <w:sz w:val="24"/>
          <w:szCs w:val="24"/>
        </w:rPr>
        <w:t xml:space="preserve"> </w:t>
      </w:r>
      <w:r w:rsidR="00CD2017" w:rsidRPr="007E6992">
        <w:rPr>
          <w:rFonts w:ascii="Times New Roman" w:hAnsi="Times New Roman" w:cs="Times New Roman"/>
        </w:rPr>
        <w:t>As licenças e multas cobradas pelos órgãos públicos, associações, conselhos e entidades afins, impostos e selagens, serviços auxiliares, ligações provisórias e definitivas de todas as instalações, serão por conta do empreiteiro, como também com referência ao CREA, INSS, FGTS, e etc.</w:t>
      </w:r>
      <w:r w:rsidRPr="00CD2017">
        <w:rPr>
          <w:rFonts w:ascii="Times New Roman" w:hAnsi="Times New Roman" w:cs="Times New Roman"/>
          <w:sz w:val="24"/>
          <w:szCs w:val="24"/>
        </w:rPr>
        <w:t xml:space="preserve">  </w:t>
      </w:r>
    </w:p>
    <w:p w14:paraId="18EEEF14" w14:textId="1B786A9E" w:rsidR="00CD2017" w:rsidRDefault="00CD2017" w:rsidP="00306152">
      <w:pPr>
        <w:pStyle w:val="PargrafodaLista"/>
        <w:numPr>
          <w:ilvl w:val="0"/>
          <w:numId w:val="8"/>
        </w:numPr>
        <w:spacing w:after="60" w:line="360" w:lineRule="auto"/>
        <w:jc w:val="both"/>
        <w:rPr>
          <w:rFonts w:ascii="Times New Roman" w:hAnsi="Times New Roman" w:cs="Times New Roman"/>
          <w:b/>
          <w:bCs/>
          <w:sz w:val="24"/>
          <w:szCs w:val="24"/>
        </w:rPr>
      </w:pPr>
      <w:r w:rsidRPr="00CD2017">
        <w:rPr>
          <w:rFonts w:ascii="Times New Roman" w:hAnsi="Times New Roman" w:cs="Times New Roman"/>
          <w:b/>
          <w:bCs/>
          <w:sz w:val="24"/>
          <w:szCs w:val="24"/>
        </w:rPr>
        <w:t>REGISTRO DA OBRA NO CREA E NO INSS</w:t>
      </w:r>
    </w:p>
    <w:p w14:paraId="314066E5" w14:textId="4C9C7FFC" w:rsidR="00813AC2" w:rsidRPr="00935DB7" w:rsidRDefault="00CD2017" w:rsidP="0058302C">
      <w:pPr>
        <w:pStyle w:val="PargrafodaLista"/>
        <w:numPr>
          <w:ilvl w:val="0"/>
          <w:numId w:val="16"/>
        </w:numPr>
        <w:spacing w:after="60" w:line="360" w:lineRule="auto"/>
        <w:jc w:val="both"/>
        <w:rPr>
          <w:rFonts w:ascii="Times New Roman" w:hAnsi="Times New Roman" w:cs="Times New Roman"/>
          <w:sz w:val="24"/>
          <w:szCs w:val="24"/>
        </w:rPr>
      </w:pPr>
      <w:r w:rsidRPr="00CD2017">
        <w:rPr>
          <w:rFonts w:ascii="Times New Roman" w:hAnsi="Times New Roman" w:cs="Times New Roman"/>
          <w:sz w:val="24"/>
          <w:szCs w:val="24"/>
        </w:rPr>
        <w:t>Os registros no CREA e no INSS devem ser efetuados em tempo hábil, pela empreiteira, apresentando cópias das matrículas em ambos os órgãos, à fiscalização.</w:t>
      </w:r>
    </w:p>
    <w:p w14:paraId="530EFD6F" w14:textId="5D28A1B1" w:rsidR="00CD2017" w:rsidRDefault="00CD2017" w:rsidP="00306152">
      <w:pPr>
        <w:pStyle w:val="PargrafodaLista"/>
        <w:numPr>
          <w:ilvl w:val="0"/>
          <w:numId w:val="8"/>
        </w:numPr>
        <w:spacing w:after="60" w:line="360" w:lineRule="auto"/>
        <w:jc w:val="both"/>
        <w:rPr>
          <w:rFonts w:ascii="Times New Roman" w:hAnsi="Times New Roman" w:cs="Times New Roman"/>
          <w:b/>
          <w:bCs/>
          <w:sz w:val="24"/>
          <w:szCs w:val="24"/>
        </w:rPr>
      </w:pPr>
      <w:r w:rsidRPr="00CD2017">
        <w:rPr>
          <w:rFonts w:ascii="Times New Roman" w:hAnsi="Times New Roman" w:cs="Times New Roman"/>
          <w:b/>
          <w:bCs/>
          <w:sz w:val="24"/>
          <w:szCs w:val="24"/>
        </w:rPr>
        <w:t>DOS PROCEDIMENTOS DE EXECUÇÃO DAS ETAPAS DE SERVIÇOS</w:t>
      </w:r>
    </w:p>
    <w:p w14:paraId="74B10221" w14:textId="77777777" w:rsidR="00935DB7" w:rsidRPr="007E6992" w:rsidRDefault="00CD2017" w:rsidP="00813AC2">
      <w:pPr>
        <w:pStyle w:val="PargrafodaLista"/>
        <w:spacing w:after="60" w:line="360" w:lineRule="auto"/>
        <w:ind w:left="0"/>
        <w:jc w:val="both"/>
      </w:pPr>
      <w:r>
        <w:rPr>
          <w:rFonts w:ascii="Times New Roman" w:hAnsi="Times New Roman" w:cs="Times New Roman"/>
          <w:b/>
          <w:bCs/>
          <w:sz w:val="24"/>
          <w:szCs w:val="24"/>
        </w:rPr>
        <w:lastRenderedPageBreak/>
        <w:t xml:space="preserve">   </w:t>
      </w:r>
      <w:r w:rsidRPr="007E6992">
        <w:rPr>
          <w:rFonts w:ascii="Times New Roman" w:hAnsi="Times New Roman" w:cs="Times New Roman"/>
        </w:rPr>
        <w:t>TODAS AS ETAPAS DE TODOS OS SUBSISTEMAS CONSTRUTIVOS SERÃO EXECUTADAS DE ACORDO COM AS NORMAS TÉCNICAS DA ABNT E CONFORME OS PROCEDIMENTOS EXECUTIVOS CONSTANTES NO SISTEMA ORSE DA CEHOP/SE</w:t>
      </w:r>
      <w:r w:rsidRPr="007E6992">
        <w:rPr>
          <w:rFonts w:ascii="Times New Roman" w:hAnsi="Times New Roman" w:cs="Times New Roman"/>
          <w:b/>
          <w:bCs/>
        </w:rPr>
        <w:t>.</w:t>
      </w:r>
      <w:r w:rsidRPr="007E6992">
        <w:t xml:space="preserve">      </w:t>
      </w:r>
    </w:p>
    <w:p w14:paraId="0A921531" w14:textId="7B6DBFDE" w:rsidR="004E5C1B" w:rsidRPr="00813AC2" w:rsidRDefault="004E5C1B" w:rsidP="00813AC2">
      <w:pPr>
        <w:pStyle w:val="PargrafodaLista"/>
        <w:spacing w:after="60" w:line="360" w:lineRule="auto"/>
        <w:ind w:left="0"/>
        <w:jc w:val="both"/>
        <w:rPr>
          <w:rFonts w:ascii="Times New Roman" w:hAnsi="Times New Roman" w:cs="Times New Roman"/>
          <w:b/>
          <w:bCs/>
        </w:rPr>
      </w:pPr>
    </w:p>
    <w:p w14:paraId="4FEE3144" w14:textId="6464A727" w:rsidR="00017EFA" w:rsidRPr="00275E0C" w:rsidRDefault="003A18C8" w:rsidP="00306152">
      <w:pPr>
        <w:pStyle w:val="PargrafodaLista"/>
        <w:numPr>
          <w:ilvl w:val="0"/>
          <w:numId w:val="1"/>
        </w:numPr>
        <w:spacing w:after="0" w:line="240" w:lineRule="auto"/>
        <w:rPr>
          <w:rFonts w:ascii="Times New Roman" w:hAnsi="Times New Roman" w:cs="Times New Roman"/>
          <w:b/>
          <w:bCs/>
        </w:rPr>
      </w:pPr>
      <w:r w:rsidRPr="00275E0C">
        <w:rPr>
          <w:rFonts w:ascii="Times New Roman" w:hAnsi="Times New Roman" w:cs="Times New Roman"/>
          <w:b/>
          <w:bCs/>
        </w:rPr>
        <w:t>DOS SERVIÇOS A EXECUTAR</w:t>
      </w:r>
    </w:p>
    <w:p w14:paraId="083F2BE8" w14:textId="46AF5B89" w:rsidR="00017EFA" w:rsidRDefault="003A18C8" w:rsidP="00B1475E">
      <w:pPr>
        <w:pStyle w:val="PargrafodaLista"/>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p>
    <w:p w14:paraId="7DA5C5B9" w14:textId="77777777" w:rsidR="00062B7E" w:rsidRPr="00062B7E" w:rsidRDefault="003A18C8" w:rsidP="00306152">
      <w:pPr>
        <w:pStyle w:val="PargrafodaLista"/>
        <w:numPr>
          <w:ilvl w:val="1"/>
          <w:numId w:val="1"/>
        </w:numPr>
        <w:spacing w:after="0" w:line="240" w:lineRule="auto"/>
        <w:rPr>
          <w:rFonts w:ascii="Times New Roman" w:hAnsi="Times New Roman" w:cs="Times New Roman"/>
          <w:b/>
          <w:bCs/>
          <w:sz w:val="24"/>
          <w:szCs w:val="24"/>
        </w:rPr>
      </w:pPr>
      <w:r w:rsidRPr="00062B7E">
        <w:rPr>
          <w:rFonts w:ascii="Times New Roman" w:hAnsi="Times New Roman" w:cs="Times New Roman"/>
          <w:b/>
          <w:bCs/>
          <w:sz w:val="24"/>
          <w:szCs w:val="24"/>
        </w:rPr>
        <w:t>Serviços preliminares</w:t>
      </w:r>
    </w:p>
    <w:p w14:paraId="50578151" w14:textId="4317A871" w:rsidR="003A18C8" w:rsidRPr="00836383" w:rsidRDefault="003A18C8" w:rsidP="00062B7E">
      <w:pPr>
        <w:pStyle w:val="PargrafodaLista"/>
        <w:spacing w:after="0" w:line="240" w:lineRule="auto"/>
        <w:ind w:left="1080"/>
        <w:rPr>
          <w:rFonts w:ascii="Times New Roman" w:hAnsi="Times New Roman" w:cs="Times New Roman"/>
          <w:sz w:val="24"/>
          <w:szCs w:val="24"/>
        </w:rPr>
      </w:pPr>
      <w:r w:rsidRPr="00836383">
        <w:rPr>
          <w:rFonts w:ascii="Times New Roman" w:hAnsi="Times New Roman" w:cs="Times New Roman"/>
          <w:sz w:val="24"/>
          <w:szCs w:val="24"/>
        </w:rPr>
        <w:t xml:space="preserve"> </w:t>
      </w:r>
    </w:p>
    <w:p w14:paraId="60AA4DAD" w14:textId="0F57CD5E" w:rsidR="003A18C8" w:rsidRPr="008F1798" w:rsidRDefault="003A18C8" w:rsidP="0058302C">
      <w:pPr>
        <w:pStyle w:val="PargrafodaLista"/>
        <w:numPr>
          <w:ilvl w:val="0"/>
          <w:numId w:val="17"/>
        </w:numPr>
        <w:spacing w:after="0" w:line="240" w:lineRule="auto"/>
        <w:jc w:val="both"/>
        <w:rPr>
          <w:rFonts w:ascii="Times New Roman" w:hAnsi="Times New Roman" w:cs="Times New Roman"/>
          <w:b/>
          <w:bCs/>
        </w:rPr>
      </w:pPr>
      <w:r w:rsidRPr="008F1798">
        <w:rPr>
          <w:rFonts w:ascii="Times New Roman" w:hAnsi="Times New Roman" w:cs="Times New Roman"/>
          <w:b/>
          <w:bCs/>
        </w:rPr>
        <w:t>Placa de obra em chapa aço galvanizado, instalada</w:t>
      </w:r>
      <w:r w:rsidRPr="008F1798">
        <w:rPr>
          <w:rFonts w:ascii="Times New Roman" w:hAnsi="Times New Roman" w:cs="Times New Roman"/>
        </w:rPr>
        <w:t xml:space="preserve">- </w:t>
      </w:r>
      <w:r w:rsidR="00FA0BE5" w:rsidRPr="008F1798">
        <w:rPr>
          <w:rFonts w:ascii="Times New Roman" w:hAnsi="Times New Roman" w:cs="Times New Roman"/>
        </w:rPr>
        <w:t>deverá ser</w:t>
      </w:r>
      <w:r w:rsidRPr="008F1798">
        <w:rPr>
          <w:rFonts w:ascii="Times New Roman" w:hAnsi="Times New Roman" w:cs="Times New Roman"/>
        </w:rPr>
        <w:t xml:space="preserve"> instala</w:t>
      </w:r>
      <w:r w:rsidR="00FA0BE5" w:rsidRPr="008F1798">
        <w:rPr>
          <w:rFonts w:ascii="Times New Roman" w:hAnsi="Times New Roman" w:cs="Times New Roman"/>
        </w:rPr>
        <w:t xml:space="preserve">da </w:t>
      </w:r>
      <w:r w:rsidR="00CC1D74" w:rsidRPr="008F1798">
        <w:rPr>
          <w:rFonts w:ascii="Times New Roman" w:hAnsi="Times New Roman" w:cs="Times New Roman"/>
        </w:rPr>
        <w:t xml:space="preserve"> de placa 4mx2m, a qual a mesma deve ser instala</w:t>
      </w:r>
      <w:r w:rsidR="00FA0BE5" w:rsidRPr="008F1798">
        <w:rPr>
          <w:rFonts w:ascii="Times New Roman" w:hAnsi="Times New Roman" w:cs="Times New Roman"/>
        </w:rPr>
        <w:t>da</w:t>
      </w:r>
      <w:r w:rsidR="00CC1D74" w:rsidRPr="008F1798">
        <w:rPr>
          <w:rFonts w:ascii="Times New Roman" w:hAnsi="Times New Roman" w:cs="Times New Roman"/>
        </w:rPr>
        <w:t xml:space="preserve"> em local conforme a apreciação e orientação da fiscalização</w:t>
      </w:r>
      <w:r w:rsidR="007808E8" w:rsidRPr="008F1798">
        <w:rPr>
          <w:rFonts w:ascii="Times New Roman" w:hAnsi="Times New Roman" w:cs="Times New Roman"/>
        </w:rPr>
        <w:t xml:space="preserve">, a placa deverá conter o nome da </w:t>
      </w:r>
      <w:r w:rsidR="007808E8" w:rsidRPr="008F1798">
        <w:rPr>
          <w:rFonts w:ascii="Times New Roman" w:hAnsi="Times New Roman" w:cs="Times New Roman"/>
          <w:b/>
          <w:bCs/>
        </w:rPr>
        <w:t>CONTRADADA</w:t>
      </w:r>
      <w:r w:rsidR="007808E8" w:rsidRPr="008F1798">
        <w:rPr>
          <w:rFonts w:ascii="Times New Roman" w:hAnsi="Times New Roman" w:cs="Times New Roman"/>
        </w:rPr>
        <w:t>, de acordo com o seu registro no Conselho Regional, nome dos responsáveis técnicos pela execução, instalação e serviços, de acordo com o seu registro no Conselho Regional,</w:t>
      </w:r>
      <w:r w:rsidR="00C96A41" w:rsidRPr="008F1798">
        <w:rPr>
          <w:rFonts w:ascii="Times New Roman" w:hAnsi="Times New Roman" w:cs="Times New Roman"/>
        </w:rPr>
        <w:t xml:space="preserve"> e as atividades pelos quais o mesmo exercem</w:t>
      </w:r>
      <w:r w:rsidR="002A48BE" w:rsidRPr="008F1798">
        <w:rPr>
          <w:rFonts w:ascii="Times New Roman" w:hAnsi="Times New Roman" w:cs="Times New Roman"/>
        </w:rPr>
        <w:t xml:space="preserve">, título, número da carteira profissional e região dos registros profissionais, a placa deverá ser instalada, até o prazo de cinco dias após o </w:t>
      </w:r>
      <w:r w:rsidR="00A546ED" w:rsidRPr="008F1798">
        <w:rPr>
          <w:rFonts w:ascii="Times New Roman" w:hAnsi="Times New Roman" w:cs="Times New Roman"/>
        </w:rPr>
        <w:t>iní</w:t>
      </w:r>
      <w:r w:rsidR="002A48BE" w:rsidRPr="008F1798">
        <w:rPr>
          <w:rFonts w:ascii="Times New Roman" w:hAnsi="Times New Roman" w:cs="Times New Roman"/>
        </w:rPr>
        <w:t xml:space="preserve">cio </w:t>
      </w:r>
      <w:r w:rsidR="00A546ED" w:rsidRPr="008F1798">
        <w:rPr>
          <w:rFonts w:ascii="Times New Roman" w:hAnsi="Times New Roman" w:cs="Times New Roman"/>
        </w:rPr>
        <w:t>d</w:t>
      </w:r>
      <w:r w:rsidR="002A48BE" w:rsidRPr="008F1798">
        <w:rPr>
          <w:rFonts w:ascii="Times New Roman" w:hAnsi="Times New Roman" w:cs="Times New Roman"/>
        </w:rPr>
        <w:t>a</w:t>
      </w:r>
      <w:r w:rsidR="00A546ED" w:rsidRPr="008F1798">
        <w:rPr>
          <w:rFonts w:ascii="Times New Roman" w:hAnsi="Times New Roman" w:cs="Times New Roman"/>
        </w:rPr>
        <w:t>s</w:t>
      </w:r>
      <w:r w:rsidR="002A48BE" w:rsidRPr="008F1798">
        <w:rPr>
          <w:rFonts w:ascii="Times New Roman" w:hAnsi="Times New Roman" w:cs="Times New Roman"/>
        </w:rPr>
        <w:t xml:space="preserve"> obras</w:t>
      </w:r>
      <w:r w:rsidR="00A546ED" w:rsidRPr="008F1798">
        <w:rPr>
          <w:rFonts w:ascii="Times New Roman" w:hAnsi="Times New Roman" w:cs="Times New Roman"/>
        </w:rPr>
        <w:t>.</w:t>
      </w:r>
    </w:p>
    <w:p w14:paraId="794CB840" w14:textId="44D64C55" w:rsidR="00CC1D74" w:rsidRPr="008F1798" w:rsidRDefault="00CC1D74" w:rsidP="0058302C">
      <w:pPr>
        <w:pStyle w:val="PargrafodaLista"/>
        <w:numPr>
          <w:ilvl w:val="0"/>
          <w:numId w:val="17"/>
        </w:numPr>
        <w:spacing w:after="0" w:line="240" w:lineRule="auto"/>
        <w:jc w:val="both"/>
        <w:rPr>
          <w:rFonts w:ascii="Times New Roman" w:hAnsi="Times New Roman" w:cs="Times New Roman"/>
          <w:b/>
          <w:bCs/>
        </w:rPr>
      </w:pPr>
      <w:r w:rsidRPr="008F1798">
        <w:rPr>
          <w:rFonts w:ascii="Times New Roman" w:hAnsi="Times New Roman" w:cs="Times New Roman"/>
          <w:b/>
          <w:bCs/>
        </w:rPr>
        <w:t>Locação de container - Almoxarifado com banheiro - 6,00 x 2,30m</w:t>
      </w:r>
      <w:r w:rsidR="00A546ED" w:rsidRPr="008F1798">
        <w:rPr>
          <w:rFonts w:ascii="Times New Roman" w:hAnsi="Times New Roman" w:cs="Times New Roman"/>
        </w:rPr>
        <w:t>-</w:t>
      </w:r>
      <w:r w:rsidR="00C018B3" w:rsidRPr="008F1798">
        <w:rPr>
          <w:rFonts w:ascii="Times New Roman" w:hAnsi="Times New Roman" w:cs="Times New Roman"/>
        </w:rPr>
        <w:t>o container deverá ser instalado no canteiro da obra,</w:t>
      </w:r>
      <w:r w:rsidR="00667135" w:rsidRPr="008F1798">
        <w:rPr>
          <w:rFonts w:ascii="Times New Roman" w:hAnsi="Times New Roman" w:cs="Times New Roman"/>
        </w:rPr>
        <w:t xml:space="preserve"> as instalações do container deverão estar conformidade com as disposições apresentadas pela NR-18, do Ministério do Trabalho</w:t>
      </w:r>
      <w:r w:rsidR="008078F8" w:rsidRPr="008F1798">
        <w:rPr>
          <w:rFonts w:ascii="Times New Roman" w:hAnsi="Times New Roman" w:cs="Times New Roman"/>
        </w:rPr>
        <w:t>.</w:t>
      </w:r>
    </w:p>
    <w:p w14:paraId="494AB592" w14:textId="6BF49708" w:rsidR="00813AC2" w:rsidRPr="00606DD6" w:rsidRDefault="008078F8" w:rsidP="0058302C">
      <w:pPr>
        <w:pStyle w:val="PargrafodaLista"/>
        <w:numPr>
          <w:ilvl w:val="0"/>
          <w:numId w:val="17"/>
        </w:numPr>
        <w:spacing w:after="0" w:line="240" w:lineRule="auto"/>
        <w:jc w:val="both"/>
        <w:rPr>
          <w:rFonts w:ascii="Times New Roman" w:hAnsi="Times New Roman" w:cs="Times New Roman"/>
          <w:b/>
          <w:bCs/>
        </w:rPr>
      </w:pPr>
      <w:r w:rsidRPr="008F1798">
        <w:rPr>
          <w:rFonts w:ascii="Times New Roman" w:hAnsi="Times New Roman" w:cs="Times New Roman"/>
          <w:b/>
          <w:bCs/>
        </w:rPr>
        <w:t>Demolição</w:t>
      </w:r>
      <w:r w:rsidRPr="008F1798">
        <w:rPr>
          <w:rFonts w:ascii="Times New Roman" w:hAnsi="Times New Roman" w:cs="Times New Roman"/>
        </w:rPr>
        <w:t>-devido a verba a qual foi disponibilizada</w:t>
      </w:r>
      <w:r w:rsidR="00836383" w:rsidRPr="008F1798">
        <w:rPr>
          <w:rFonts w:ascii="Times New Roman" w:hAnsi="Times New Roman" w:cs="Times New Roman"/>
        </w:rPr>
        <w:t xml:space="preserve">, </w:t>
      </w:r>
      <w:r w:rsidRPr="008F1798">
        <w:rPr>
          <w:rFonts w:ascii="Times New Roman" w:hAnsi="Times New Roman" w:cs="Times New Roman"/>
        </w:rPr>
        <w:t>optou-se que a demolição</w:t>
      </w:r>
      <w:r w:rsidR="001F2AF3">
        <w:rPr>
          <w:rFonts w:ascii="Times New Roman" w:hAnsi="Times New Roman" w:cs="Times New Roman"/>
        </w:rPr>
        <w:t>, coleta e limpeza do terreno,</w:t>
      </w:r>
      <w:r w:rsidRPr="008F1798">
        <w:rPr>
          <w:rFonts w:ascii="Times New Roman" w:hAnsi="Times New Roman" w:cs="Times New Roman"/>
        </w:rPr>
        <w:t xml:space="preserve"> irá ser realizada pela secretaria de obras do Munícipio</w:t>
      </w:r>
      <w:r w:rsidR="00F45AD5" w:rsidRPr="008F1798">
        <w:rPr>
          <w:rFonts w:ascii="Times New Roman" w:hAnsi="Times New Roman" w:cs="Times New Roman"/>
        </w:rPr>
        <w:t xml:space="preserve"> sob a orientação da fiscalizaçã</w:t>
      </w:r>
      <w:r w:rsidR="00935DB7" w:rsidRPr="008F1798">
        <w:rPr>
          <w:rFonts w:ascii="Times New Roman" w:hAnsi="Times New Roman" w:cs="Times New Roman"/>
        </w:rPr>
        <w:t>o</w:t>
      </w:r>
    </w:p>
    <w:p w14:paraId="7B30F037" w14:textId="1F7C638C" w:rsidR="00606DD6" w:rsidRDefault="00606DD6" w:rsidP="00813AC2">
      <w:pPr>
        <w:spacing w:after="0" w:line="240" w:lineRule="auto"/>
        <w:jc w:val="both"/>
        <w:rPr>
          <w:rFonts w:ascii="Times New Roman" w:hAnsi="Times New Roman" w:cs="Times New Roman"/>
          <w:b/>
          <w:bCs/>
          <w:sz w:val="24"/>
          <w:szCs w:val="24"/>
        </w:rPr>
      </w:pPr>
    </w:p>
    <w:p w14:paraId="0203A530" w14:textId="77777777" w:rsidR="00606DD6" w:rsidRPr="00813AC2" w:rsidRDefault="00606DD6" w:rsidP="00813AC2">
      <w:pPr>
        <w:spacing w:after="0" w:line="240" w:lineRule="auto"/>
        <w:jc w:val="both"/>
        <w:rPr>
          <w:rFonts w:ascii="Times New Roman" w:hAnsi="Times New Roman" w:cs="Times New Roman"/>
          <w:b/>
          <w:bCs/>
          <w:sz w:val="24"/>
          <w:szCs w:val="24"/>
        </w:rPr>
      </w:pPr>
    </w:p>
    <w:p w14:paraId="208B076A" w14:textId="08CD3467" w:rsidR="00836383" w:rsidRPr="00275E0C" w:rsidRDefault="00813AC2" w:rsidP="00813AC2">
      <w:pPr>
        <w:pStyle w:val="PargrafodaLista"/>
        <w:numPr>
          <w:ilvl w:val="1"/>
          <w:numId w:val="1"/>
        </w:numPr>
        <w:spacing w:after="0" w:line="240" w:lineRule="auto"/>
        <w:jc w:val="both"/>
        <w:rPr>
          <w:rFonts w:ascii="Times New Roman" w:hAnsi="Times New Roman" w:cs="Times New Roman"/>
          <w:b/>
          <w:bCs/>
        </w:rPr>
      </w:pPr>
      <w:r>
        <w:rPr>
          <w:rFonts w:ascii="Times New Roman" w:hAnsi="Times New Roman" w:cs="Times New Roman"/>
          <w:b/>
          <w:bCs/>
          <w:sz w:val="28"/>
          <w:szCs w:val="28"/>
        </w:rPr>
        <w:t xml:space="preserve"> </w:t>
      </w:r>
      <w:r w:rsidR="00836383" w:rsidRPr="00275E0C">
        <w:rPr>
          <w:rFonts w:ascii="Times New Roman" w:hAnsi="Times New Roman" w:cs="Times New Roman"/>
          <w:b/>
          <w:bCs/>
        </w:rPr>
        <w:t>B</w:t>
      </w:r>
      <w:r w:rsidRPr="00275E0C">
        <w:rPr>
          <w:rFonts w:ascii="Times New Roman" w:hAnsi="Times New Roman" w:cs="Times New Roman"/>
          <w:b/>
          <w:bCs/>
        </w:rPr>
        <w:t>L</w:t>
      </w:r>
      <w:r w:rsidR="007E6992" w:rsidRPr="00275E0C">
        <w:rPr>
          <w:rFonts w:ascii="Times New Roman" w:hAnsi="Times New Roman" w:cs="Times New Roman"/>
          <w:b/>
          <w:bCs/>
        </w:rPr>
        <w:t>O</w:t>
      </w:r>
      <w:r w:rsidRPr="00275E0C">
        <w:rPr>
          <w:rFonts w:ascii="Times New Roman" w:hAnsi="Times New Roman" w:cs="Times New Roman"/>
          <w:b/>
          <w:bCs/>
        </w:rPr>
        <w:t xml:space="preserve">CO VESTIÁRIO DE TIMES </w:t>
      </w:r>
      <w:r w:rsidR="00836383" w:rsidRPr="00275E0C">
        <w:rPr>
          <w:rFonts w:ascii="Times New Roman" w:hAnsi="Times New Roman" w:cs="Times New Roman"/>
          <w:b/>
          <w:bCs/>
        </w:rPr>
        <w:t xml:space="preserve"> </w:t>
      </w:r>
    </w:p>
    <w:p w14:paraId="3635BA7E" w14:textId="77777777" w:rsidR="00062B7E" w:rsidRDefault="00062B7E" w:rsidP="00062B7E">
      <w:pPr>
        <w:pStyle w:val="PargrafodaLista"/>
        <w:spacing w:after="0" w:line="240" w:lineRule="auto"/>
        <w:ind w:left="1080"/>
        <w:jc w:val="both"/>
        <w:rPr>
          <w:rFonts w:ascii="Times New Roman" w:hAnsi="Times New Roman" w:cs="Times New Roman"/>
          <w:b/>
          <w:bCs/>
          <w:sz w:val="24"/>
          <w:szCs w:val="24"/>
        </w:rPr>
      </w:pPr>
    </w:p>
    <w:p w14:paraId="1C1C1F32" w14:textId="212569E2" w:rsidR="00836383" w:rsidRPr="00DE613A" w:rsidRDefault="00062B7E" w:rsidP="0058302C">
      <w:pPr>
        <w:pStyle w:val="PargrafodaLista"/>
        <w:numPr>
          <w:ilvl w:val="0"/>
          <w:numId w:val="21"/>
        </w:numPr>
        <w:spacing w:after="0" w:line="240" w:lineRule="auto"/>
        <w:jc w:val="both"/>
        <w:rPr>
          <w:rFonts w:ascii="Times New Roman" w:hAnsi="Times New Roman" w:cs="Times New Roman"/>
          <w:b/>
          <w:bCs/>
          <w:sz w:val="24"/>
          <w:szCs w:val="24"/>
        </w:rPr>
      </w:pPr>
      <w:bookmarkStart w:id="1" w:name="_Hlk94121612"/>
      <w:r w:rsidRPr="00DE613A">
        <w:rPr>
          <w:rFonts w:ascii="Times New Roman" w:hAnsi="Times New Roman" w:cs="Times New Roman"/>
          <w:b/>
          <w:bCs/>
          <w:sz w:val="24"/>
          <w:szCs w:val="24"/>
        </w:rPr>
        <w:t xml:space="preserve">Fundação e Superestrutura </w:t>
      </w:r>
    </w:p>
    <w:p w14:paraId="335BCCAF" w14:textId="47C59941" w:rsidR="00062B7E" w:rsidRPr="008F1798" w:rsidRDefault="00C02CF7" w:rsidP="0058302C">
      <w:pPr>
        <w:pStyle w:val="PargrafodaLista"/>
        <w:numPr>
          <w:ilvl w:val="0"/>
          <w:numId w:val="20"/>
        </w:numPr>
        <w:spacing w:after="0" w:line="240" w:lineRule="auto"/>
        <w:ind w:left="360" w:hanging="360"/>
        <w:jc w:val="both"/>
        <w:rPr>
          <w:rFonts w:ascii="Times New Roman" w:hAnsi="Times New Roman" w:cs="Times New Roman"/>
          <w:b/>
          <w:bCs/>
        </w:rPr>
      </w:pPr>
      <w:r>
        <w:rPr>
          <w:rFonts w:ascii="Times New Roman" w:hAnsi="Times New Roman" w:cs="Times New Roman"/>
          <w:b/>
          <w:bCs/>
        </w:rPr>
        <w:t>Escavação manual de vala ou cava em material de 1ªcategoria, profundidade até 1,5m.</w:t>
      </w:r>
      <w:r w:rsidR="00062B7E" w:rsidRPr="008F1798">
        <w:rPr>
          <w:rFonts w:ascii="Times New Roman" w:hAnsi="Times New Roman" w:cs="Times New Roman"/>
        </w:rPr>
        <w:t xml:space="preserve">-escavar </w:t>
      </w:r>
      <w:r w:rsidR="007A01FD" w:rsidRPr="008F1798">
        <w:rPr>
          <w:rFonts w:ascii="Times New Roman" w:hAnsi="Times New Roman" w:cs="Times New Roman"/>
        </w:rPr>
        <w:t xml:space="preserve">manualmente </w:t>
      </w:r>
      <w:r w:rsidR="00062B7E" w:rsidRPr="008F1798">
        <w:rPr>
          <w:rFonts w:ascii="Times New Roman" w:hAnsi="Times New Roman" w:cs="Times New Roman"/>
        </w:rPr>
        <w:t xml:space="preserve">nos locais conforme o projeto de </w:t>
      </w:r>
      <w:r w:rsidR="001E5650" w:rsidRPr="008F1798">
        <w:rPr>
          <w:rFonts w:ascii="Times New Roman" w:hAnsi="Times New Roman" w:cs="Times New Roman"/>
        </w:rPr>
        <w:t>reforma</w:t>
      </w:r>
      <w:r w:rsidR="0086236C" w:rsidRPr="008F1798">
        <w:rPr>
          <w:rFonts w:ascii="Times New Roman" w:hAnsi="Times New Roman" w:cs="Times New Roman"/>
        </w:rPr>
        <w:t>.</w:t>
      </w:r>
    </w:p>
    <w:p w14:paraId="0A0F17BD" w14:textId="4DEFCD60" w:rsidR="0086236C" w:rsidRPr="0094308A" w:rsidRDefault="0086236C" w:rsidP="0058302C">
      <w:pPr>
        <w:pStyle w:val="PargrafodaLista"/>
        <w:numPr>
          <w:ilvl w:val="0"/>
          <w:numId w:val="20"/>
        </w:numPr>
        <w:spacing w:after="0" w:line="240" w:lineRule="auto"/>
        <w:ind w:left="360" w:hanging="360"/>
        <w:jc w:val="both"/>
        <w:rPr>
          <w:rFonts w:ascii="Times New Roman" w:hAnsi="Times New Roman" w:cs="Times New Roman"/>
          <w:b/>
          <w:bCs/>
        </w:rPr>
      </w:pPr>
      <w:r w:rsidRPr="008F1798">
        <w:rPr>
          <w:rFonts w:ascii="Times New Roman" w:hAnsi="Times New Roman" w:cs="Times New Roman"/>
          <w:b/>
          <w:bCs/>
        </w:rPr>
        <w:t>Concreto Armado fck=21,0MPa, usinado, bombeado, adensado e lançado, para Uso Geral, com formas planas em compensado resinado 12mm (05 usos)</w:t>
      </w:r>
      <w:r w:rsidR="002A4897" w:rsidRPr="008F1798">
        <w:rPr>
          <w:rFonts w:ascii="Times New Roman" w:hAnsi="Times New Roman" w:cs="Times New Roman"/>
          <w:b/>
          <w:bCs/>
        </w:rPr>
        <w:t xml:space="preserve"> </w:t>
      </w:r>
      <w:r w:rsidRPr="008F1798">
        <w:rPr>
          <w:rFonts w:ascii="Times New Roman" w:hAnsi="Times New Roman" w:cs="Times New Roman"/>
        </w:rPr>
        <w:t>deverá ser lançando sobre a seguintes as estruturas</w:t>
      </w:r>
      <w:r w:rsidR="002A4897" w:rsidRPr="008F1798">
        <w:rPr>
          <w:rFonts w:ascii="Times New Roman" w:hAnsi="Times New Roman" w:cs="Times New Roman"/>
        </w:rPr>
        <w:t xml:space="preserve"> </w:t>
      </w:r>
      <w:r w:rsidRPr="008F1798">
        <w:rPr>
          <w:rFonts w:ascii="Times New Roman" w:hAnsi="Times New Roman" w:cs="Times New Roman"/>
        </w:rPr>
        <w:t>(sapatas</w:t>
      </w:r>
      <w:r w:rsidR="00237ACE">
        <w:rPr>
          <w:rFonts w:ascii="Times New Roman" w:hAnsi="Times New Roman" w:cs="Times New Roman"/>
        </w:rPr>
        <w:t>,</w:t>
      </w:r>
      <w:r w:rsidRPr="008F1798">
        <w:rPr>
          <w:rFonts w:ascii="Times New Roman" w:hAnsi="Times New Roman" w:cs="Times New Roman"/>
        </w:rPr>
        <w:t>pilares e vigas)</w:t>
      </w:r>
      <w:r w:rsidR="002A4897" w:rsidRPr="008F1798">
        <w:rPr>
          <w:rFonts w:ascii="Times New Roman" w:hAnsi="Times New Roman" w:cs="Times New Roman"/>
        </w:rPr>
        <w:t>.</w:t>
      </w:r>
    </w:p>
    <w:p w14:paraId="7B6A1A5C" w14:textId="68FEF865" w:rsidR="0094308A" w:rsidRPr="008F1798" w:rsidRDefault="0094308A" w:rsidP="0058302C">
      <w:pPr>
        <w:pStyle w:val="PargrafodaLista"/>
        <w:numPr>
          <w:ilvl w:val="0"/>
          <w:numId w:val="20"/>
        </w:numPr>
        <w:spacing w:after="0" w:line="240" w:lineRule="auto"/>
        <w:ind w:left="360" w:hanging="360"/>
        <w:jc w:val="both"/>
        <w:rPr>
          <w:rFonts w:ascii="Times New Roman" w:hAnsi="Times New Roman" w:cs="Times New Roman"/>
          <w:b/>
          <w:bCs/>
        </w:rPr>
      </w:pPr>
      <w:r w:rsidRPr="0094308A">
        <w:rPr>
          <w:rFonts w:ascii="Times New Roman" w:hAnsi="Times New Roman" w:cs="Times New Roman"/>
          <w:b/>
          <w:bCs/>
        </w:rPr>
        <w:t xml:space="preserve">Reaterro manual </w:t>
      </w:r>
      <w:r w:rsidR="00C02CF7">
        <w:rPr>
          <w:rFonts w:ascii="Times New Roman" w:hAnsi="Times New Roman" w:cs="Times New Roman"/>
          <w:b/>
          <w:bCs/>
        </w:rPr>
        <w:t xml:space="preserve">de com espalhamento e </w:t>
      </w:r>
      <w:r w:rsidR="00EA5DD5">
        <w:rPr>
          <w:rFonts w:ascii="Times New Roman" w:hAnsi="Times New Roman" w:cs="Times New Roman"/>
          <w:b/>
          <w:bCs/>
        </w:rPr>
        <w:t>compactação utilizando compactador placa vibratória, sem controle de grau e compactação</w:t>
      </w:r>
      <w:r>
        <w:rPr>
          <w:rFonts w:ascii="Times New Roman" w:hAnsi="Times New Roman" w:cs="Times New Roman"/>
          <w:b/>
          <w:bCs/>
        </w:rPr>
        <w:t>-</w:t>
      </w:r>
      <w:r>
        <w:rPr>
          <w:rFonts w:ascii="Times New Roman" w:hAnsi="Times New Roman" w:cs="Times New Roman"/>
        </w:rPr>
        <w:t>reaterrar as valas que foram escavadas com mesmo material.</w:t>
      </w:r>
    </w:p>
    <w:p w14:paraId="51EBDC87" w14:textId="7FB80C54" w:rsidR="002A4897" w:rsidRPr="008F1798" w:rsidRDefault="002A4897" w:rsidP="0058302C">
      <w:pPr>
        <w:pStyle w:val="PargrafodaLista"/>
        <w:numPr>
          <w:ilvl w:val="0"/>
          <w:numId w:val="20"/>
        </w:numPr>
        <w:spacing w:after="0" w:line="240" w:lineRule="auto"/>
        <w:ind w:left="360" w:hanging="360"/>
        <w:jc w:val="both"/>
        <w:rPr>
          <w:rFonts w:ascii="Times New Roman" w:hAnsi="Times New Roman" w:cs="Times New Roman"/>
          <w:b/>
          <w:bCs/>
        </w:rPr>
      </w:pPr>
      <w:r w:rsidRPr="008F1798">
        <w:rPr>
          <w:rFonts w:ascii="Times New Roman" w:hAnsi="Times New Roman" w:cs="Times New Roman"/>
          <w:b/>
          <w:bCs/>
        </w:rPr>
        <w:t>Aterro manual de valas com areia para aterro e compactação mecanizada. af_05/2016</w:t>
      </w:r>
      <w:r w:rsidRPr="008F1798">
        <w:rPr>
          <w:rFonts w:ascii="Times New Roman" w:hAnsi="Times New Roman" w:cs="Times New Roman"/>
        </w:rPr>
        <w:t>-</w:t>
      </w:r>
      <w:r w:rsidR="00A72E95" w:rsidRPr="008F1798">
        <w:rPr>
          <w:rFonts w:ascii="Times New Roman" w:hAnsi="Times New Roman" w:cs="Times New Roman"/>
        </w:rPr>
        <w:t xml:space="preserve"> o mesmo deverá ser utilizado como material de preenchimento dos bancos de concretos</w:t>
      </w:r>
      <w:r w:rsidR="00C917CA" w:rsidRPr="008F1798">
        <w:rPr>
          <w:rFonts w:ascii="Times New Roman" w:hAnsi="Times New Roman" w:cs="Times New Roman"/>
        </w:rPr>
        <w:t>,</w:t>
      </w:r>
      <w:r w:rsidR="001B0EE6" w:rsidRPr="008F1798">
        <w:rPr>
          <w:rFonts w:ascii="Times New Roman" w:hAnsi="Times New Roman" w:cs="Times New Roman"/>
        </w:rPr>
        <w:t xml:space="preserve"> compactar de forma mecanizada.</w:t>
      </w:r>
    </w:p>
    <w:p w14:paraId="52BDDD96" w14:textId="64570811" w:rsidR="001B0EE6" w:rsidRPr="008F1798" w:rsidRDefault="00F12233" w:rsidP="0058302C">
      <w:pPr>
        <w:pStyle w:val="PargrafodaLista"/>
        <w:numPr>
          <w:ilvl w:val="0"/>
          <w:numId w:val="20"/>
        </w:numPr>
        <w:spacing w:after="0" w:line="240" w:lineRule="auto"/>
        <w:ind w:left="360" w:hanging="360"/>
        <w:jc w:val="both"/>
        <w:rPr>
          <w:rFonts w:ascii="Times New Roman" w:hAnsi="Times New Roman" w:cs="Times New Roman"/>
          <w:b/>
          <w:bCs/>
        </w:rPr>
      </w:pPr>
      <w:r w:rsidRPr="008F1798">
        <w:rPr>
          <w:rFonts w:ascii="Times New Roman" w:hAnsi="Times New Roman" w:cs="Times New Roman"/>
          <w:b/>
          <w:bCs/>
        </w:rPr>
        <w:t xml:space="preserve">Alvenaria pedra </w:t>
      </w:r>
      <w:r w:rsidR="00EA5DD5">
        <w:rPr>
          <w:rFonts w:ascii="Times New Roman" w:hAnsi="Times New Roman" w:cs="Times New Roman"/>
          <w:b/>
          <w:bCs/>
        </w:rPr>
        <w:t>granitica</w:t>
      </w:r>
      <w:r w:rsidRPr="008F1798">
        <w:rPr>
          <w:rFonts w:ascii="Times New Roman" w:hAnsi="Times New Roman" w:cs="Times New Roman"/>
          <w:b/>
          <w:bCs/>
        </w:rPr>
        <w:t xml:space="preserve"> argamassada  traço t-</w:t>
      </w:r>
      <w:r w:rsidR="00EA5DD5">
        <w:rPr>
          <w:rFonts w:ascii="Times New Roman" w:hAnsi="Times New Roman" w:cs="Times New Roman"/>
          <w:b/>
          <w:bCs/>
        </w:rPr>
        <w:t>5</w:t>
      </w:r>
      <w:r w:rsidRPr="008F1798">
        <w:rPr>
          <w:rFonts w:ascii="Times New Roman" w:hAnsi="Times New Roman" w:cs="Times New Roman"/>
          <w:b/>
          <w:bCs/>
        </w:rPr>
        <w:t xml:space="preserve"> (1:5) - 1 saco cimento 50kg / 5 padiolas areia dim. 0,35z0,45x0,23m</w:t>
      </w:r>
      <w:r w:rsidRPr="008F1798">
        <w:rPr>
          <w:rFonts w:ascii="Times New Roman" w:hAnsi="Times New Roman" w:cs="Times New Roman"/>
        </w:rPr>
        <w:t xml:space="preserve"> - </w:t>
      </w:r>
      <w:r w:rsidRPr="008F1798">
        <w:rPr>
          <w:rFonts w:ascii="Times New Roman" w:hAnsi="Times New Roman" w:cs="Times New Roman"/>
          <w:b/>
          <w:bCs/>
        </w:rPr>
        <w:t>Confecção mecânica e transporte</w:t>
      </w:r>
      <w:r w:rsidR="001F72E5" w:rsidRPr="008F1798">
        <w:rPr>
          <w:rFonts w:ascii="Times New Roman" w:hAnsi="Times New Roman" w:cs="Times New Roman"/>
          <w:b/>
          <w:bCs/>
        </w:rPr>
        <w:t>-</w:t>
      </w:r>
      <w:r w:rsidRPr="008F1798">
        <w:rPr>
          <w:rFonts w:ascii="Times New Roman" w:hAnsi="Times New Roman" w:cs="Times New Roman"/>
        </w:rPr>
        <w:t xml:space="preserve">executar a alvenaria de pedra argamassada, conforme o projeto de </w:t>
      </w:r>
      <w:r w:rsidR="001E5650" w:rsidRPr="008F1798">
        <w:rPr>
          <w:rFonts w:ascii="Times New Roman" w:hAnsi="Times New Roman" w:cs="Times New Roman"/>
        </w:rPr>
        <w:t>reforma</w:t>
      </w:r>
      <w:r w:rsidR="007F7DA9">
        <w:rPr>
          <w:rFonts w:ascii="Times New Roman" w:hAnsi="Times New Roman" w:cs="Times New Roman"/>
        </w:rPr>
        <w:t>.</w:t>
      </w:r>
    </w:p>
    <w:p w14:paraId="45EF830E" w14:textId="69FF233A" w:rsidR="001E5650" w:rsidRPr="008F1798" w:rsidRDefault="001E5650" w:rsidP="0058302C">
      <w:pPr>
        <w:pStyle w:val="PargrafodaLista"/>
        <w:numPr>
          <w:ilvl w:val="0"/>
          <w:numId w:val="20"/>
        </w:numPr>
        <w:spacing w:after="0" w:line="240" w:lineRule="auto"/>
        <w:ind w:left="360" w:hanging="360"/>
        <w:jc w:val="both"/>
        <w:rPr>
          <w:rFonts w:ascii="Times New Roman" w:hAnsi="Times New Roman" w:cs="Times New Roman"/>
          <w:b/>
          <w:bCs/>
        </w:rPr>
      </w:pPr>
      <w:r w:rsidRPr="008F1798">
        <w:rPr>
          <w:rFonts w:ascii="Times New Roman" w:hAnsi="Times New Roman" w:cs="Times New Roman"/>
          <w:b/>
          <w:bCs/>
        </w:rPr>
        <w:t>Execução de passeio (calçada) ou piso de concreto com concreto moldado in loco, usinado, acabamento convencional, não armado. af_07/2016</w:t>
      </w:r>
      <w:r w:rsidRPr="008F1798">
        <w:rPr>
          <w:rFonts w:ascii="Times New Roman" w:hAnsi="Times New Roman" w:cs="Times New Roman"/>
        </w:rPr>
        <w:t>-</w:t>
      </w:r>
      <w:r w:rsidR="00C60C20">
        <w:rPr>
          <w:rFonts w:ascii="Times New Roman" w:hAnsi="Times New Roman" w:cs="Times New Roman"/>
        </w:rPr>
        <w:t xml:space="preserve"> executa</w:t>
      </w:r>
      <w:r w:rsidR="00B75386">
        <w:rPr>
          <w:rFonts w:ascii="Times New Roman" w:hAnsi="Times New Roman" w:cs="Times New Roman"/>
        </w:rPr>
        <w:t>r</w:t>
      </w:r>
      <w:r w:rsidR="00C60C20">
        <w:rPr>
          <w:rFonts w:ascii="Times New Roman" w:hAnsi="Times New Roman" w:cs="Times New Roman"/>
        </w:rPr>
        <w:t xml:space="preserve"> em local conforme  planta de implantação, </w:t>
      </w:r>
      <w:r w:rsidR="00BD7016">
        <w:rPr>
          <w:rFonts w:ascii="Times New Roman" w:hAnsi="Times New Roman" w:cs="Times New Roman"/>
        </w:rPr>
        <w:t xml:space="preserve"> utilizar concreto com fck</w:t>
      </w:r>
      <w:r w:rsidR="002D09D6">
        <w:rPr>
          <w:rFonts w:ascii="Times New Roman" w:hAnsi="Times New Roman" w:cs="Times New Roman"/>
        </w:rPr>
        <w:t>=20Mpa,sobre camada nivelada e regularizada, utilizando formas de pino de 2,5x10cm,sarrafear e desempenar o concreto,</w:t>
      </w:r>
      <w:r w:rsidR="008A659E">
        <w:rPr>
          <w:rFonts w:ascii="Times New Roman" w:hAnsi="Times New Roman" w:cs="Times New Roman"/>
        </w:rPr>
        <w:t xml:space="preserve"> criar textura através de vassoura aplicada transversalmente ao passeio como forma de aumentar a rugosidade do passeio, posteriormente executar juntas de dilatação a cada 1(um) metro, espessura de 10cm.</w:t>
      </w:r>
    </w:p>
    <w:p w14:paraId="2411DED1" w14:textId="65F0B6E4" w:rsidR="0096293D" w:rsidRPr="00275E0C" w:rsidRDefault="008432B6" w:rsidP="0058302C">
      <w:pPr>
        <w:pStyle w:val="PargrafodaLista"/>
        <w:numPr>
          <w:ilvl w:val="0"/>
          <w:numId w:val="20"/>
        </w:numPr>
        <w:spacing w:after="0" w:line="240" w:lineRule="auto"/>
        <w:ind w:left="360" w:hanging="360"/>
        <w:jc w:val="both"/>
        <w:rPr>
          <w:rFonts w:ascii="Times New Roman" w:hAnsi="Times New Roman" w:cs="Times New Roman"/>
          <w:b/>
          <w:bCs/>
        </w:rPr>
      </w:pPr>
      <w:r w:rsidRPr="008F1798">
        <w:rPr>
          <w:rFonts w:ascii="Times New Roman" w:hAnsi="Times New Roman" w:cs="Times New Roman"/>
          <w:b/>
          <w:bCs/>
        </w:rPr>
        <w:lastRenderedPageBreak/>
        <w:t xml:space="preserve">Laje pré-fabricada </w:t>
      </w:r>
      <w:r w:rsidR="00EA5DD5">
        <w:rPr>
          <w:rFonts w:ascii="Times New Roman" w:hAnsi="Times New Roman" w:cs="Times New Roman"/>
          <w:b/>
          <w:bCs/>
        </w:rPr>
        <w:t>comum para piso ou cobertura, inclusive escoramento em madeira e capeamento 4cm</w:t>
      </w:r>
      <w:r w:rsidRPr="008F1798">
        <w:rPr>
          <w:rFonts w:ascii="Times New Roman" w:hAnsi="Times New Roman" w:cs="Times New Roman"/>
        </w:rPr>
        <w:t>- e</w:t>
      </w:r>
      <w:r w:rsidR="0096293D" w:rsidRPr="008F1798">
        <w:rPr>
          <w:rFonts w:ascii="Times New Roman" w:hAnsi="Times New Roman" w:cs="Times New Roman"/>
        </w:rPr>
        <w:t xml:space="preserve">xecutar </w:t>
      </w:r>
      <w:r w:rsidR="001F2AF3">
        <w:rPr>
          <w:rFonts w:ascii="Times New Roman" w:hAnsi="Times New Roman" w:cs="Times New Roman"/>
        </w:rPr>
        <w:t>conforme projeto arquitetônico</w:t>
      </w:r>
      <w:r w:rsidR="0096293D" w:rsidRPr="008F1798">
        <w:rPr>
          <w:rFonts w:ascii="Times New Roman" w:hAnsi="Times New Roman" w:cs="Times New Roman"/>
        </w:rPr>
        <w:t>.</w:t>
      </w:r>
    </w:p>
    <w:p w14:paraId="13D251AF" w14:textId="77777777" w:rsidR="007E6992" w:rsidRPr="001F2AF3" w:rsidRDefault="007E6992" w:rsidP="001F2AF3">
      <w:pPr>
        <w:spacing w:after="0" w:line="240" w:lineRule="auto"/>
        <w:jc w:val="both"/>
        <w:rPr>
          <w:rFonts w:ascii="Times New Roman" w:hAnsi="Times New Roman" w:cs="Times New Roman"/>
          <w:b/>
          <w:bCs/>
          <w:sz w:val="24"/>
          <w:szCs w:val="24"/>
        </w:rPr>
      </w:pPr>
    </w:p>
    <w:p w14:paraId="7A404D6B" w14:textId="68F17F74" w:rsidR="0096293D" w:rsidRDefault="00D50093" w:rsidP="0058302C">
      <w:pPr>
        <w:pStyle w:val="PargrafodaLista"/>
        <w:numPr>
          <w:ilvl w:val="0"/>
          <w:numId w:val="18"/>
        </w:numPr>
        <w:spacing w:after="0" w:line="240" w:lineRule="auto"/>
        <w:jc w:val="both"/>
        <w:rPr>
          <w:rFonts w:ascii="Times New Roman" w:hAnsi="Times New Roman" w:cs="Times New Roman"/>
          <w:b/>
          <w:bCs/>
          <w:sz w:val="24"/>
          <w:szCs w:val="24"/>
        </w:rPr>
      </w:pPr>
      <w:r w:rsidRPr="00D50093">
        <w:rPr>
          <w:rFonts w:ascii="Times New Roman" w:hAnsi="Times New Roman" w:cs="Times New Roman"/>
          <w:b/>
          <w:bCs/>
          <w:sz w:val="24"/>
          <w:szCs w:val="24"/>
        </w:rPr>
        <w:t>PAREDES</w:t>
      </w:r>
    </w:p>
    <w:p w14:paraId="13B373F6" w14:textId="77777777" w:rsidR="00275E0C" w:rsidRPr="000F5F92" w:rsidRDefault="00275E0C" w:rsidP="00275E0C">
      <w:pPr>
        <w:pStyle w:val="PargrafodaLista"/>
        <w:spacing w:after="0" w:line="240" w:lineRule="auto"/>
        <w:jc w:val="both"/>
        <w:rPr>
          <w:rFonts w:ascii="Times New Roman" w:hAnsi="Times New Roman" w:cs="Times New Roman"/>
          <w:b/>
          <w:bCs/>
          <w:sz w:val="24"/>
          <w:szCs w:val="24"/>
        </w:rPr>
      </w:pPr>
    </w:p>
    <w:p w14:paraId="5BCD9B8F" w14:textId="5F2489BF" w:rsidR="00D50093" w:rsidRPr="008F1798" w:rsidRDefault="00D50093" w:rsidP="0058302C">
      <w:pPr>
        <w:pStyle w:val="PargrafodaLista"/>
        <w:numPr>
          <w:ilvl w:val="0"/>
          <w:numId w:val="19"/>
        </w:numPr>
        <w:spacing w:after="0" w:line="240" w:lineRule="auto"/>
        <w:ind w:left="360"/>
        <w:jc w:val="both"/>
        <w:rPr>
          <w:rFonts w:ascii="Times New Roman" w:hAnsi="Times New Roman" w:cs="Times New Roman"/>
          <w:b/>
          <w:bCs/>
        </w:rPr>
      </w:pPr>
      <w:r w:rsidRPr="008F1798">
        <w:rPr>
          <w:rFonts w:ascii="Times New Roman" w:hAnsi="Times New Roman" w:cs="Times New Roman"/>
          <w:b/>
          <w:bCs/>
        </w:rPr>
        <w:t>Alvenaria bloco cerâmico vedação, 9x19x24cm, e=9cm, com argamassa t5 - 1:2:8 (cimento/cal/areia), junta=1cm - Rev.09</w:t>
      </w:r>
      <w:r w:rsidRPr="008F1798">
        <w:rPr>
          <w:rFonts w:ascii="Times New Roman" w:hAnsi="Times New Roman" w:cs="Times New Roman"/>
        </w:rPr>
        <w:t>-</w:t>
      </w:r>
      <w:r w:rsidR="000F5F92" w:rsidRPr="008F1798">
        <w:rPr>
          <w:rFonts w:ascii="Arial" w:hAnsi="Arial" w:cs="Arial"/>
        </w:rPr>
        <w:t xml:space="preserve"> </w:t>
      </w:r>
      <w:r w:rsidR="00E4645D">
        <w:rPr>
          <w:rFonts w:ascii="Times New Roman" w:hAnsi="Times New Roman" w:cs="Times New Roman"/>
        </w:rPr>
        <w:t>executar a</w:t>
      </w:r>
      <w:r w:rsidR="00AA30D9">
        <w:rPr>
          <w:rFonts w:ascii="Times New Roman" w:hAnsi="Times New Roman" w:cs="Times New Roman"/>
        </w:rPr>
        <w:t xml:space="preserve"> elevação conforme o projeto de reforma</w:t>
      </w:r>
      <w:r w:rsidR="00237ACE">
        <w:rPr>
          <w:rFonts w:ascii="Times New Roman" w:hAnsi="Times New Roman" w:cs="Times New Roman"/>
        </w:rPr>
        <w:t xml:space="preserve"> e cortes.</w:t>
      </w:r>
    </w:p>
    <w:p w14:paraId="67C92370" w14:textId="2145B7CF" w:rsidR="0096293D" w:rsidRPr="008F1798" w:rsidRDefault="003C323E" w:rsidP="0058302C">
      <w:pPr>
        <w:pStyle w:val="PargrafodaLista"/>
        <w:numPr>
          <w:ilvl w:val="0"/>
          <w:numId w:val="19"/>
        </w:numPr>
        <w:spacing w:after="0" w:line="240" w:lineRule="auto"/>
        <w:ind w:left="360"/>
        <w:jc w:val="both"/>
        <w:rPr>
          <w:rFonts w:ascii="Times New Roman" w:hAnsi="Times New Roman" w:cs="Times New Roman"/>
          <w:b/>
          <w:bCs/>
        </w:rPr>
      </w:pPr>
      <w:r w:rsidRPr="008F1798">
        <w:rPr>
          <w:rFonts w:ascii="Times New Roman" w:hAnsi="Times New Roman" w:cs="Times New Roman"/>
          <w:b/>
          <w:bCs/>
        </w:rPr>
        <w:t>Chapisco em parede com argamassa traço t1 - 1:3 (cimento / areia) - Revisado 08/2015</w:t>
      </w:r>
      <w:r w:rsidRPr="008F1798">
        <w:rPr>
          <w:rFonts w:ascii="Times New Roman" w:hAnsi="Times New Roman" w:cs="Times New Roman"/>
        </w:rPr>
        <w:t>-</w:t>
      </w:r>
      <w:r w:rsidRPr="008F1798">
        <w:rPr>
          <w:rFonts w:ascii="Times New Roman" w:hAnsi="Times New Roman" w:cs="Times New Roman"/>
          <w:bCs/>
          <w:color w:val="000000"/>
        </w:rPr>
        <w:t xml:space="preserve"> executar</w:t>
      </w:r>
      <w:r w:rsidR="000F5F92" w:rsidRPr="008F1798">
        <w:rPr>
          <w:rFonts w:ascii="Times New Roman" w:hAnsi="Times New Roman" w:cs="Times New Roman"/>
          <w:bCs/>
          <w:color w:val="000000"/>
        </w:rPr>
        <w:t xml:space="preserve"> sobre</w:t>
      </w:r>
      <w:r w:rsidRPr="008F1798">
        <w:rPr>
          <w:rFonts w:ascii="Times New Roman" w:hAnsi="Times New Roman" w:cs="Times New Roman"/>
          <w:bCs/>
          <w:color w:val="000000"/>
        </w:rPr>
        <w:t xml:space="preserve"> chapisco</w:t>
      </w:r>
      <w:r w:rsidR="000F5F92" w:rsidRPr="008F1798">
        <w:rPr>
          <w:rFonts w:ascii="Times New Roman" w:hAnsi="Times New Roman" w:cs="Times New Roman"/>
          <w:bCs/>
          <w:color w:val="000000"/>
        </w:rPr>
        <w:t>,</w:t>
      </w:r>
      <w:r w:rsidRPr="008F1798">
        <w:rPr>
          <w:rFonts w:ascii="Times New Roman" w:hAnsi="Times New Roman" w:cs="Times New Roman"/>
          <w:bCs/>
          <w:color w:val="000000"/>
        </w:rPr>
        <w:t xml:space="preserve"> nos locais onde foram feitas as elevações de alvenaria.</w:t>
      </w:r>
    </w:p>
    <w:p w14:paraId="22377C89" w14:textId="2766793C" w:rsidR="003C323E" w:rsidRPr="008F1798" w:rsidRDefault="003C323E" w:rsidP="0058302C">
      <w:pPr>
        <w:pStyle w:val="PargrafodaLista"/>
        <w:numPr>
          <w:ilvl w:val="0"/>
          <w:numId w:val="19"/>
        </w:numPr>
        <w:spacing w:after="0" w:line="240" w:lineRule="auto"/>
        <w:ind w:left="360"/>
        <w:jc w:val="both"/>
        <w:rPr>
          <w:rFonts w:ascii="Times New Roman" w:hAnsi="Times New Roman" w:cs="Times New Roman"/>
          <w:b/>
          <w:bCs/>
        </w:rPr>
      </w:pPr>
      <w:r w:rsidRPr="008F1798">
        <w:rPr>
          <w:rFonts w:ascii="Times New Roman" w:hAnsi="Times New Roman" w:cs="Times New Roman"/>
          <w:b/>
          <w:bCs/>
        </w:rPr>
        <w:t>Reboco ou emboço interno, de parede, com argamassa traço t6 - 1:2:10 (cimento / cal / areia), espessura 1,5 cm</w:t>
      </w:r>
      <w:r w:rsidRPr="008F1798">
        <w:rPr>
          <w:rFonts w:ascii="Times New Roman" w:hAnsi="Times New Roman" w:cs="Times New Roman"/>
          <w:bCs/>
        </w:rPr>
        <w:t>-executar nas paredes internas,</w:t>
      </w:r>
      <w:r w:rsidR="008A1C9E" w:rsidRPr="008F1798">
        <w:rPr>
          <w:rFonts w:ascii="Times New Roman" w:hAnsi="Times New Roman" w:cs="Times New Roman"/>
          <w:bCs/>
        </w:rPr>
        <w:t xml:space="preserve"> o sob</w:t>
      </w:r>
      <w:r w:rsidR="000F5F92" w:rsidRPr="008F1798">
        <w:rPr>
          <w:rFonts w:ascii="Times New Roman" w:hAnsi="Times New Roman" w:cs="Times New Roman"/>
          <w:bCs/>
        </w:rPr>
        <w:t>re</w:t>
      </w:r>
      <w:r w:rsidR="008A1C9E" w:rsidRPr="008F1798">
        <w:rPr>
          <w:rFonts w:ascii="Times New Roman" w:hAnsi="Times New Roman" w:cs="Times New Roman"/>
          <w:bCs/>
        </w:rPr>
        <w:t xml:space="preserve"> chapisco, com espessura acabada de 1,5m.</w:t>
      </w:r>
    </w:p>
    <w:p w14:paraId="5596E3DA" w14:textId="08D0E9C9" w:rsidR="00C2792D" w:rsidRPr="008F1798" w:rsidRDefault="008A1C9E" w:rsidP="0058302C">
      <w:pPr>
        <w:pStyle w:val="PargrafodaLista"/>
        <w:numPr>
          <w:ilvl w:val="0"/>
          <w:numId w:val="19"/>
        </w:numPr>
        <w:spacing w:after="0" w:line="240" w:lineRule="auto"/>
        <w:ind w:left="360"/>
        <w:jc w:val="both"/>
        <w:rPr>
          <w:rFonts w:ascii="Times New Roman" w:hAnsi="Times New Roman" w:cs="Times New Roman"/>
          <w:b/>
          <w:bCs/>
        </w:rPr>
      </w:pPr>
      <w:r w:rsidRPr="008F1798">
        <w:rPr>
          <w:rFonts w:ascii="Times New Roman" w:hAnsi="Times New Roman" w:cs="Times New Roman"/>
          <w:b/>
          <w:bCs/>
        </w:rPr>
        <w:t>Reboco ou emboço externo, de parede, com argamassa traço t5 - 1:2:8 (cimento / cal / areia), espessura 2,0 cm</w:t>
      </w:r>
      <w:r w:rsidRPr="008F1798">
        <w:rPr>
          <w:rFonts w:ascii="Times New Roman" w:hAnsi="Times New Roman" w:cs="Times New Roman"/>
          <w:bCs/>
        </w:rPr>
        <w:t>-executar nas alvenarias externas, o sob chapisco, com espessura acabada de 2,0m.</w:t>
      </w:r>
    </w:p>
    <w:p w14:paraId="34E899F9" w14:textId="77777777" w:rsidR="00C2792D" w:rsidRPr="008F1798" w:rsidRDefault="00C2792D" w:rsidP="00C2792D">
      <w:pPr>
        <w:spacing w:after="0" w:line="240" w:lineRule="auto"/>
        <w:jc w:val="both"/>
        <w:rPr>
          <w:rFonts w:ascii="Times New Roman" w:hAnsi="Times New Roman" w:cs="Times New Roman"/>
          <w:b/>
          <w:bCs/>
        </w:rPr>
      </w:pPr>
    </w:p>
    <w:p w14:paraId="5A67BC73" w14:textId="1499C051" w:rsidR="00C2792D" w:rsidRPr="008F1798" w:rsidRDefault="008A1C9E" w:rsidP="0058302C">
      <w:pPr>
        <w:pStyle w:val="PargrafodaLista"/>
        <w:numPr>
          <w:ilvl w:val="0"/>
          <w:numId w:val="25"/>
        </w:numPr>
        <w:spacing w:after="0" w:line="240" w:lineRule="auto"/>
        <w:jc w:val="both"/>
        <w:rPr>
          <w:rFonts w:ascii="Times New Roman" w:hAnsi="Times New Roman" w:cs="Times New Roman"/>
          <w:b/>
          <w:bCs/>
        </w:rPr>
      </w:pPr>
      <w:r w:rsidRPr="008F1798">
        <w:rPr>
          <w:rFonts w:ascii="Times New Roman" w:hAnsi="Times New Roman" w:cs="Times New Roman"/>
          <w:b/>
          <w:bCs/>
        </w:rPr>
        <w:t>Revestimento cer</w:t>
      </w:r>
      <w:r w:rsidR="00F64CAB" w:rsidRPr="008F1798">
        <w:rPr>
          <w:rFonts w:ascii="Times New Roman" w:hAnsi="Times New Roman" w:cs="Times New Roman"/>
          <w:b/>
          <w:bCs/>
        </w:rPr>
        <w:t>â</w:t>
      </w:r>
      <w:r w:rsidRPr="008F1798">
        <w:rPr>
          <w:rFonts w:ascii="Times New Roman" w:hAnsi="Times New Roman" w:cs="Times New Roman"/>
          <w:b/>
          <w:bCs/>
        </w:rPr>
        <w:t>mico para parede, 15 x 15 cm, azulejo branco, tipo "A", aplicado com argamassa industrializada ac-i, rejuntado, exclusive emboço</w:t>
      </w:r>
      <w:r w:rsidR="00F64CAB" w:rsidRPr="008F1798">
        <w:rPr>
          <w:rFonts w:ascii="Times New Roman" w:hAnsi="Times New Roman" w:cs="Times New Roman"/>
        </w:rPr>
        <w:t>- executar</w:t>
      </w:r>
      <w:r w:rsidR="00367C1B" w:rsidRPr="008F1798">
        <w:rPr>
          <w:rFonts w:ascii="Times New Roman" w:hAnsi="Times New Roman" w:cs="Times New Roman"/>
        </w:rPr>
        <w:t xml:space="preserve"> o serviço em</w:t>
      </w:r>
      <w:r w:rsidR="00F64CAB" w:rsidRPr="008F1798">
        <w:rPr>
          <w:rFonts w:ascii="Times New Roman" w:hAnsi="Times New Roman" w:cs="Times New Roman"/>
        </w:rPr>
        <w:t xml:space="preserve"> conform</w:t>
      </w:r>
      <w:r w:rsidR="00367C1B" w:rsidRPr="008F1798">
        <w:rPr>
          <w:rFonts w:ascii="Times New Roman" w:hAnsi="Times New Roman" w:cs="Times New Roman"/>
        </w:rPr>
        <w:t>idade ao</w:t>
      </w:r>
      <w:r w:rsidR="00F64CAB" w:rsidRPr="008F1798">
        <w:rPr>
          <w:rFonts w:ascii="Times New Roman" w:hAnsi="Times New Roman" w:cs="Times New Roman"/>
        </w:rPr>
        <w:t xml:space="preserve"> projeto</w:t>
      </w:r>
      <w:r w:rsidR="00367C1B" w:rsidRPr="008F1798">
        <w:rPr>
          <w:rFonts w:ascii="Times New Roman" w:hAnsi="Times New Roman" w:cs="Times New Roman"/>
        </w:rPr>
        <w:t xml:space="preserve"> arquitetônico</w:t>
      </w:r>
      <w:r w:rsidR="00D33765">
        <w:rPr>
          <w:rFonts w:ascii="Times New Roman" w:hAnsi="Times New Roman" w:cs="Times New Roman"/>
        </w:rPr>
        <w:t>.</w:t>
      </w:r>
      <w:r w:rsidR="00C2792D" w:rsidRPr="008F1798">
        <w:rPr>
          <w:rFonts w:ascii="Times New Roman" w:hAnsi="Times New Roman" w:cs="Times New Roman"/>
        </w:rPr>
        <w:t xml:space="preserve"> </w:t>
      </w:r>
    </w:p>
    <w:p w14:paraId="49E6D009" w14:textId="77777777" w:rsidR="00C2792D" w:rsidRPr="00813AC2" w:rsidRDefault="00C2792D" w:rsidP="00813AC2">
      <w:pPr>
        <w:spacing w:after="0" w:line="240" w:lineRule="auto"/>
        <w:jc w:val="both"/>
        <w:rPr>
          <w:rFonts w:ascii="Times New Roman" w:hAnsi="Times New Roman" w:cs="Times New Roman"/>
          <w:b/>
          <w:bCs/>
          <w:sz w:val="24"/>
          <w:szCs w:val="24"/>
        </w:rPr>
      </w:pPr>
    </w:p>
    <w:p w14:paraId="0A94602A" w14:textId="1E2E3D79" w:rsidR="00DE613A" w:rsidRDefault="00DE613A" w:rsidP="0058302C">
      <w:pPr>
        <w:pStyle w:val="PargrafodaLista"/>
        <w:numPr>
          <w:ilvl w:val="0"/>
          <w:numId w:val="18"/>
        </w:numPr>
        <w:spacing w:after="0" w:line="240" w:lineRule="auto"/>
        <w:jc w:val="both"/>
        <w:rPr>
          <w:rFonts w:ascii="Times New Roman" w:hAnsi="Times New Roman" w:cs="Times New Roman"/>
          <w:b/>
          <w:bCs/>
          <w:sz w:val="24"/>
          <w:szCs w:val="24"/>
        </w:rPr>
      </w:pPr>
      <w:r w:rsidRPr="00DE613A">
        <w:rPr>
          <w:rFonts w:ascii="Times New Roman" w:hAnsi="Times New Roman" w:cs="Times New Roman"/>
          <w:b/>
          <w:bCs/>
          <w:sz w:val="24"/>
          <w:szCs w:val="24"/>
        </w:rPr>
        <w:t>PAVIMENTAÇÃO</w:t>
      </w:r>
    </w:p>
    <w:p w14:paraId="2E83E7DA" w14:textId="156259EF" w:rsidR="00DE613A" w:rsidRDefault="00DE613A" w:rsidP="00DE613A">
      <w:pPr>
        <w:spacing w:after="0" w:line="240" w:lineRule="auto"/>
        <w:jc w:val="both"/>
        <w:rPr>
          <w:rFonts w:ascii="Times New Roman" w:hAnsi="Times New Roman" w:cs="Times New Roman"/>
          <w:b/>
          <w:bCs/>
          <w:sz w:val="24"/>
          <w:szCs w:val="24"/>
        </w:rPr>
      </w:pPr>
    </w:p>
    <w:p w14:paraId="7920E117" w14:textId="0A2E3B9F" w:rsidR="00DE613A" w:rsidRPr="008F1798" w:rsidRDefault="00DE613A" w:rsidP="0058302C">
      <w:pPr>
        <w:pStyle w:val="PargrafodaLista"/>
        <w:numPr>
          <w:ilvl w:val="0"/>
          <w:numId w:val="22"/>
        </w:numPr>
        <w:spacing w:after="0" w:line="240" w:lineRule="auto"/>
        <w:jc w:val="both"/>
        <w:rPr>
          <w:rFonts w:ascii="Times New Roman" w:hAnsi="Times New Roman" w:cs="Times New Roman"/>
          <w:b/>
          <w:bCs/>
        </w:rPr>
      </w:pPr>
      <w:r w:rsidRPr="008F1798">
        <w:rPr>
          <w:rFonts w:ascii="Times New Roman" w:hAnsi="Times New Roman" w:cs="Times New Roman"/>
          <w:b/>
          <w:bCs/>
        </w:rPr>
        <w:t>Contrapiso em argamassa traço 1:4 (cimento e areia), preparo mecânico com betoneira 400 l, aplicado em áreas secas sobre laje, aderido, acabamento não reforçado, espessura 2cm. af_07/2021</w:t>
      </w:r>
      <w:r w:rsidRPr="008F1798">
        <w:rPr>
          <w:rFonts w:ascii="Times New Roman" w:hAnsi="Times New Roman" w:cs="Times New Roman"/>
        </w:rPr>
        <w:t>-</w:t>
      </w:r>
      <w:r w:rsidR="000F5F92" w:rsidRPr="008F1798">
        <w:rPr>
          <w:rFonts w:ascii="Times New Roman" w:hAnsi="Times New Roman" w:cs="Times New Roman"/>
        </w:rPr>
        <w:t>executar o serviço conforme o projeto</w:t>
      </w:r>
      <w:r w:rsidR="0070357A" w:rsidRPr="008F1798">
        <w:rPr>
          <w:rFonts w:ascii="Times New Roman" w:hAnsi="Times New Roman" w:cs="Times New Roman"/>
        </w:rPr>
        <w:t xml:space="preserve"> e orientação da fiscalização.</w:t>
      </w:r>
    </w:p>
    <w:p w14:paraId="03EED183" w14:textId="548A9990" w:rsidR="0070357A" w:rsidRPr="008F1798" w:rsidRDefault="0070357A" w:rsidP="0058302C">
      <w:pPr>
        <w:pStyle w:val="PargrafodaLista"/>
        <w:numPr>
          <w:ilvl w:val="0"/>
          <w:numId w:val="25"/>
        </w:numPr>
        <w:spacing w:after="0" w:line="240" w:lineRule="auto"/>
        <w:jc w:val="both"/>
        <w:rPr>
          <w:rFonts w:ascii="Times New Roman" w:hAnsi="Times New Roman" w:cs="Times New Roman"/>
          <w:b/>
          <w:bCs/>
        </w:rPr>
      </w:pPr>
      <w:r w:rsidRPr="008F1798">
        <w:rPr>
          <w:rFonts w:ascii="Times New Roman" w:hAnsi="Times New Roman" w:cs="Times New Roman"/>
          <w:b/>
          <w:bCs/>
        </w:rPr>
        <w:t xml:space="preserve">Revestimento cerâmico para piso ou parede, 43 x 43 cm, Arielle, linha </w:t>
      </w:r>
      <w:r w:rsidR="00D34782">
        <w:rPr>
          <w:rFonts w:ascii="Times New Roman" w:hAnsi="Times New Roman" w:cs="Times New Roman"/>
          <w:b/>
          <w:bCs/>
        </w:rPr>
        <w:t>riviera</w:t>
      </w:r>
      <w:r w:rsidRPr="008F1798">
        <w:rPr>
          <w:rFonts w:ascii="Times New Roman" w:hAnsi="Times New Roman" w:cs="Times New Roman"/>
          <w:b/>
          <w:bCs/>
        </w:rPr>
        <w:t>, cor branca ou  ou similar, PEI-</w:t>
      </w:r>
      <w:r w:rsidR="00D34782">
        <w:rPr>
          <w:rFonts w:ascii="Times New Roman" w:hAnsi="Times New Roman" w:cs="Times New Roman"/>
          <w:b/>
          <w:bCs/>
        </w:rPr>
        <w:t>4</w:t>
      </w:r>
      <w:r w:rsidRPr="008F1798">
        <w:rPr>
          <w:rFonts w:ascii="Times New Roman" w:hAnsi="Times New Roman" w:cs="Times New Roman"/>
          <w:b/>
          <w:bCs/>
        </w:rPr>
        <w:t>, aplicado com argamassa industrializada ac-ii, rejuntado, exclusive regularização de base ou emboço</w:t>
      </w:r>
      <w:r w:rsidRPr="008F1798">
        <w:rPr>
          <w:rFonts w:ascii="Times New Roman" w:hAnsi="Times New Roman" w:cs="Times New Roman"/>
        </w:rPr>
        <w:t>- executar o revestimento cerâmico sobre o contrapiso em conformidade ao projeto arquitetônico</w:t>
      </w:r>
      <w:r w:rsidR="007E0FE1" w:rsidRPr="008F1798">
        <w:rPr>
          <w:rFonts w:ascii="Times New Roman" w:hAnsi="Times New Roman" w:cs="Times New Roman"/>
        </w:rPr>
        <w:t xml:space="preserve">. </w:t>
      </w:r>
    </w:p>
    <w:p w14:paraId="365C8AFE" w14:textId="17F6476F" w:rsidR="008F1798" w:rsidRPr="008F1798" w:rsidRDefault="0094308A" w:rsidP="0058302C">
      <w:pPr>
        <w:pStyle w:val="PargrafodaLista"/>
        <w:numPr>
          <w:ilvl w:val="0"/>
          <w:numId w:val="22"/>
        </w:numPr>
        <w:spacing w:after="0" w:line="240" w:lineRule="auto"/>
        <w:jc w:val="both"/>
        <w:rPr>
          <w:rFonts w:ascii="Times New Roman" w:hAnsi="Times New Roman" w:cs="Times New Roman"/>
          <w:b/>
          <w:bCs/>
        </w:rPr>
      </w:pPr>
      <w:r w:rsidRPr="0094308A">
        <w:rPr>
          <w:rFonts w:ascii="Times New Roman" w:hAnsi="Times New Roman" w:cs="Times New Roman"/>
          <w:b/>
          <w:bCs/>
        </w:rPr>
        <w:t>Soleira em granito, largura 15 cm, espessura 2,0 cm. af_09/2020</w:t>
      </w:r>
      <w:r w:rsidR="0070357A" w:rsidRPr="008F1798">
        <w:rPr>
          <w:rFonts w:ascii="Times New Roman" w:hAnsi="Times New Roman" w:cs="Times New Roman"/>
        </w:rPr>
        <w:t xml:space="preserve">-instalar </w:t>
      </w:r>
      <w:r w:rsidR="004D4779" w:rsidRPr="008F1798">
        <w:rPr>
          <w:rFonts w:ascii="Times New Roman" w:hAnsi="Times New Roman" w:cs="Times New Roman"/>
        </w:rPr>
        <w:t>em todas portas.</w:t>
      </w:r>
    </w:p>
    <w:p w14:paraId="742759C3" w14:textId="0D793A01" w:rsidR="00935DB7" w:rsidRDefault="00935DB7" w:rsidP="004D4779">
      <w:pPr>
        <w:spacing w:after="0" w:line="240" w:lineRule="auto"/>
        <w:jc w:val="both"/>
        <w:rPr>
          <w:rFonts w:ascii="Times New Roman" w:hAnsi="Times New Roman" w:cs="Times New Roman"/>
          <w:b/>
          <w:bCs/>
          <w:sz w:val="24"/>
          <w:szCs w:val="24"/>
        </w:rPr>
      </w:pPr>
    </w:p>
    <w:p w14:paraId="644DAE79" w14:textId="77777777" w:rsidR="00606DD6" w:rsidRDefault="00606DD6" w:rsidP="004D4779">
      <w:pPr>
        <w:spacing w:after="0" w:line="240" w:lineRule="auto"/>
        <w:jc w:val="both"/>
        <w:rPr>
          <w:rFonts w:ascii="Times New Roman" w:hAnsi="Times New Roman" w:cs="Times New Roman"/>
          <w:b/>
          <w:bCs/>
          <w:sz w:val="24"/>
          <w:szCs w:val="24"/>
        </w:rPr>
      </w:pPr>
    </w:p>
    <w:p w14:paraId="72783563" w14:textId="12DD4C1C" w:rsidR="004D4779" w:rsidRDefault="004D4779" w:rsidP="0058302C">
      <w:pPr>
        <w:pStyle w:val="PargrafodaLista"/>
        <w:numPr>
          <w:ilvl w:val="0"/>
          <w:numId w:val="23"/>
        </w:numPr>
        <w:spacing w:after="0" w:line="240" w:lineRule="auto"/>
        <w:jc w:val="both"/>
        <w:rPr>
          <w:rFonts w:ascii="Times New Roman" w:hAnsi="Times New Roman" w:cs="Times New Roman"/>
          <w:b/>
          <w:bCs/>
          <w:sz w:val="24"/>
          <w:szCs w:val="24"/>
        </w:rPr>
      </w:pPr>
      <w:r w:rsidRPr="004D4779">
        <w:rPr>
          <w:rFonts w:ascii="Times New Roman" w:hAnsi="Times New Roman" w:cs="Times New Roman"/>
          <w:b/>
          <w:bCs/>
          <w:sz w:val="24"/>
          <w:szCs w:val="24"/>
        </w:rPr>
        <w:t>PINTURA</w:t>
      </w:r>
    </w:p>
    <w:p w14:paraId="2156B353" w14:textId="5FFC225A" w:rsidR="002076CF" w:rsidRDefault="002076CF" w:rsidP="00367C1B">
      <w:pPr>
        <w:spacing w:after="0" w:line="240" w:lineRule="auto"/>
        <w:jc w:val="both"/>
        <w:rPr>
          <w:rFonts w:ascii="Times New Roman" w:hAnsi="Times New Roman" w:cs="Times New Roman"/>
          <w:b/>
          <w:bCs/>
          <w:sz w:val="24"/>
          <w:szCs w:val="24"/>
        </w:rPr>
      </w:pPr>
    </w:p>
    <w:p w14:paraId="35601AD7" w14:textId="17C54A11" w:rsidR="000F6C5B" w:rsidRPr="008F1798" w:rsidRDefault="000F6C5B" w:rsidP="0058302C">
      <w:pPr>
        <w:pStyle w:val="PargrafodaLista"/>
        <w:numPr>
          <w:ilvl w:val="0"/>
          <w:numId w:val="24"/>
        </w:numPr>
        <w:spacing w:after="0" w:line="240" w:lineRule="auto"/>
        <w:jc w:val="both"/>
        <w:rPr>
          <w:rFonts w:ascii="Times New Roman" w:hAnsi="Times New Roman" w:cs="Times New Roman"/>
          <w:b/>
          <w:bCs/>
        </w:rPr>
      </w:pPr>
      <w:r w:rsidRPr="008F1798">
        <w:rPr>
          <w:rFonts w:ascii="Times New Roman" w:hAnsi="Times New Roman" w:cs="Times New Roman"/>
          <w:b/>
          <w:bCs/>
        </w:rPr>
        <w:t>Preparo de superfície com lixamento e aplicação de 01 demão de líquido selador</w:t>
      </w:r>
      <w:r w:rsidRPr="008F1798">
        <w:rPr>
          <w:rFonts w:ascii="Times New Roman" w:hAnsi="Times New Roman" w:cs="Times New Roman"/>
        </w:rPr>
        <w:t xml:space="preserve">- </w:t>
      </w:r>
      <w:r w:rsidR="00494FCF" w:rsidRPr="008F1798">
        <w:rPr>
          <w:rFonts w:ascii="Times New Roman" w:hAnsi="Times New Roman" w:cs="Times New Roman"/>
        </w:rPr>
        <w:t>internamente  executar acima do revestimento, externamente executar em todas as paredes.</w:t>
      </w:r>
    </w:p>
    <w:p w14:paraId="0DF9E777" w14:textId="4E88E233" w:rsidR="00494FCF" w:rsidRPr="008F1798" w:rsidRDefault="00494FCF" w:rsidP="0058302C">
      <w:pPr>
        <w:pStyle w:val="PargrafodaLista"/>
        <w:numPr>
          <w:ilvl w:val="0"/>
          <w:numId w:val="24"/>
        </w:numPr>
        <w:spacing w:after="0" w:line="240" w:lineRule="auto"/>
        <w:jc w:val="both"/>
        <w:rPr>
          <w:rFonts w:ascii="Times New Roman" w:hAnsi="Times New Roman" w:cs="Times New Roman"/>
          <w:b/>
          <w:bCs/>
        </w:rPr>
      </w:pPr>
      <w:r w:rsidRPr="008F1798">
        <w:rPr>
          <w:rFonts w:ascii="Times New Roman" w:hAnsi="Times New Roman" w:cs="Times New Roman"/>
          <w:b/>
          <w:bCs/>
        </w:rPr>
        <w:t>Pintura sobre superfícies de madeira com aplicação de 01 demão de fundo sintético nivelador, 01 demão de massa a óleo e 02 demãos de tinta esmalte</w:t>
      </w:r>
      <w:r w:rsidRPr="008F1798">
        <w:rPr>
          <w:rFonts w:ascii="Times New Roman" w:hAnsi="Times New Roman" w:cs="Times New Roman"/>
        </w:rPr>
        <w:t>-</w:t>
      </w:r>
      <w:r w:rsidR="0060702D" w:rsidRPr="008F1798">
        <w:rPr>
          <w:rFonts w:ascii="Times New Roman" w:hAnsi="Times New Roman" w:cs="Times New Roman"/>
        </w:rPr>
        <w:t xml:space="preserve"> aplicar em todas esquadrias de madeira.</w:t>
      </w:r>
    </w:p>
    <w:p w14:paraId="38820BFC" w14:textId="60314D08" w:rsidR="007E6992" w:rsidRPr="007E6992" w:rsidRDefault="0060702D" w:rsidP="0058302C">
      <w:pPr>
        <w:pStyle w:val="PargrafodaLista"/>
        <w:numPr>
          <w:ilvl w:val="0"/>
          <w:numId w:val="24"/>
        </w:numPr>
        <w:spacing w:after="0" w:line="240" w:lineRule="auto"/>
        <w:jc w:val="both"/>
        <w:rPr>
          <w:rFonts w:ascii="Times New Roman" w:hAnsi="Times New Roman" w:cs="Times New Roman"/>
          <w:b/>
          <w:bCs/>
        </w:rPr>
      </w:pPr>
      <w:r w:rsidRPr="008F1798">
        <w:rPr>
          <w:rFonts w:ascii="Times New Roman" w:hAnsi="Times New Roman" w:cs="Times New Roman"/>
          <w:b/>
          <w:bCs/>
        </w:rPr>
        <w:t>Pintura de acabamento com aplicação de 02 demaõs de tinta acrílica convencional</w:t>
      </w:r>
      <w:r w:rsidRPr="008F1798">
        <w:rPr>
          <w:rFonts w:ascii="Times New Roman" w:hAnsi="Times New Roman" w:cs="Times New Roman"/>
        </w:rPr>
        <w:t>- internamente executar acima do revestimento, protegendo o mesmo com fita, executar nas paredes externas conforme o padrão descrito no projeto</w:t>
      </w:r>
      <w:r w:rsidR="008A0A8C" w:rsidRPr="008F1798">
        <w:rPr>
          <w:rFonts w:ascii="Times New Roman" w:hAnsi="Times New Roman" w:cs="Times New Roman"/>
        </w:rPr>
        <w:t xml:space="preserve"> ou orientação da fiscalização.</w:t>
      </w:r>
    </w:p>
    <w:p w14:paraId="572D5C9D" w14:textId="77777777" w:rsidR="00C2792D" w:rsidRDefault="00C2792D" w:rsidP="004D4779">
      <w:pPr>
        <w:pStyle w:val="PargrafodaLista"/>
        <w:spacing w:after="0" w:line="240" w:lineRule="auto"/>
        <w:ind w:left="0"/>
        <w:jc w:val="both"/>
        <w:rPr>
          <w:rFonts w:ascii="Times New Roman" w:hAnsi="Times New Roman" w:cs="Times New Roman"/>
          <w:b/>
          <w:bCs/>
          <w:sz w:val="24"/>
          <w:szCs w:val="24"/>
        </w:rPr>
      </w:pPr>
    </w:p>
    <w:p w14:paraId="07DE8E53" w14:textId="52B35D93" w:rsidR="002076CF" w:rsidRDefault="00582F0B" w:rsidP="0058302C">
      <w:pPr>
        <w:pStyle w:val="PargrafodaLista"/>
        <w:numPr>
          <w:ilvl w:val="0"/>
          <w:numId w:val="23"/>
        </w:numPr>
        <w:spacing w:after="0" w:line="240" w:lineRule="auto"/>
        <w:jc w:val="both"/>
        <w:rPr>
          <w:rFonts w:ascii="Times New Roman" w:hAnsi="Times New Roman" w:cs="Times New Roman"/>
          <w:b/>
          <w:bCs/>
          <w:sz w:val="24"/>
          <w:szCs w:val="24"/>
        </w:rPr>
      </w:pPr>
      <w:r w:rsidRPr="00582F0B">
        <w:rPr>
          <w:rFonts w:ascii="Times New Roman" w:hAnsi="Times New Roman" w:cs="Times New Roman"/>
          <w:b/>
          <w:bCs/>
          <w:sz w:val="24"/>
          <w:szCs w:val="24"/>
        </w:rPr>
        <w:t>ESQUADRIAS</w:t>
      </w:r>
    </w:p>
    <w:p w14:paraId="4619B0FC" w14:textId="62A7928E" w:rsidR="00582F0B" w:rsidRDefault="00582F0B" w:rsidP="00582F0B">
      <w:pPr>
        <w:pStyle w:val="PargrafodaLista"/>
        <w:spacing w:after="0" w:line="240" w:lineRule="auto"/>
        <w:jc w:val="both"/>
        <w:rPr>
          <w:rFonts w:ascii="Times New Roman" w:hAnsi="Times New Roman" w:cs="Times New Roman"/>
          <w:b/>
          <w:bCs/>
          <w:sz w:val="24"/>
          <w:szCs w:val="24"/>
        </w:rPr>
      </w:pPr>
    </w:p>
    <w:p w14:paraId="51AE37B6" w14:textId="5AD0165D" w:rsidR="00582F0B" w:rsidRPr="008F1798" w:rsidRDefault="0023068B" w:rsidP="0058302C">
      <w:pPr>
        <w:pStyle w:val="PargrafodaLista"/>
        <w:numPr>
          <w:ilvl w:val="0"/>
          <w:numId w:val="25"/>
        </w:numPr>
        <w:spacing w:after="0" w:line="240" w:lineRule="auto"/>
        <w:jc w:val="both"/>
        <w:rPr>
          <w:rFonts w:ascii="Times New Roman" w:hAnsi="Times New Roman" w:cs="Times New Roman"/>
          <w:b/>
          <w:bCs/>
        </w:rPr>
      </w:pPr>
      <w:r w:rsidRPr="008F1798">
        <w:rPr>
          <w:rFonts w:ascii="Times New Roman" w:hAnsi="Times New Roman" w:cs="Times New Roman"/>
          <w:b/>
          <w:bCs/>
        </w:rPr>
        <w:t>Cobogó de cimento, tipo "escama", dim: 50 x 50cm</w:t>
      </w:r>
      <w:r w:rsidRPr="008F1798">
        <w:rPr>
          <w:rFonts w:ascii="Times New Roman" w:hAnsi="Times New Roman" w:cs="Times New Roman"/>
        </w:rPr>
        <w:t>-executar em todas janelas do vestiário.</w:t>
      </w:r>
    </w:p>
    <w:p w14:paraId="7BF6CF30" w14:textId="546A0948" w:rsidR="0023068B" w:rsidRPr="008F1798" w:rsidRDefault="0023068B" w:rsidP="0058302C">
      <w:pPr>
        <w:pStyle w:val="PargrafodaLista"/>
        <w:numPr>
          <w:ilvl w:val="0"/>
          <w:numId w:val="25"/>
        </w:numPr>
        <w:spacing w:after="0" w:line="240" w:lineRule="auto"/>
        <w:jc w:val="both"/>
        <w:rPr>
          <w:rFonts w:ascii="Times New Roman" w:hAnsi="Times New Roman" w:cs="Times New Roman"/>
          <w:b/>
          <w:bCs/>
        </w:rPr>
      </w:pPr>
      <w:r w:rsidRPr="008F1798">
        <w:rPr>
          <w:rFonts w:ascii="Times New Roman" w:hAnsi="Times New Roman" w:cs="Times New Roman"/>
          <w:b/>
          <w:bCs/>
        </w:rPr>
        <w:t>Porta ou janela em alumínio, cor N/P/</w:t>
      </w:r>
      <w:r w:rsidR="005B4AF0" w:rsidRPr="008F1798">
        <w:rPr>
          <w:rFonts w:ascii="Times New Roman" w:hAnsi="Times New Roman" w:cs="Times New Roman"/>
          <w:b/>
          <w:bCs/>
        </w:rPr>
        <w:t>B, tipo</w:t>
      </w:r>
      <w:r w:rsidRPr="008F1798">
        <w:rPr>
          <w:rFonts w:ascii="Times New Roman" w:hAnsi="Times New Roman" w:cs="Times New Roman"/>
          <w:b/>
          <w:bCs/>
        </w:rPr>
        <w:t xml:space="preserve"> veneziana, de abrir ou correr, completa inclusive caixilhos, dobradiças ou roldanas e fechadura</w:t>
      </w:r>
      <w:r w:rsidRPr="008F1798">
        <w:rPr>
          <w:rFonts w:ascii="Times New Roman" w:hAnsi="Times New Roman" w:cs="Times New Roman"/>
        </w:rPr>
        <w:t>-instalar nos locais onde serão os banheiros, de acordo com o projeto de layout.</w:t>
      </w:r>
    </w:p>
    <w:p w14:paraId="2959069A" w14:textId="667470A4" w:rsidR="00D33765" w:rsidRPr="00275E0C" w:rsidRDefault="0023068B" w:rsidP="0058302C">
      <w:pPr>
        <w:pStyle w:val="PargrafodaLista"/>
        <w:numPr>
          <w:ilvl w:val="0"/>
          <w:numId w:val="25"/>
        </w:numPr>
        <w:spacing w:after="0" w:line="240" w:lineRule="auto"/>
        <w:jc w:val="both"/>
        <w:rPr>
          <w:rFonts w:ascii="Times New Roman" w:hAnsi="Times New Roman" w:cs="Times New Roman"/>
          <w:b/>
          <w:bCs/>
        </w:rPr>
      </w:pPr>
      <w:r w:rsidRPr="008F1798">
        <w:rPr>
          <w:rFonts w:ascii="Times New Roman" w:hAnsi="Times New Roman" w:cs="Times New Roman"/>
          <w:b/>
          <w:bCs/>
        </w:rPr>
        <w:lastRenderedPageBreak/>
        <w:t>Porta em madeira mista, almofadada, 80 x 210 cm, inclusive batente e ferragens</w:t>
      </w:r>
      <w:r w:rsidRPr="008F1798">
        <w:rPr>
          <w:rFonts w:ascii="Times New Roman" w:hAnsi="Times New Roman" w:cs="Times New Roman"/>
        </w:rPr>
        <w:t>-</w:t>
      </w:r>
      <w:r w:rsidR="001D2572" w:rsidRPr="008F1798">
        <w:rPr>
          <w:rFonts w:ascii="Times New Roman" w:hAnsi="Times New Roman" w:cs="Times New Roman"/>
        </w:rPr>
        <w:t xml:space="preserve">instalar conforme </w:t>
      </w:r>
      <w:r w:rsidR="004E5BEC">
        <w:rPr>
          <w:rFonts w:ascii="Times New Roman" w:hAnsi="Times New Roman" w:cs="Times New Roman"/>
        </w:rPr>
        <w:t>o layout em planta técnica.</w:t>
      </w:r>
    </w:p>
    <w:p w14:paraId="1C124056" w14:textId="77777777" w:rsidR="00275E0C" w:rsidRPr="00275E0C" w:rsidRDefault="00275E0C" w:rsidP="00275E0C">
      <w:pPr>
        <w:spacing w:after="0" w:line="240" w:lineRule="auto"/>
        <w:jc w:val="both"/>
        <w:rPr>
          <w:rFonts w:ascii="Times New Roman" w:hAnsi="Times New Roman" w:cs="Times New Roman"/>
          <w:b/>
          <w:bCs/>
        </w:rPr>
      </w:pPr>
    </w:p>
    <w:p w14:paraId="4DB82F07" w14:textId="77777777" w:rsidR="00AA30D9" w:rsidRPr="00D33765" w:rsidRDefault="00AA30D9" w:rsidP="00D33765">
      <w:pPr>
        <w:spacing w:after="0" w:line="240" w:lineRule="auto"/>
        <w:jc w:val="both"/>
        <w:rPr>
          <w:rFonts w:ascii="Times New Roman" w:hAnsi="Times New Roman" w:cs="Times New Roman"/>
          <w:b/>
          <w:bCs/>
          <w:sz w:val="24"/>
          <w:szCs w:val="24"/>
        </w:rPr>
      </w:pPr>
    </w:p>
    <w:p w14:paraId="37C5449C" w14:textId="7D6CB241" w:rsidR="00D812E5" w:rsidRDefault="00D812E5" w:rsidP="0058302C">
      <w:pPr>
        <w:pStyle w:val="PargrafodaLista"/>
        <w:numPr>
          <w:ilvl w:val="0"/>
          <w:numId w:val="23"/>
        </w:numPr>
        <w:spacing w:after="0" w:line="240" w:lineRule="auto"/>
        <w:jc w:val="both"/>
        <w:rPr>
          <w:rFonts w:ascii="Times New Roman" w:hAnsi="Times New Roman" w:cs="Times New Roman"/>
          <w:b/>
          <w:bCs/>
          <w:sz w:val="24"/>
          <w:szCs w:val="24"/>
        </w:rPr>
      </w:pPr>
      <w:r w:rsidRPr="00D812E5">
        <w:rPr>
          <w:rFonts w:ascii="Times New Roman" w:hAnsi="Times New Roman" w:cs="Times New Roman"/>
          <w:b/>
          <w:bCs/>
          <w:sz w:val="24"/>
          <w:szCs w:val="24"/>
        </w:rPr>
        <w:t>INSTALAÇÕES HIDROSANITARIAS</w:t>
      </w:r>
    </w:p>
    <w:p w14:paraId="1C2A0AC3" w14:textId="71C4F560" w:rsidR="00582F0B" w:rsidRDefault="00582F0B" w:rsidP="00582F0B">
      <w:pPr>
        <w:pStyle w:val="PargrafodaLista"/>
        <w:spacing w:after="0" w:line="240" w:lineRule="auto"/>
        <w:jc w:val="both"/>
        <w:rPr>
          <w:rFonts w:ascii="Times New Roman" w:hAnsi="Times New Roman" w:cs="Times New Roman"/>
          <w:b/>
          <w:bCs/>
          <w:sz w:val="24"/>
          <w:szCs w:val="24"/>
        </w:rPr>
      </w:pPr>
    </w:p>
    <w:p w14:paraId="2C064E80" w14:textId="591D2118" w:rsidR="00D812E5" w:rsidRPr="008F1798" w:rsidRDefault="00B906A8" w:rsidP="0058302C">
      <w:pPr>
        <w:pStyle w:val="PargrafodaLista"/>
        <w:numPr>
          <w:ilvl w:val="0"/>
          <w:numId w:val="26"/>
        </w:numPr>
        <w:spacing w:after="0" w:line="240" w:lineRule="auto"/>
        <w:jc w:val="both"/>
        <w:rPr>
          <w:rFonts w:ascii="Times New Roman" w:hAnsi="Times New Roman" w:cs="Times New Roman"/>
          <w:b/>
          <w:bCs/>
        </w:rPr>
      </w:pPr>
      <w:r w:rsidRPr="008F1798">
        <w:rPr>
          <w:rFonts w:ascii="Times New Roman" w:hAnsi="Times New Roman" w:cs="Times New Roman"/>
          <w:b/>
          <w:bCs/>
        </w:rPr>
        <w:t>Caixa d´água em polietileno</w:t>
      </w:r>
      <w:r w:rsidR="00D368D7">
        <w:rPr>
          <w:rFonts w:ascii="Times New Roman" w:hAnsi="Times New Roman" w:cs="Times New Roman"/>
          <w:b/>
          <w:bCs/>
        </w:rPr>
        <w:t>-instalada, exceto base de apoio, cap.1000 litros</w:t>
      </w:r>
      <w:r w:rsidRPr="008F1798">
        <w:rPr>
          <w:rFonts w:ascii="Times New Roman" w:hAnsi="Times New Roman" w:cs="Times New Roman"/>
        </w:rPr>
        <w:t>-</w:t>
      </w:r>
      <w:r w:rsidR="00076318" w:rsidRPr="008F1798">
        <w:rPr>
          <w:rFonts w:ascii="Times New Roman" w:hAnsi="Times New Roman" w:cs="Times New Roman"/>
        </w:rPr>
        <w:t>a caixa d</w:t>
      </w:r>
      <w:r w:rsidR="006A6A66" w:rsidRPr="008F1798">
        <w:rPr>
          <w:rFonts w:ascii="Times New Roman" w:hAnsi="Times New Roman" w:cs="Times New Roman"/>
        </w:rPr>
        <w:t>´á</w:t>
      </w:r>
      <w:r w:rsidR="00076318" w:rsidRPr="008F1798">
        <w:rPr>
          <w:rFonts w:ascii="Times New Roman" w:hAnsi="Times New Roman" w:cs="Times New Roman"/>
        </w:rPr>
        <w:t>gua deve ser instalada sobre a laje de concreto</w:t>
      </w:r>
      <w:r w:rsidR="00461DF1" w:rsidRPr="008F1798">
        <w:rPr>
          <w:rFonts w:ascii="Times New Roman" w:hAnsi="Times New Roman" w:cs="Times New Roman"/>
        </w:rPr>
        <w:t>, a mesma deverá ser instalada antes da execução da cobertura.</w:t>
      </w:r>
    </w:p>
    <w:p w14:paraId="7036D763" w14:textId="5C00C540" w:rsidR="006A6A66" w:rsidRPr="008F1798" w:rsidRDefault="007054B4" w:rsidP="0058302C">
      <w:pPr>
        <w:pStyle w:val="PargrafodaLista"/>
        <w:numPr>
          <w:ilvl w:val="0"/>
          <w:numId w:val="26"/>
        </w:numPr>
        <w:spacing w:after="0" w:line="240" w:lineRule="auto"/>
        <w:jc w:val="both"/>
        <w:rPr>
          <w:rFonts w:ascii="Times New Roman" w:hAnsi="Times New Roman" w:cs="Times New Roman"/>
          <w:b/>
          <w:bCs/>
        </w:rPr>
      </w:pPr>
      <w:r w:rsidRPr="008F1798">
        <w:rPr>
          <w:rFonts w:ascii="Times New Roman" w:hAnsi="Times New Roman" w:cs="Times New Roman"/>
          <w:b/>
          <w:bCs/>
        </w:rPr>
        <w:t>Ponto de água fria aparente, c/material pvc rígido soldável Ø 25mm</w:t>
      </w:r>
      <w:r w:rsidRPr="008F1798">
        <w:rPr>
          <w:rFonts w:ascii="Times New Roman" w:hAnsi="Times New Roman" w:cs="Times New Roman"/>
        </w:rPr>
        <w:t>-</w:t>
      </w:r>
      <w:r w:rsidR="00171CEF">
        <w:rPr>
          <w:rFonts w:ascii="Times New Roman" w:hAnsi="Times New Roman" w:cs="Times New Roman"/>
        </w:rPr>
        <w:t>executar conforme o projeto Hidrossanitário,</w:t>
      </w:r>
    </w:p>
    <w:p w14:paraId="4B20A9BE" w14:textId="249C0C35" w:rsidR="007054B4" w:rsidRPr="008F1798" w:rsidRDefault="007054B4" w:rsidP="0058302C">
      <w:pPr>
        <w:pStyle w:val="PargrafodaLista"/>
        <w:numPr>
          <w:ilvl w:val="0"/>
          <w:numId w:val="26"/>
        </w:numPr>
        <w:spacing w:after="0" w:line="240" w:lineRule="auto"/>
        <w:jc w:val="both"/>
        <w:rPr>
          <w:rFonts w:ascii="Times New Roman" w:hAnsi="Times New Roman" w:cs="Times New Roman"/>
          <w:b/>
          <w:bCs/>
        </w:rPr>
      </w:pPr>
      <w:r w:rsidRPr="008F1798">
        <w:rPr>
          <w:rFonts w:ascii="Times New Roman" w:hAnsi="Times New Roman" w:cs="Times New Roman"/>
          <w:b/>
          <w:bCs/>
        </w:rPr>
        <w:t>Ponto de esgoto com tubo de pvc rígido soldável de Ø 100 mm (vaso sanitário)</w:t>
      </w:r>
      <w:r w:rsidR="00171CEF">
        <w:rPr>
          <w:rFonts w:ascii="Times New Roman" w:hAnsi="Times New Roman" w:cs="Times New Roman"/>
          <w:b/>
          <w:bCs/>
        </w:rPr>
        <w:t xml:space="preserve">- </w:t>
      </w:r>
      <w:r w:rsidR="00171CEF">
        <w:rPr>
          <w:rFonts w:ascii="Times New Roman" w:hAnsi="Times New Roman" w:cs="Times New Roman"/>
        </w:rPr>
        <w:t>executar conforme  projeto hidrossanitário;</w:t>
      </w:r>
    </w:p>
    <w:p w14:paraId="664D4DB5" w14:textId="0F993297" w:rsidR="007054B4" w:rsidRPr="00171CEF" w:rsidRDefault="00076240" w:rsidP="00171CEF">
      <w:pPr>
        <w:pStyle w:val="PargrafodaLista"/>
        <w:numPr>
          <w:ilvl w:val="0"/>
          <w:numId w:val="26"/>
        </w:numPr>
        <w:spacing w:after="0" w:line="240" w:lineRule="auto"/>
        <w:jc w:val="both"/>
        <w:rPr>
          <w:rFonts w:ascii="Times New Roman" w:hAnsi="Times New Roman" w:cs="Times New Roman"/>
          <w:b/>
          <w:bCs/>
        </w:rPr>
      </w:pPr>
      <w:r w:rsidRPr="008F1798">
        <w:rPr>
          <w:rFonts w:ascii="Times New Roman" w:hAnsi="Times New Roman" w:cs="Times New Roman"/>
          <w:b/>
          <w:bCs/>
        </w:rPr>
        <w:t>Ponto de esgoto com tubo de pvc rígido soldável de Ø 40 mm (lavatórios, mictórios, ralos sifonados, etc..</w:t>
      </w:r>
      <w:r w:rsidR="005B4AF0" w:rsidRPr="008F1798">
        <w:rPr>
          <w:rFonts w:ascii="Times New Roman" w:hAnsi="Times New Roman" w:cs="Times New Roman"/>
          <w:b/>
          <w:bCs/>
        </w:rPr>
        <w:t>.) -</w:t>
      </w:r>
      <w:r w:rsidRPr="008F1798">
        <w:rPr>
          <w:rFonts w:ascii="Times New Roman" w:hAnsi="Times New Roman" w:cs="Times New Roman"/>
          <w:b/>
          <w:bCs/>
        </w:rPr>
        <w:t xml:space="preserve"> </w:t>
      </w:r>
      <w:r w:rsidR="00171CEF">
        <w:rPr>
          <w:rFonts w:ascii="Times New Roman" w:hAnsi="Times New Roman" w:cs="Times New Roman"/>
        </w:rPr>
        <w:t>executar conforme  projeto hidrossanitário;</w:t>
      </w:r>
    </w:p>
    <w:p w14:paraId="79CEF5CD" w14:textId="0540C3C3" w:rsidR="00171CEF" w:rsidRPr="00DA164E" w:rsidRDefault="0094308A" w:rsidP="00171CEF">
      <w:pPr>
        <w:pStyle w:val="PargrafodaLista"/>
        <w:numPr>
          <w:ilvl w:val="0"/>
          <w:numId w:val="26"/>
        </w:numPr>
        <w:spacing w:after="0" w:line="240" w:lineRule="auto"/>
        <w:jc w:val="both"/>
        <w:rPr>
          <w:rFonts w:ascii="Times New Roman" w:hAnsi="Times New Roman" w:cs="Times New Roman"/>
          <w:b/>
          <w:bCs/>
        </w:rPr>
      </w:pPr>
      <w:r w:rsidRPr="000B3876">
        <w:rPr>
          <w:rFonts w:ascii="Times New Roman" w:hAnsi="Times New Roman" w:cs="Times New Roman"/>
          <w:b/>
          <w:bCs/>
        </w:rPr>
        <w:t>Lavatório louça branca suspenso, 29,5 x 39cm ou equivalente, padrão popular, incluso sifão flexível em pvc, válvula e engate flexível</w:t>
      </w:r>
      <w:r w:rsidR="00013D2D">
        <w:rPr>
          <w:rFonts w:ascii="Times New Roman" w:hAnsi="Times New Roman" w:cs="Times New Roman"/>
          <w:b/>
          <w:bCs/>
        </w:rPr>
        <w:t xml:space="preserve"> </w:t>
      </w:r>
      <w:r w:rsidRPr="000B3876">
        <w:rPr>
          <w:rFonts w:ascii="Times New Roman" w:hAnsi="Times New Roman" w:cs="Times New Roman"/>
          <w:b/>
          <w:bCs/>
        </w:rPr>
        <w:t xml:space="preserve"> 30cm</w:t>
      </w:r>
      <w:r w:rsidR="00013D2D">
        <w:rPr>
          <w:rFonts w:ascii="Times New Roman" w:hAnsi="Times New Roman" w:cs="Times New Roman"/>
          <w:b/>
          <w:bCs/>
        </w:rPr>
        <w:t xml:space="preserve"> </w:t>
      </w:r>
      <w:r w:rsidRPr="000B3876">
        <w:rPr>
          <w:rFonts w:ascii="Times New Roman" w:hAnsi="Times New Roman" w:cs="Times New Roman"/>
          <w:b/>
          <w:bCs/>
        </w:rPr>
        <w:t xml:space="preserve"> em plástico e torneira cromada de mesa, padrão popular - fornecimento e instalação. af_01/2020</w:t>
      </w:r>
      <w:r w:rsidR="00076240" w:rsidRPr="008F1798">
        <w:rPr>
          <w:rFonts w:ascii="Times New Roman" w:hAnsi="Times New Roman" w:cs="Times New Roman"/>
        </w:rPr>
        <w:t>-</w:t>
      </w:r>
      <w:r w:rsidR="00171CEF" w:rsidRPr="00171CEF">
        <w:rPr>
          <w:rFonts w:ascii="Times New Roman" w:hAnsi="Times New Roman" w:cs="Times New Roman"/>
        </w:rPr>
        <w:t xml:space="preserve"> </w:t>
      </w:r>
      <w:r w:rsidR="00171CEF">
        <w:rPr>
          <w:rFonts w:ascii="Times New Roman" w:hAnsi="Times New Roman" w:cs="Times New Roman"/>
        </w:rPr>
        <w:t>executar conforme  projeto hidrossanitário;</w:t>
      </w:r>
    </w:p>
    <w:p w14:paraId="1269C9B9" w14:textId="62DC8B31" w:rsidR="00D617F8" w:rsidRPr="00D617F8" w:rsidRDefault="00DA164E" w:rsidP="00D617F8">
      <w:pPr>
        <w:pStyle w:val="PargrafodaLista"/>
        <w:numPr>
          <w:ilvl w:val="0"/>
          <w:numId w:val="26"/>
        </w:numPr>
        <w:spacing w:after="0" w:line="240" w:lineRule="auto"/>
        <w:jc w:val="both"/>
        <w:rPr>
          <w:rFonts w:ascii="Times New Roman" w:hAnsi="Times New Roman" w:cs="Times New Roman"/>
          <w:b/>
          <w:bCs/>
        </w:rPr>
      </w:pPr>
      <w:r w:rsidRPr="00D617F8">
        <w:rPr>
          <w:rFonts w:ascii="Times New Roman" w:hAnsi="Times New Roman" w:cs="Times New Roman"/>
          <w:b/>
          <w:bCs/>
        </w:rPr>
        <w:t>Tubo pvc rígido soldável ponta e bolsa p/ esgoto predial , d = 100 mm</w:t>
      </w:r>
      <w:r w:rsidRPr="00D617F8">
        <w:rPr>
          <w:rFonts w:ascii="Times New Roman" w:hAnsi="Times New Roman" w:cs="Times New Roman"/>
        </w:rPr>
        <w:t>-</w:t>
      </w:r>
      <w:r w:rsidR="00D617F8" w:rsidRPr="00D617F8">
        <w:rPr>
          <w:rFonts w:ascii="Times New Roman" w:hAnsi="Times New Roman" w:cs="Times New Roman"/>
        </w:rPr>
        <w:t>executar conforme  projeto hidrossanitário;</w:t>
      </w:r>
    </w:p>
    <w:p w14:paraId="44A6105D" w14:textId="7F6C871C" w:rsidR="00076240" w:rsidRPr="00D617F8" w:rsidRDefault="00076240" w:rsidP="00D617F8">
      <w:pPr>
        <w:spacing w:after="0" w:line="240" w:lineRule="auto"/>
        <w:jc w:val="both"/>
        <w:rPr>
          <w:rFonts w:ascii="Times New Roman" w:hAnsi="Times New Roman" w:cs="Times New Roman"/>
          <w:b/>
          <w:bCs/>
        </w:rPr>
      </w:pPr>
    </w:p>
    <w:p w14:paraId="0D825C06" w14:textId="2BF6A199" w:rsidR="00171CEF" w:rsidRPr="00D617F8" w:rsidRDefault="00DA164E" w:rsidP="00171CEF">
      <w:pPr>
        <w:pStyle w:val="PargrafodaLista"/>
        <w:numPr>
          <w:ilvl w:val="0"/>
          <w:numId w:val="26"/>
        </w:numPr>
        <w:spacing w:after="0" w:line="240" w:lineRule="auto"/>
        <w:jc w:val="both"/>
        <w:rPr>
          <w:rFonts w:ascii="Times New Roman" w:hAnsi="Times New Roman" w:cs="Times New Roman"/>
          <w:b/>
          <w:bCs/>
        </w:rPr>
      </w:pPr>
      <w:r w:rsidRPr="00D617F8">
        <w:rPr>
          <w:rFonts w:ascii="Times New Roman" w:hAnsi="Times New Roman" w:cs="Times New Roman"/>
          <w:b/>
          <w:bCs/>
        </w:rPr>
        <w:t>Tubo pvc rígido soldável ponta e bolsa p/ esgoto predial , d = 40 mm</w:t>
      </w:r>
      <w:r w:rsidR="005B142F" w:rsidRPr="00D617F8">
        <w:rPr>
          <w:rFonts w:ascii="Times New Roman" w:hAnsi="Times New Roman" w:cs="Times New Roman"/>
        </w:rPr>
        <w:t>-</w:t>
      </w:r>
      <w:r w:rsidR="00171CEF" w:rsidRPr="00D617F8">
        <w:rPr>
          <w:rFonts w:ascii="Times New Roman" w:hAnsi="Times New Roman" w:cs="Times New Roman"/>
        </w:rPr>
        <w:t xml:space="preserve"> executar conforme  projeto hidrossanitário;</w:t>
      </w:r>
    </w:p>
    <w:p w14:paraId="6EE976E0" w14:textId="5804DFF8" w:rsidR="00171CEF" w:rsidRPr="00171CEF" w:rsidRDefault="00171CEF" w:rsidP="00171CEF">
      <w:pPr>
        <w:pStyle w:val="PargrafodaLista"/>
        <w:numPr>
          <w:ilvl w:val="0"/>
          <w:numId w:val="26"/>
        </w:numPr>
        <w:spacing w:after="0" w:line="240" w:lineRule="auto"/>
        <w:jc w:val="both"/>
        <w:rPr>
          <w:rFonts w:ascii="Times New Roman" w:hAnsi="Times New Roman" w:cs="Times New Roman"/>
          <w:b/>
          <w:bCs/>
        </w:rPr>
      </w:pPr>
      <w:r w:rsidRPr="00171CEF">
        <w:rPr>
          <w:rFonts w:ascii="Times New Roman" w:hAnsi="Times New Roman" w:cs="Times New Roman"/>
          <w:b/>
          <w:bCs/>
        </w:rPr>
        <w:t>Tubo pvc rígido soldável marrom p/ água, d = 32 mm (1")</w:t>
      </w:r>
      <w:r>
        <w:rPr>
          <w:rFonts w:ascii="Times New Roman" w:hAnsi="Times New Roman" w:cs="Times New Roman"/>
          <w:b/>
          <w:bCs/>
        </w:rPr>
        <w:t>-</w:t>
      </w:r>
      <w:r w:rsidRPr="00171CEF">
        <w:rPr>
          <w:rFonts w:ascii="Times New Roman" w:hAnsi="Times New Roman" w:cs="Times New Roman"/>
        </w:rPr>
        <w:t xml:space="preserve"> </w:t>
      </w:r>
      <w:r>
        <w:rPr>
          <w:rFonts w:ascii="Times New Roman" w:hAnsi="Times New Roman" w:cs="Times New Roman"/>
        </w:rPr>
        <w:t>executar conforme  projeto hidrossanitário;</w:t>
      </w:r>
    </w:p>
    <w:p w14:paraId="02BB2E36" w14:textId="2EDEBE14" w:rsidR="005B142F" w:rsidRPr="008F1798" w:rsidRDefault="005E59CE" w:rsidP="0058302C">
      <w:pPr>
        <w:pStyle w:val="PargrafodaLista"/>
        <w:numPr>
          <w:ilvl w:val="0"/>
          <w:numId w:val="26"/>
        </w:numPr>
        <w:spacing w:after="0" w:line="240" w:lineRule="auto"/>
        <w:jc w:val="both"/>
        <w:rPr>
          <w:rFonts w:ascii="Times New Roman" w:hAnsi="Times New Roman" w:cs="Times New Roman"/>
          <w:b/>
          <w:bCs/>
        </w:rPr>
      </w:pPr>
      <w:r>
        <w:rPr>
          <w:rFonts w:ascii="Times New Roman" w:hAnsi="Times New Roman" w:cs="Times New Roman"/>
          <w:b/>
          <w:bCs/>
        </w:rPr>
        <w:t>Tubo pvc rígido soldável marrom p/água, d=25mm (3/4)</w:t>
      </w:r>
      <w:r w:rsidR="005B142F">
        <w:rPr>
          <w:rFonts w:ascii="Times New Roman" w:hAnsi="Times New Roman" w:cs="Times New Roman"/>
          <w:b/>
          <w:bCs/>
        </w:rPr>
        <w:t>-</w:t>
      </w:r>
      <w:r w:rsidR="005B142F">
        <w:rPr>
          <w:rFonts w:ascii="Times New Roman" w:hAnsi="Times New Roman" w:cs="Times New Roman"/>
        </w:rPr>
        <w:t>instalar em local conforme layout.</w:t>
      </w:r>
    </w:p>
    <w:p w14:paraId="5C2F86AD" w14:textId="48DD0C94" w:rsidR="00076240" w:rsidRPr="00171CEF" w:rsidRDefault="005B142F" w:rsidP="00171CEF">
      <w:pPr>
        <w:pStyle w:val="PargrafodaLista"/>
        <w:numPr>
          <w:ilvl w:val="0"/>
          <w:numId w:val="26"/>
        </w:numPr>
        <w:spacing w:after="0" w:line="240" w:lineRule="auto"/>
        <w:jc w:val="both"/>
        <w:rPr>
          <w:rFonts w:ascii="Times New Roman" w:hAnsi="Times New Roman" w:cs="Times New Roman"/>
          <w:b/>
          <w:bCs/>
        </w:rPr>
      </w:pPr>
      <w:r w:rsidRPr="005B142F">
        <w:rPr>
          <w:rFonts w:ascii="Times New Roman" w:hAnsi="Times New Roman" w:cs="Times New Roman"/>
          <w:b/>
          <w:bCs/>
        </w:rPr>
        <w:t>Vaso sanitario sifonado convencional com louça branca, incluso conjunto de ligação para bacia sanitária ajustável - fornecimento e instalação. af_10/2016</w:t>
      </w:r>
      <w:r w:rsidR="00013D2D">
        <w:rPr>
          <w:rFonts w:ascii="Times New Roman" w:hAnsi="Times New Roman" w:cs="Times New Roman"/>
        </w:rPr>
        <w:t>:</w:t>
      </w:r>
      <w:r w:rsidR="00076240" w:rsidRPr="008F1798">
        <w:rPr>
          <w:rFonts w:ascii="Times New Roman" w:hAnsi="Times New Roman" w:cs="Times New Roman"/>
        </w:rPr>
        <w:t xml:space="preserve"> </w:t>
      </w:r>
      <w:r w:rsidR="00171CEF">
        <w:rPr>
          <w:rFonts w:ascii="Times New Roman" w:hAnsi="Times New Roman" w:cs="Times New Roman"/>
        </w:rPr>
        <w:t>executar conforme  projeto hidrossanitário;</w:t>
      </w:r>
    </w:p>
    <w:p w14:paraId="4AD5E49E" w14:textId="22592C02" w:rsidR="005E59CE" w:rsidRPr="00171CEF" w:rsidRDefault="005E59CE" w:rsidP="00171CEF">
      <w:pPr>
        <w:pStyle w:val="PargrafodaLista"/>
        <w:numPr>
          <w:ilvl w:val="0"/>
          <w:numId w:val="26"/>
        </w:numPr>
        <w:spacing w:after="0" w:line="240" w:lineRule="auto"/>
        <w:jc w:val="both"/>
        <w:rPr>
          <w:rFonts w:ascii="Times New Roman" w:hAnsi="Times New Roman" w:cs="Times New Roman"/>
          <w:b/>
          <w:bCs/>
        </w:rPr>
      </w:pPr>
      <w:r>
        <w:rPr>
          <w:rFonts w:ascii="Times New Roman" w:hAnsi="Times New Roman" w:cs="Times New Roman"/>
          <w:b/>
          <w:bCs/>
        </w:rPr>
        <w:t xml:space="preserve">Chuveiro </w:t>
      </w:r>
      <w:r w:rsidR="00BC3485">
        <w:rPr>
          <w:rFonts w:ascii="Times New Roman" w:hAnsi="Times New Roman" w:cs="Times New Roman"/>
          <w:b/>
          <w:bCs/>
        </w:rPr>
        <w:t>simples de plástico (herc ref 1980 ou similar), c/registro de pressão de pvc</w:t>
      </w:r>
      <w:r w:rsidR="00171CEF">
        <w:rPr>
          <w:rFonts w:ascii="Times New Roman" w:hAnsi="Times New Roman" w:cs="Times New Roman"/>
          <w:b/>
          <w:bCs/>
        </w:rPr>
        <w:t>-</w:t>
      </w:r>
      <w:r w:rsidR="00171CEF" w:rsidRPr="00171CEF">
        <w:rPr>
          <w:rFonts w:ascii="Times New Roman" w:hAnsi="Times New Roman" w:cs="Times New Roman"/>
        </w:rPr>
        <w:t xml:space="preserve"> </w:t>
      </w:r>
      <w:r w:rsidR="00171CEF">
        <w:rPr>
          <w:rFonts w:ascii="Times New Roman" w:hAnsi="Times New Roman" w:cs="Times New Roman"/>
        </w:rPr>
        <w:t>executar conforme  projeto hidrossanitário;</w:t>
      </w:r>
    </w:p>
    <w:p w14:paraId="1A8277E5" w14:textId="2969A444" w:rsidR="00D305CD" w:rsidRPr="00171CEF" w:rsidRDefault="00D305CD" w:rsidP="00171CEF">
      <w:pPr>
        <w:pStyle w:val="PargrafodaLista"/>
        <w:numPr>
          <w:ilvl w:val="0"/>
          <w:numId w:val="26"/>
        </w:numPr>
        <w:spacing w:after="0" w:line="240" w:lineRule="auto"/>
        <w:jc w:val="both"/>
        <w:rPr>
          <w:rFonts w:ascii="Times New Roman" w:hAnsi="Times New Roman" w:cs="Times New Roman"/>
          <w:b/>
          <w:bCs/>
        </w:rPr>
      </w:pPr>
      <w:r w:rsidRPr="00D305CD">
        <w:rPr>
          <w:rFonts w:ascii="Times New Roman" w:hAnsi="Times New Roman" w:cs="Times New Roman"/>
          <w:b/>
          <w:bCs/>
        </w:rPr>
        <w:t>Fossa séptica pré-moldada, tipo oms, capacidade 10 pessoas (v=600 litros)</w:t>
      </w:r>
      <w:r w:rsidRPr="00D305CD">
        <w:rPr>
          <w:rFonts w:ascii="Times New Roman" w:hAnsi="Times New Roman" w:cs="Times New Roman"/>
        </w:rPr>
        <w:t>-</w:t>
      </w:r>
      <w:r w:rsidR="00171CEF" w:rsidRPr="00171CEF">
        <w:rPr>
          <w:rFonts w:ascii="Times New Roman" w:hAnsi="Times New Roman" w:cs="Times New Roman"/>
        </w:rPr>
        <w:t xml:space="preserve"> </w:t>
      </w:r>
      <w:r w:rsidR="00171CEF">
        <w:rPr>
          <w:rFonts w:ascii="Times New Roman" w:hAnsi="Times New Roman" w:cs="Times New Roman"/>
        </w:rPr>
        <w:t>executar conforme  projeto hidrossanitário;</w:t>
      </w:r>
    </w:p>
    <w:p w14:paraId="0315B179" w14:textId="54CD51AA" w:rsidR="00171CEF" w:rsidRPr="002009FD" w:rsidRDefault="00171CEF" w:rsidP="00171CEF">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 xml:space="preserve">Joelho 90º de pvc rígido soldável, marrom diâm = 25mm- </w:t>
      </w:r>
      <w:r w:rsidRPr="002009FD">
        <w:rPr>
          <w:rFonts w:ascii="Times New Roman" w:hAnsi="Times New Roman" w:cs="Times New Roman"/>
        </w:rPr>
        <w:t>executar conforme  projeto hidrossanitário;</w:t>
      </w:r>
    </w:p>
    <w:p w14:paraId="71B00EFA" w14:textId="25EF1B59" w:rsidR="00171CEF" w:rsidRPr="002009FD" w:rsidRDefault="00171CEF" w:rsidP="00171CEF">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Joelho 90º de pvc rígido soldável, marrom diâm = 32mm</w:t>
      </w:r>
      <w:r w:rsidRPr="002009FD">
        <w:rPr>
          <w:rFonts w:ascii="Times New Roman" w:hAnsi="Times New Roman" w:cs="Times New Roman"/>
        </w:rPr>
        <w:t>- executar conforme  projeto hidrossanitário;</w:t>
      </w:r>
    </w:p>
    <w:p w14:paraId="6E28BEA9" w14:textId="6C78358C" w:rsidR="00171CEF" w:rsidRPr="002009FD" w:rsidRDefault="00171CEF" w:rsidP="00171CEF">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 xml:space="preserve">Tê </w:t>
      </w:r>
      <w:r w:rsidR="002009FD">
        <w:rPr>
          <w:rFonts w:ascii="Times New Roman" w:hAnsi="Times New Roman" w:cs="Times New Roman"/>
          <w:b/>
          <w:bCs/>
        </w:rPr>
        <w:t xml:space="preserve"> </w:t>
      </w:r>
      <w:r w:rsidRPr="002009FD">
        <w:rPr>
          <w:rFonts w:ascii="Times New Roman" w:hAnsi="Times New Roman" w:cs="Times New Roman"/>
          <w:b/>
          <w:bCs/>
        </w:rPr>
        <w:t>90º de</w:t>
      </w:r>
      <w:r w:rsidR="002009FD">
        <w:rPr>
          <w:rFonts w:ascii="Times New Roman" w:hAnsi="Times New Roman" w:cs="Times New Roman"/>
          <w:b/>
          <w:bCs/>
        </w:rPr>
        <w:t xml:space="preserve"> </w:t>
      </w:r>
      <w:r w:rsidRPr="002009FD">
        <w:rPr>
          <w:rFonts w:ascii="Times New Roman" w:hAnsi="Times New Roman" w:cs="Times New Roman"/>
          <w:b/>
          <w:bCs/>
        </w:rPr>
        <w:t xml:space="preserve"> pvc rígido soldável, marrom diâm = 25mm</w:t>
      </w:r>
      <w:r w:rsidRPr="002009FD">
        <w:rPr>
          <w:rFonts w:ascii="Times New Roman" w:hAnsi="Times New Roman" w:cs="Times New Roman"/>
        </w:rPr>
        <w:t>- executar conforme  projeto hidrossanitário;</w:t>
      </w:r>
    </w:p>
    <w:p w14:paraId="63C2C4F1" w14:textId="2E4A1E46" w:rsidR="00171CEF" w:rsidRPr="002009FD" w:rsidRDefault="002009FD" w:rsidP="00171CEF">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Tê</w:t>
      </w:r>
      <w:r>
        <w:rPr>
          <w:rFonts w:ascii="Times New Roman" w:hAnsi="Times New Roman" w:cs="Times New Roman"/>
          <w:b/>
          <w:bCs/>
        </w:rPr>
        <w:t xml:space="preserve"> </w:t>
      </w:r>
      <w:r w:rsidRPr="002009FD">
        <w:rPr>
          <w:rFonts w:ascii="Times New Roman" w:hAnsi="Times New Roman" w:cs="Times New Roman"/>
          <w:b/>
          <w:bCs/>
        </w:rPr>
        <w:t xml:space="preserve"> 90º de</w:t>
      </w:r>
      <w:r>
        <w:rPr>
          <w:rFonts w:ascii="Times New Roman" w:hAnsi="Times New Roman" w:cs="Times New Roman"/>
          <w:b/>
          <w:bCs/>
        </w:rPr>
        <w:t xml:space="preserve"> </w:t>
      </w:r>
      <w:r w:rsidRPr="002009FD">
        <w:rPr>
          <w:rFonts w:ascii="Times New Roman" w:hAnsi="Times New Roman" w:cs="Times New Roman"/>
          <w:b/>
          <w:bCs/>
        </w:rPr>
        <w:t xml:space="preserve"> pvc rígido soldável, marrom diâm = 32mm</w:t>
      </w:r>
      <w:r w:rsidRPr="002009FD">
        <w:rPr>
          <w:rFonts w:ascii="Times New Roman" w:hAnsi="Times New Roman" w:cs="Times New Roman"/>
        </w:rPr>
        <w:t>- executar conforme  projeto hidrossanitário;</w:t>
      </w:r>
    </w:p>
    <w:p w14:paraId="6D5D3018" w14:textId="3294146F" w:rsidR="002009FD" w:rsidRPr="002009FD" w:rsidRDefault="002009FD" w:rsidP="002009FD">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Adaptador curto com bolsa e rosca para registro, pvc, soldável, dn 25mm x 3/4?, instalado em ramal ou sub-ramal de água - fornecimento e instalação. af_12/2014</w:t>
      </w:r>
      <w:r w:rsidRPr="002009FD">
        <w:rPr>
          <w:rFonts w:ascii="Times New Roman" w:hAnsi="Times New Roman" w:cs="Times New Roman"/>
        </w:rPr>
        <w:t>-</w:t>
      </w:r>
      <w:r w:rsidR="00013D2D">
        <w:rPr>
          <w:rFonts w:ascii="Times New Roman" w:hAnsi="Times New Roman" w:cs="Times New Roman"/>
        </w:rPr>
        <w:t>:</w:t>
      </w:r>
      <w:r w:rsidRPr="002009FD">
        <w:rPr>
          <w:rFonts w:ascii="Times New Roman" w:hAnsi="Times New Roman" w:cs="Times New Roman"/>
        </w:rPr>
        <w:t>executar conforme  projeto hidrossanitário;</w:t>
      </w:r>
    </w:p>
    <w:p w14:paraId="55F136D7" w14:textId="062393E6" w:rsidR="002009FD" w:rsidRPr="002009FD" w:rsidRDefault="002009FD" w:rsidP="002009FD">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Bucha de redução curta de pvc rígido soldável, marrom, diâm = 25 x 20mm</w:t>
      </w:r>
      <w:r w:rsidRPr="002009FD">
        <w:rPr>
          <w:rFonts w:ascii="Times New Roman" w:hAnsi="Times New Roman" w:cs="Times New Roman"/>
        </w:rPr>
        <w:t>- executar conforme  projeto hidrossanitário;</w:t>
      </w:r>
    </w:p>
    <w:p w14:paraId="28EA53DB" w14:textId="4A15F5BE" w:rsidR="002009FD" w:rsidRPr="002009FD" w:rsidRDefault="002009FD" w:rsidP="002009FD">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Bucha de redução curta de pvc rígido soldável, marrom, diâm=32x25mm</w:t>
      </w:r>
      <w:r w:rsidRPr="002009FD">
        <w:rPr>
          <w:rFonts w:ascii="Times New Roman" w:hAnsi="Times New Roman" w:cs="Times New Roman"/>
        </w:rPr>
        <w:t>- executar conforme  projeto hidrossanitário;</w:t>
      </w:r>
    </w:p>
    <w:p w14:paraId="14C299E8" w14:textId="2855232E" w:rsidR="002009FD" w:rsidRPr="002009FD" w:rsidRDefault="002009FD" w:rsidP="002009FD">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Luva de pvc rígido soldável, marrom, diâm = 25mm</w:t>
      </w:r>
      <w:r w:rsidRPr="002009FD">
        <w:rPr>
          <w:rFonts w:ascii="Times New Roman" w:hAnsi="Times New Roman" w:cs="Times New Roman"/>
        </w:rPr>
        <w:t>- executar conforme  projeto hidrossanitário;</w:t>
      </w:r>
    </w:p>
    <w:p w14:paraId="15546D7E" w14:textId="123DB04C" w:rsidR="002009FD" w:rsidRPr="00DA164E" w:rsidRDefault="00DA164E" w:rsidP="00171CEF">
      <w:pPr>
        <w:pStyle w:val="PargrafodaLista"/>
        <w:numPr>
          <w:ilvl w:val="0"/>
          <w:numId w:val="26"/>
        </w:numPr>
        <w:spacing w:after="0" w:line="240" w:lineRule="auto"/>
        <w:jc w:val="both"/>
        <w:rPr>
          <w:rFonts w:ascii="Times New Roman" w:hAnsi="Times New Roman" w:cs="Times New Roman"/>
          <w:b/>
          <w:bCs/>
        </w:rPr>
      </w:pPr>
      <w:r w:rsidRPr="00DA164E">
        <w:rPr>
          <w:rFonts w:ascii="Times New Roman" w:hAnsi="Times New Roman" w:cs="Times New Roman"/>
          <w:b/>
          <w:bCs/>
        </w:rPr>
        <w:lastRenderedPageBreak/>
        <w:t>Adaptador curto com bolsa e rosca para registro, pvc, soldável, dn 32mm x 1?, instalado em ramal ou sub-ramal de água - fornecimento e instalação. af_12/2014</w:t>
      </w:r>
      <w:r w:rsidR="00013D2D">
        <w:rPr>
          <w:rFonts w:ascii="Times New Roman" w:hAnsi="Times New Roman" w:cs="Times New Roman"/>
          <w:b/>
          <w:bCs/>
        </w:rPr>
        <w:t>:</w:t>
      </w:r>
      <w:r w:rsidRPr="00DA164E">
        <w:rPr>
          <w:rFonts w:ascii="Times New Roman" w:hAnsi="Times New Roman" w:cs="Times New Roman"/>
        </w:rPr>
        <w:t xml:space="preserve"> </w:t>
      </w:r>
      <w:r w:rsidRPr="002009FD">
        <w:rPr>
          <w:rFonts w:ascii="Times New Roman" w:hAnsi="Times New Roman" w:cs="Times New Roman"/>
        </w:rPr>
        <w:t>executar conforme  projeto hidrossanitário;</w:t>
      </w:r>
    </w:p>
    <w:p w14:paraId="1774ACA3" w14:textId="13BC6DEB" w:rsidR="00DA164E" w:rsidRPr="00DA164E" w:rsidRDefault="00DA164E" w:rsidP="00DA164E">
      <w:pPr>
        <w:pStyle w:val="PargrafodaLista"/>
        <w:numPr>
          <w:ilvl w:val="0"/>
          <w:numId w:val="26"/>
        </w:numPr>
        <w:spacing w:after="0" w:line="240" w:lineRule="auto"/>
        <w:jc w:val="both"/>
        <w:rPr>
          <w:rFonts w:ascii="Times New Roman" w:hAnsi="Times New Roman" w:cs="Times New Roman"/>
          <w:b/>
          <w:bCs/>
        </w:rPr>
      </w:pPr>
      <w:r w:rsidRPr="00DA164E">
        <w:rPr>
          <w:rFonts w:ascii="Times New Roman" w:hAnsi="Times New Roman" w:cs="Times New Roman"/>
          <w:b/>
          <w:bCs/>
        </w:rPr>
        <w:t>Luva de pvc rígido soldável, marrom, diâm = 32mm</w:t>
      </w:r>
      <w:r>
        <w:t>-</w:t>
      </w:r>
      <w:r w:rsidRPr="00DA164E">
        <w:rPr>
          <w:rFonts w:ascii="Times New Roman" w:hAnsi="Times New Roman" w:cs="Times New Roman"/>
        </w:rPr>
        <w:t xml:space="preserve"> </w:t>
      </w:r>
      <w:r w:rsidRPr="002009FD">
        <w:rPr>
          <w:rFonts w:ascii="Times New Roman" w:hAnsi="Times New Roman" w:cs="Times New Roman"/>
        </w:rPr>
        <w:t>executar conforme  projeto hidrossanitário;</w:t>
      </w:r>
    </w:p>
    <w:p w14:paraId="3ED1874B" w14:textId="12E0BF8C" w:rsidR="00DA164E" w:rsidRDefault="00DA164E" w:rsidP="00DA164E">
      <w:pPr>
        <w:spacing w:after="0" w:line="240" w:lineRule="auto"/>
        <w:jc w:val="both"/>
        <w:rPr>
          <w:rFonts w:ascii="Times New Roman" w:hAnsi="Times New Roman" w:cs="Times New Roman"/>
          <w:b/>
          <w:bCs/>
        </w:rPr>
      </w:pPr>
    </w:p>
    <w:p w14:paraId="532107AB" w14:textId="77777777" w:rsidR="00DA164E" w:rsidRPr="00DA164E" w:rsidRDefault="00DA164E" w:rsidP="00DA164E">
      <w:pPr>
        <w:spacing w:after="0" w:line="240" w:lineRule="auto"/>
        <w:jc w:val="both"/>
        <w:rPr>
          <w:rFonts w:ascii="Times New Roman" w:hAnsi="Times New Roman" w:cs="Times New Roman"/>
          <w:b/>
          <w:bCs/>
        </w:rPr>
      </w:pPr>
    </w:p>
    <w:p w14:paraId="220AFAB0" w14:textId="4D260FFF" w:rsidR="00DA164E" w:rsidRPr="00D617F8" w:rsidRDefault="00DA164E" w:rsidP="00171CEF">
      <w:pPr>
        <w:pStyle w:val="PargrafodaLista"/>
        <w:numPr>
          <w:ilvl w:val="0"/>
          <w:numId w:val="26"/>
        </w:numPr>
        <w:spacing w:after="0" w:line="240" w:lineRule="auto"/>
        <w:jc w:val="both"/>
        <w:rPr>
          <w:rFonts w:ascii="Times New Roman" w:hAnsi="Times New Roman" w:cs="Times New Roman"/>
          <w:b/>
          <w:bCs/>
        </w:rPr>
      </w:pPr>
      <w:r w:rsidRPr="00D617F8">
        <w:rPr>
          <w:rFonts w:ascii="Times New Roman" w:hAnsi="Times New Roman" w:cs="Times New Roman"/>
          <w:b/>
          <w:bCs/>
        </w:rPr>
        <w:t>Registro gaveta bruto, d = 32 mm (1 1/4") - ref.1502-B, Pn16, Deca ou similar</w:t>
      </w:r>
      <w:r w:rsidRPr="00D617F8">
        <w:rPr>
          <w:rFonts w:ascii="Times New Roman" w:hAnsi="Times New Roman" w:cs="Times New Roman"/>
        </w:rPr>
        <w:t>- executar conforme  projeto hidrossanitário;</w:t>
      </w:r>
    </w:p>
    <w:p w14:paraId="1B96FDF6" w14:textId="3CD5C5CA" w:rsidR="00DA164E" w:rsidRPr="00D617F8" w:rsidRDefault="00DA164E" w:rsidP="00DA164E">
      <w:pPr>
        <w:pStyle w:val="PargrafodaLista"/>
        <w:numPr>
          <w:ilvl w:val="0"/>
          <w:numId w:val="26"/>
        </w:numPr>
        <w:spacing w:after="0" w:line="240" w:lineRule="auto"/>
        <w:jc w:val="both"/>
        <w:rPr>
          <w:rFonts w:ascii="Times New Roman" w:hAnsi="Times New Roman" w:cs="Times New Roman"/>
          <w:b/>
          <w:bCs/>
        </w:rPr>
      </w:pPr>
      <w:r w:rsidRPr="00D617F8">
        <w:rPr>
          <w:rFonts w:ascii="Times New Roman" w:hAnsi="Times New Roman" w:cs="Times New Roman"/>
          <w:b/>
          <w:bCs/>
        </w:rPr>
        <w:t>Registro gaveta bruto, d = 25 mm (1") - ref.1502-B, Pn16- Pn16, Deca ou similar</w:t>
      </w:r>
      <w:r w:rsidRPr="00D617F8">
        <w:rPr>
          <w:rFonts w:ascii="Times New Roman" w:hAnsi="Times New Roman" w:cs="Times New Roman"/>
        </w:rPr>
        <w:t>- executar conforme  projeto hidrossanitário;</w:t>
      </w:r>
    </w:p>
    <w:p w14:paraId="2AF4FDE1" w14:textId="71B821AE" w:rsidR="00DA164E" w:rsidRPr="00D617F8" w:rsidRDefault="00D617F8" w:rsidP="00D617F8">
      <w:pPr>
        <w:pStyle w:val="PargrafodaLista"/>
        <w:numPr>
          <w:ilvl w:val="0"/>
          <w:numId w:val="26"/>
        </w:numPr>
        <w:spacing w:after="0" w:line="240" w:lineRule="auto"/>
        <w:jc w:val="both"/>
        <w:rPr>
          <w:rFonts w:ascii="Times New Roman" w:hAnsi="Times New Roman" w:cs="Times New Roman"/>
          <w:b/>
          <w:bCs/>
        </w:rPr>
      </w:pPr>
      <w:r w:rsidRPr="00D617F8">
        <w:rPr>
          <w:rFonts w:ascii="Times New Roman" w:hAnsi="Times New Roman" w:cs="Times New Roman"/>
          <w:b/>
          <w:bCs/>
        </w:rPr>
        <w:t>Ralo sifonado, pvc, dn 100 x 40 mm, junta soldável, fornecido e instalado em ramal de descarga ou em ramal de es goto sanitário. af_12/2014</w:t>
      </w:r>
      <w:r>
        <w:t>-</w:t>
      </w:r>
      <w:r w:rsidRPr="00D617F8">
        <w:rPr>
          <w:rFonts w:ascii="Times New Roman" w:hAnsi="Times New Roman" w:cs="Times New Roman"/>
        </w:rPr>
        <w:t xml:space="preserve"> executar conforme  projeto hidrossanitário;</w:t>
      </w:r>
    </w:p>
    <w:p w14:paraId="2648F156" w14:textId="1474FC08" w:rsidR="00F62749" w:rsidRPr="00A86AE9" w:rsidRDefault="000B3876" w:rsidP="00A86AE9">
      <w:pPr>
        <w:pStyle w:val="PargrafodaLista"/>
        <w:numPr>
          <w:ilvl w:val="0"/>
          <w:numId w:val="26"/>
        </w:numPr>
        <w:spacing w:after="0" w:line="240" w:lineRule="auto"/>
        <w:jc w:val="both"/>
        <w:rPr>
          <w:rFonts w:ascii="Times New Roman" w:hAnsi="Times New Roman" w:cs="Times New Roman"/>
          <w:b/>
          <w:bCs/>
        </w:rPr>
      </w:pPr>
      <w:r w:rsidRPr="000B3876">
        <w:rPr>
          <w:rFonts w:ascii="Times New Roman" w:hAnsi="Times New Roman" w:cs="Times New Roman"/>
          <w:b/>
          <w:bCs/>
        </w:rPr>
        <w:t>Ralo seco, pvc, dn 100 x 40 mm, junta soldável, fornecido e instalado em ramal de descarga ou em ramal de esgoto sanitário. af_12/2014</w:t>
      </w:r>
      <w:r w:rsidR="00F62749" w:rsidRPr="00F62749">
        <w:rPr>
          <w:rFonts w:ascii="Times New Roman" w:hAnsi="Times New Roman" w:cs="Times New Roman"/>
        </w:rPr>
        <w:t>-</w:t>
      </w:r>
      <w:r w:rsidR="00A86AE9" w:rsidRPr="00A86AE9">
        <w:rPr>
          <w:rFonts w:ascii="Times New Roman" w:hAnsi="Times New Roman" w:cs="Times New Roman"/>
        </w:rPr>
        <w:t xml:space="preserve"> </w:t>
      </w:r>
      <w:r w:rsidR="00D617F8">
        <w:rPr>
          <w:rFonts w:ascii="Times New Roman" w:hAnsi="Times New Roman" w:cs="Times New Roman"/>
        </w:rPr>
        <w:t>executar conforme projeto hidrossanitário.</w:t>
      </w:r>
    </w:p>
    <w:p w14:paraId="6F8BC697" w14:textId="77777777" w:rsidR="00D617F8" w:rsidRPr="00076240" w:rsidRDefault="00D617F8" w:rsidP="00790689">
      <w:pPr>
        <w:pStyle w:val="PargrafodaLista"/>
        <w:spacing w:after="0" w:line="240" w:lineRule="auto"/>
        <w:ind w:left="0"/>
        <w:jc w:val="both"/>
        <w:rPr>
          <w:rFonts w:ascii="Times New Roman" w:hAnsi="Times New Roman" w:cs="Times New Roman"/>
          <w:b/>
          <w:bCs/>
          <w:sz w:val="24"/>
          <w:szCs w:val="24"/>
        </w:rPr>
      </w:pPr>
    </w:p>
    <w:p w14:paraId="2E571BBC" w14:textId="2F8DCBD0" w:rsidR="00790689" w:rsidRDefault="00790689" w:rsidP="0058302C">
      <w:pPr>
        <w:pStyle w:val="PargrafodaLista"/>
        <w:numPr>
          <w:ilvl w:val="0"/>
          <w:numId w:val="23"/>
        </w:numPr>
        <w:spacing w:after="0" w:line="240" w:lineRule="auto"/>
        <w:jc w:val="both"/>
        <w:rPr>
          <w:rFonts w:ascii="Times New Roman" w:hAnsi="Times New Roman" w:cs="Times New Roman"/>
          <w:b/>
          <w:bCs/>
          <w:sz w:val="24"/>
          <w:szCs w:val="24"/>
        </w:rPr>
      </w:pPr>
      <w:r w:rsidRPr="00D812E5">
        <w:rPr>
          <w:rFonts w:ascii="Times New Roman" w:hAnsi="Times New Roman" w:cs="Times New Roman"/>
          <w:b/>
          <w:bCs/>
          <w:sz w:val="24"/>
          <w:szCs w:val="24"/>
        </w:rPr>
        <w:t xml:space="preserve">INSTALAÇÕES </w:t>
      </w:r>
      <w:r>
        <w:rPr>
          <w:rFonts w:ascii="Times New Roman" w:hAnsi="Times New Roman" w:cs="Times New Roman"/>
          <w:b/>
          <w:bCs/>
          <w:sz w:val="24"/>
          <w:szCs w:val="24"/>
        </w:rPr>
        <w:t xml:space="preserve">ELÉTRICAS </w:t>
      </w:r>
    </w:p>
    <w:p w14:paraId="6DD0C227" w14:textId="7CB538F7" w:rsidR="00790689" w:rsidRDefault="00790689" w:rsidP="00790689">
      <w:pPr>
        <w:pStyle w:val="PargrafodaLista"/>
        <w:spacing w:after="0" w:line="240" w:lineRule="auto"/>
        <w:jc w:val="both"/>
        <w:rPr>
          <w:rFonts w:ascii="Times New Roman" w:hAnsi="Times New Roman" w:cs="Times New Roman"/>
          <w:b/>
          <w:bCs/>
          <w:sz w:val="24"/>
          <w:szCs w:val="24"/>
        </w:rPr>
      </w:pPr>
    </w:p>
    <w:p w14:paraId="2807D0C1" w14:textId="08B1790B" w:rsidR="0093043A" w:rsidRPr="00B534F2" w:rsidRDefault="00D617F8"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Ponto de luz em teto ou parede, com eletroduto de pvc  flexivel sanfonado embutido Ø 3/4"</w:t>
      </w:r>
      <w:r w:rsidR="0093043A" w:rsidRPr="003D77BF">
        <w:rPr>
          <w:rFonts w:ascii="Times New Roman" w:hAnsi="Times New Roman" w:cs="Times New Roman"/>
          <w:b/>
          <w:bCs/>
        </w:rPr>
        <w:t>-</w:t>
      </w:r>
      <w:r w:rsidRPr="00B534F2">
        <w:rPr>
          <w:rFonts w:ascii="Times New Roman" w:hAnsi="Times New Roman" w:cs="Times New Roman"/>
        </w:rPr>
        <w:t>executar conforme o projeto elétrico;</w:t>
      </w:r>
    </w:p>
    <w:p w14:paraId="6EB40A80" w14:textId="7045A14F" w:rsidR="00D617F8" w:rsidRPr="00B534F2" w:rsidRDefault="00D617F8"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Ponto de interruptor 01 seção (1 s) embutido com eletroduto de pvc</w:t>
      </w:r>
      <w:r w:rsidR="00013D2D" w:rsidRPr="003D77BF">
        <w:rPr>
          <w:rFonts w:ascii="Times New Roman" w:hAnsi="Times New Roman" w:cs="Times New Roman"/>
          <w:b/>
          <w:bCs/>
        </w:rPr>
        <w:t xml:space="preserve"> </w:t>
      </w:r>
      <w:r w:rsidRPr="003D77BF">
        <w:rPr>
          <w:rFonts w:ascii="Times New Roman" w:hAnsi="Times New Roman" w:cs="Times New Roman"/>
          <w:b/>
          <w:bCs/>
        </w:rPr>
        <w:t xml:space="preserve"> rígido Ø 3/4"-</w:t>
      </w:r>
      <w:r w:rsidR="00013D2D" w:rsidRPr="00B534F2">
        <w:rPr>
          <w:rFonts w:ascii="Times New Roman" w:hAnsi="Times New Roman" w:cs="Times New Roman"/>
        </w:rPr>
        <w:t>executar conforme  projeto elétrico;</w:t>
      </w:r>
    </w:p>
    <w:p w14:paraId="3A4A4837" w14:textId="73E668F8" w:rsidR="00013D2D" w:rsidRPr="00B534F2" w:rsidRDefault="00013D2D"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Ponto de interruptor 02 seções (2 s) embutido com eletroduto  de  pvc  flexível sanfonado embutido Ø 3/4"-</w:t>
      </w:r>
      <w:r w:rsidRPr="00B534F2">
        <w:rPr>
          <w:rFonts w:ascii="Times New Roman" w:hAnsi="Times New Roman" w:cs="Times New Roman"/>
        </w:rPr>
        <w:t>executar conforme  projeto elétrico;</w:t>
      </w:r>
    </w:p>
    <w:p w14:paraId="6955DE23" w14:textId="5755B8E2" w:rsidR="00013D2D" w:rsidRPr="00B534F2" w:rsidRDefault="00013D2D"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Luminária tipo plafon circular, de sobrepor, com led de 12/13 w - fornecimento e instalação. af_03/2022:</w:t>
      </w:r>
      <w:r w:rsidRPr="00B534F2">
        <w:rPr>
          <w:rFonts w:ascii="Times New Roman" w:hAnsi="Times New Roman" w:cs="Times New Roman"/>
        </w:rPr>
        <w:t xml:space="preserve">executar conforme </w:t>
      </w:r>
      <w:r w:rsidR="00730107" w:rsidRPr="00B534F2">
        <w:rPr>
          <w:rFonts w:ascii="Times New Roman" w:hAnsi="Times New Roman" w:cs="Times New Roman"/>
        </w:rPr>
        <w:t xml:space="preserve"> projeto</w:t>
      </w:r>
      <w:r w:rsidRPr="00B534F2">
        <w:rPr>
          <w:rFonts w:ascii="Times New Roman" w:hAnsi="Times New Roman" w:cs="Times New Roman"/>
        </w:rPr>
        <w:t xml:space="preserve"> elétrico.</w:t>
      </w:r>
    </w:p>
    <w:p w14:paraId="66EAE525" w14:textId="420849BF" w:rsidR="00013D2D" w:rsidRPr="00B534F2" w:rsidRDefault="00013D2D"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Eletroduto flexível corrugado, pvc, dn 25 mm (3/4"), para circuitos terminais, instalado em laje - fornecimento e instalação. af_12/2015:</w:t>
      </w:r>
      <w:r w:rsidRPr="00B534F2">
        <w:rPr>
          <w:rFonts w:ascii="Times New Roman" w:hAnsi="Times New Roman" w:cs="Times New Roman"/>
        </w:rPr>
        <w:t xml:space="preserve"> executar conforme</w:t>
      </w:r>
      <w:r w:rsidR="00730107" w:rsidRPr="00B534F2">
        <w:rPr>
          <w:rFonts w:ascii="Times New Roman" w:hAnsi="Times New Roman" w:cs="Times New Roman"/>
        </w:rPr>
        <w:t xml:space="preserve"> projeto elétrico.</w:t>
      </w:r>
    </w:p>
    <w:p w14:paraId="53020112" w14:textId="6136D461" w:rsidR="00730107" w:rsidRPr="00B534F2" w:rsidRDefault="00730107"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Quadro de distribuição de embutir, em chapa de aço, para  até 08 disjuntores, com barramento, padrão DIN, exclusive disjuntores</w:t>
      </w:r>
      <w:r w:rsidRPr="00B534F2">
        <w:rPr>
          <w:rFonts w:ascii="Times New Roman" w:hAnsi="Times New Roman" w:cs="Times New Roman"/>
        </w:rPr>
        <w:t>- executar conforme projeto elétrico.</w:t>
      </w:r>
    </w:p>
    <w:p w14:paraId="0F7E6F53" w14:textId="28AB321F" w:rsidR="00730107" w:rsidRPr="00B534F2" w:rsidRDefault="00730107"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Disjuntor termomagnético  bipolar 32 A, padrão DIN (Europeu - linha branca), curva B</w:t>
      </w:r>
      <w:r w:rsidRPr="00B534F2">
        <w:rPr>
          <w:rFonts w:ascii="Times New Roman" w:hAnsi="Times New Roman" w:cs="Times New Roman"/>
        </w:rPr>
        <w:t>-executar conforme  projeto  elétrico.</w:t>
      </w:r>
    </w:p>
    <w:p w14:paraId="12B00C90" w14:textId="4F9C17B3" w:rsidR="00730107" w:rsidRPr="00B534F2" w:rsidRDefault="00730107"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Disjuntor bipolar DR 25 A - Dispositivo residual diferencial, tipo AC, 30MA, ref.5SM1 312-OMB, Siemens ou similar</w:t>
      </w:r>
      <w:r w:rsidRPr="00B534F2">
        <w:rPr>
          <w:rFonts w:ascii="Times New Roman" w:hAnsi="Times New Roman" w:cs="Times New Roman"/>
        </w:rPr>
        <w:t>-</w:t>
      </w:r>
      <w:r w:rsidR="00B534F2" w:rsidRPr="00B534F2">
        <w:rPr>
          <w:rFonts w:ascii="Times New Roman" w:hAnsi="Times New Roman" w:cs="Times New Roman"/>
        </w:rPr>
        <w:t xml:space="preserve"> executar conforme  projeto elétrico;</w:t>
      </w:r>
    </w:p>
    <w:p w14:paraId="10BEAA7A" w14:textId="32461AF9" w:rsidR="00730107" w:rsidRPr="00B534F2" w:rsidRDefault="00730107"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Disjuntor termomagnético  monopolar 15 A, padrão NEMA (Americano - linha preta)</w:t>
      </w:r>
      <w:r w:rsidRPr="00B534F2">
        <w:rPr>
          <w:rFonts w:ascii="Times New Roman" w:hAnsi="Times New Roman" w:cs="Times New Roman"/>
        </w:rPr>
        <w:t>-</w:t>
      </w:r>
      <w:r w:rsidR="00B534F2" w:rsidRPr="00B534F2">
        <w:rPr>
          <w:rFonts w:ascii="Times New Roman" w:hAnsi="Times New Roman" w:cs="Times New Roman"/>
        </w:rPr>
        <w:t xml:space="preserve"> executar conforme  projeto elétrico;</w:t>
      </w:r>
    </w:p>
    <w:p w14:paraId="70B5E008" w14:textId="05CEB975" w:rsidR="00730107" w:rsidRPr="00B534F2" w:rsidRDefault="00BC54B9" w:rsidP="0058302C">
      <w:pPr>
        <w:pStyle w:val="PargrafodaLista"/>
        <w:numPr>
          <w:ilvl w:val="0"/>
          <w:numId w:val="27"/>
        </w:numPr>
        <w:spacing w:after="0" w:line="240" w:lineRule="auto"/>
        <w:jc w:val="both"/>
        <w:rPr>
          <w:rFonts w:ascii="Times New Roman" w:hAnsi="Times New Roman" w:cs="Times New Roman"/>
          <w:b/>
          <w:bCs/>
        </w:rPr>
      </w:pPr>
      <w:r w:rsidRPr="00BC54B9">
        <w:rPr>
          <w:rFonts w:ascii="Times New Roman" w:hAnsi="Times New Roman" w:cs="Times New Roman"/>
          <w:b/>
          <w:bCs/>
        </w:rPr>
        <w:t>COMPOSIÇÃO PARAMÉTRICA DE PONTO ELÉTRICO DE TOMADA DE USO GERAL 2P+T (10A/250V) EM EDIFÍCIO RESIDENCIAL COM ELETRODUTO EMBUTIDO EM RASGOS NAS PAREDES, INCLUSO TOMADA, ELETRODUTO, CABO, RASGO, QUEBRA E CHUMBAMENTO. AF_11/20</w:t>
      </w:r>
      <w:r w:rsidR="00B534F2" w:rsidRPr="00B534F2">
        <w:rPr>
          <w:rFonts w:ascii="Times New Roman" w:hAnsi="Times New Roman" w:cs="Times New Roman"/>
        </w:rPr>
        <w:t>- executar conforme  projeto elétrico;</w:t>
      </w:r>
    </w:p>
    <w:p w14:paraId="6479ABA1" w14:textId="0F651A4D" w:rsidR="00730107" w:rsidRPr="00B534F2" w:rsidRDefault="00B534F2"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Eletroduto de pvc rígido roscável, diâm = 25mm (3/4")</w:t>
      </w:r>
      <w:r w:rsidRPr="00B534F2">
        <w:rPr>
          <w:rFonts w:ascii="Times New Roman" w:hAnsi="Times New Roman" w:cs="Times New Roman"/>
        </w:rPr>
        <w:t>- executar conforme  projeto elétrico;</w:t>
      </w:r>
    </w:p>
    <w:p w14:paraId="14F97C36" w14:textId="2AB8EAAC" w:rsidR="00B534F2" w:rsidRPr="00B534F2" w:rsidRDefault="00B534F2"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Curva para eletroduto de pvc rígido roscável, diâm = 32mm (1")</w:t>
      </w:r>
      <w:r w:rsidRPr="00B534F2">
        <w:rPr>
          <w:rFonts w:ascii="Times New Roman" w:hAnsi="Times New Roman" w:cs="Times New Roman"/>
        </w:rPr>
        <w:t>- executar conforme  projeto elétrico;</w:t>
      </w:r>
    </w:p>
    <w:p w14:paraId="7649F684" w14:textId="31F6A94E" w:rsidR="00B534F2" w:rsidRPr="00B534F2" w:rsidRDefault="00B534F2"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Aterramento composto de haste de cobre l = 2,40m, interligada com cabo de cobre tipo cordoalha</w:t>
      </w:r>
      <w:r w:rsidRPr="00B534F2">
        <w:rPr>
          <w:rFonts w:ascii="Times New Roman" w:hAnsi="Times New Roman" w:cs="Times New Roman"/>
        </w:rPr>
        <w:t>- executar conforme  projeto elétrico</w:t>
      </w:r>
    </w:p>
    <w:p w14:paraId="0B62FD19" w14:textId="4D33F578" w:rsidR="00B534F2" w:rsidRPr="00B534F2" w:rsidRDefault="00B534F2"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Cabo de cobre flexível isolado, 2,5 mm², anti-chama 450/ 750 v, para circuitos terminais</w:t>
      </w:r>
      <w:r w:rsidRPr="00B534F2">
        <w:rPr>
          <w:rFonts w:ascii="Times New Roman" w:hAnsi="Times New Roman" w:cs="Times New Roman"/>
        </w:rPr>
        <w:t xml:space="preserve"> - fornecimento e instalação. af_12/2015:executar conforme  projeto elétrico</w:t>
      </w:r>
    </w:p>
    <w:p w14:paraId="09D4510F" w14:textId="5451A424" w:rsidR="00B534F2" w:rsidRPr="00B534F2" w:rsidRDefault="00B534F2" w:rsidP="0058302C">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Caixa de inspeção para aterramento, circular, em polietileno, diâmetro interno</w:t>
      </w:r>
      <w:r w:rsidRPr="00B534F2">
        <w:rPr>
          <w:rFonts w:ascii="Times New Roman" w:hAnsi="Times New Roman" w:cs="Times New Roman"/>
        </w:rPr>
        <w:t xml:space="preserve"> = 0,3 m. af_12/2020-executar conforme  projeto elétrico</w:t>
      </w:r>
      <w:r>
        <w:rPr>
          <w:rFonts w:ascii="Times New Roman" w:hAnsi="Times New Roman" w:cs="Times New Roman"/>
        </w:rPr>
        <w:t>.</w:t>
      </w:r>
    </w:p>
    <w:p w14:paraId="65A64A60" w14:textId="37803485" w:rsidR="00B534F2" w:rsidRDefault="00B534F2" w:rsidP="00B534F2">
      <w:pPr>
        <w:spacing w:after="0" w:line="240" w:lineRule="auto"/>
        <w:jc w:val="both"/>
        <w:rPr>
          <w:rFonts w:ascii="Times New Roman" w:hAnsi="Times New Roman" w:cs="Times New Roman"/>
          <w:b/>
          <w:bCs/>
        </w:rPr>
      </w:pPr>
    </w:p>
    <w:p w14:paraId="4C6B9E85" w14:textId="77777777" w:rsidR="00B534F2" w:rsidRPr="00B534F2" w:rsidRDefault="00B534F2" w:rsidP="00B534F2">
      <w:pPr>
        <w:spacing w:after="0" w:line="240" w:lineRule="auto"/>
        <w:jc w:val="both"/>
        <w:rPr>
          <w:rFonts w:ascii="Times New Roman" w:hAnsi="Times New Roman" w:cs="Times New Roman"/>
          <w:b/>
          <w:bCs/>
        </w:rPr>
      </w:pPr>
    </w:p>
    <w:p w14:paraId="2182E4C1" w14:textId="358E954F" w:rsidR="00E5467C" w:rsidRPr="00813AC2" w:rsidRDefault="00E5467C" w:rsidP="00813AC2">
      <w:pPr>
        <w:spacing w:after="0" w:line="240" w:lineRule="auto"/>
        <w:jc w:val="both"/>
        <w:rPr>
          <w:rFonts w:ascii="Times New Roman" w:hAnsi="Times New Roman" w:cs="Times New Roman"/>
          <w:b/>
          <w:bCs/>
          <w:sz w:val="24"/>
          <w:szCs w:val="24"/>
        </w:rPr>
      </w:pPr>
    </w:p>
    <w:p w14:paraId="3A5BE434" w14:textId="07C1F0F3" w:rsidR="00E5467C" w:rsidRDefault="00E5467C" w:rsidP="0058302C">
      <w:pPr>
        <w:pStyle w:val="PargrafodaLista"/>
        <w:numPr>
          <w:ilvl w:val="0"/>
          <w:numId w:val="23"/>
        </w:num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COBERTURA</w:t>
      </w:r>
    </w:p>
    <w:p w14:paraId="36453FF8" w14:textId="19B3CE95" w:rsidR="00E5467C" w:rsidRDefault="00E5467C" w:rsidP="00E5467C">
      <w:pPr>
        <w:pStyle w:val="PargrafodaLista"/>
        <w:spacing w:after="0" w:line="240" w:lineRule="auto"/>
        <w:jc w:val="both"/>
        <w:rPr>
          <w:rFonts w:ascii="Times New Roman" w:hAnsi="Times New Roman" w:cs="Times New Roman"/>
          <w:b/>
          <w:bCs/>
          <w:sz w:val="24"/>
          <w:szCs w:val="24"/>
        </w:rPr>
      </w:pPr>
    </w:p>
    <w:p w14:paraId="2208FA87" w14:textId="34499EDE" w:rsidR="00E5467C" w:rsidRPr="008F1798" w:rsidRDefault="00E5467C" w:rsidP="0058302C">
      <w:pPr>
        <w:pStyle w:val="PargrafodaLista"/>
        <w:numPr>
          <w:ilvl w:val="0"/>
          <w:numId w:val="28"/>
        </w:numPr>
        <w:spacing w:after="0" w:line="240" w:lineRule="auto"/>
        <w:jc w:val="both"/>
        <w:rPr>
          <w:rFonts w:ascii="Times New Roman" w:hAnsi="Times New Roman" w:cs="Times New Roman"/>
        </w:rPr>
      </w:pPr>
      <w:r w:rsidRPr="008F1798">
        <w:rPr>
          <w:rFonts w:ascii="Times New Roman" w:hAnsi="Times New Roman" w:cs="Times New Roman"/>
          <w:b/>
          <w:bCs/>
        </w:rPr>
        <w:t xml:space="preserve">Madeiramento em </w:t>
      </w:r>
      <w:r w:rsidR="00275E0C" w:rsidRPr="008F1798">
        <w:rPr>
          <w:rFonts w:ascii="Times New Roman" w:hAnsi="Times New Roman" w:cs="Times New Roman"/>
          <w:b/>
          <w:bCs/>
        </w:rPr>
        <w:t>Massaranduba</w:t>
      </w:r>
      <w:r w:rsidRPr="008F1798">
        <w:rPr>
          <w:rFonts w:ascii="Times New Roman" w:hAnsi="Times New Roman" w:cs="Times New Roman"/>
          <w:b/>
          <w:bCs/>
        </w:rPr>
        <w:t>/madeira de lei, peça serrada 5cm x 14cm, p/ telha ondulada eternit 8 mm</w:t>
      </w:r>
      <w:r w:rsidRPr="008F1798">
        <w:rPr>
          <w:rFonts w:ascii="Times New Roman" w:hAnsi="Times New Roman" w:cs="Times New Roman"/>
        </w:rPr>
        <w:t>- executar</w:t>
      </w:r>
      <w:r w:rsidR="00461DF1" w:rsidRPr="008F1798">
        <w:rPr>
          <w:rFonts w:ascii="Times New Roman" w:hAnsi="Times New Roman" w:cs="Times New Roman"/>
        </w:rPr>
        <w:t xml:space="preserve"> o serviço</w:t>
      </w:r>
      <w:r w:rsidRPr="008F1798">
        <w:rPr>
          <w:rFonts w:ascii="Times New Roman" w:hAnsi="Times New Roman" w:cs="Times New Roman"/>
        </w:rPr>
        <w:t xml:space="preserve"> conforme </w:t>
      </w:r>
      <w:r w:rsidR="00461DF1" w:rsidRPr="008F1798">
        <w:rPr>
          <w:rFonts w:ascii="Times New Roman" w:hAnsi="Times New Roman" w:cs="Times New Roman"/>
        </w:rPr>
        <w:t>a planta de cobertura do devido bloco.</w:t>
      </w:r>
    </w:p>
    <w:p w14:paraId="4743E3C7" w14:textId="0E2B04B6" w:rsidR="00461DF1" w:rsidRPr="008F1798" w:rsidRDefault="00461DF1" w:rsidP="0058302C">
      <w:pPr>
        <w:pStyle w:val="PargrafodaLista"/>
        <w:numPr>
          <w:ilvl w:val="0"/>
          <w:numId w:val="28"/>
        </w:numPr>
        <w:spacing w:after="0" w:line="240" w:lineRule="auto"/>
        <w:jc w:val="both"/>
        <w:rPr>
          <w:rFonts w:ascii="Times New Roman" w:hAnsi="Times New Roman" w:cs="Times New Roman"/>
          <w:b/>
          <w:bCs/>
        </w:rPr>
      </w:pPr>
      <w:r w:rsidRPr="008F1798">
        <w:rPr>
          <w:rFonts w:ascii="Times New Roman" w:hAnsi="Times New Roman" w:cs="Times New Roman"/>
          <w:b/>
          <w:bCs/>
        </w:rPr>
        <w:t>Telhamento com telha de fibrocimento ondulada esp = 8mm</w:t>
      </w:r>
      <w:r w:rsidRPr="008F1798">
        <w:rPr>
          <w:rFonts w:ascii="Times New Roman" w:hAnsi="Times New Roman" w:cs="Times New Roman"/>
        </w:rPr>
        <w:t>-executar o serviço conforme a planta de cobertura do devido bloco.</w:t>
      </w:r>
    </w:p>
    <w:p w14:paraId="23607995" w14:textId="51D56AEA" w:rsidR="00461DF1" w:rsidRPr="00B00C23" w:rsidRDefault="00B00C23" w:rsidP="0058302C">
      <w:pPr>
        <w:pStyle w:val="PargrafodaLista"/>
        <w:numPr>
          <w:ilvl w:val="0"/>
          <w:numId w:val="28"/>
        </w:numPr>
        <w:spacing w:after="0" w:line="240" w:lineRule="auto"/>
        <w:jc w:val="both"/>
        <w:rPr>
          <w:rFonts w:ascii="Times New Roman" w:hAnsi="Times New Roman" w:cs="Times New Roman"/>
          <w:b/>
          <w:bCs/>
        </w:rPr>
      </w:pPr>
      <w:r w:rsidRPr="00B00C23">
        <w:rPr>
          <w:rFonts w:ascii="Times New Roman" w:hAnsi="Times New Roman" w:cs="Times New Roman"/>
          <w:b/>
          <w:bCs/>
        </w:rPr>
        <w:t>Calha em chapa de aço galvanizado número 24, desenvolvimento de 33 cm, incluso transporte vertical. af_07/2019</w:t>
      </w:r>
      <w:r w:rsidR="005B4AF0" w:rsidRPr="008F1798">
        <w:rPr>
          <w:rFonts w:ascii="Times New Roman" w:hAnsi="Times New Roman" w:cs="Times New Roman"/>
          <w:b/>
          <w:bCs/>
        </w:rPr>
        <w:t>)</w:t>
      </w:r>
      <w:r w:rsidR="005B4AF0" w:rsidRPr="008F1798">
        <w:rPr>
          <w:rFonts w:ascii="Times New Roman" w:hAnsi="Times New Roman" w:cs="Times New Roman"/>
        </w:rPr>
        <w:t xml:space="preserve"> -</w:t>
      </w:r>
      <w:r w:rsidR="00461DF1" w:rsidRPr="008F1798">
        <w:rPr>
          <w:rFonts w:ascii="Times New Roman" w:hAnsi="Times New Roman" w:cs="Times New Roman"/>
        </w:rPr>
        <w:t>instalar conforme a planta de cobertura.</w:t>
      </w:r>
    </w:p>
    <w:p w14:paraId="0373753E" w14:textId="6C6C8010" w:rsidR="00B00C23" w:rsidRPr="008F1798" w:rsidRDefault="00B00C23" w:rsidP="0058302C">
      <w:pPr>
        <w:pStyle w:val="PargrafodaLista"/>
        <w:numPr>
          <w:ilvl w:val="0"/>
          <w:numId w:val="28"/>
        </w:numPr>
        <w:spacing w:after="0" w:line="240" w:lineRule="auto"/>
        <w:jc w:val="both"/>
        <w:rPr>
          <w:rFonts w:ascii="Times New Roman" w:hAnsi="Times New Roman" w:cs="Times New Roman"/>
          <w:b/>
          <w:bCs/>
        </w:rPr>
      </w:pPr>
      <w:r w:rsidRPr="00B00C23">
        <w:rPr>
          <w:rFonts w:ascii="Times New Roman" w:hAnsi="Times New Roman" w:cs="Times New Roman"/>
          <w:b/>
          <w:bCs/>
        </w:rPr>
        <w:t>Rufo em chapa de aço galvanizado número 24, corte de 25 cm, incluso transporte vertical. af_07/2019</w:t>
      </w:r>
      <w:r>
        <w:rPr>
          <w:rFonts w:ascii="Times New Roman" w:hAnsi="Times New Roman" w:cs="Times New Roman"/>
          <w:b/>
          <w:bCs/>
        </w:rPr>
        <w:t>-</w:t>
      </w:r>
      <w:r w:rsidR="00444230">
        <w:rPr>
          <w:rFonts w:ascii="Times New Roman" w:hAnsi="Times New Roman" w:cs="Times New Roman"/>
        </w:rPr>
        <w:t>executar o serviço conforme a planta de cobertura do devido bloco</w:t>
      </w:r>
      <w:r w:rsidR="00354226">
        <w:rPr>
          <w:rFonts w:ascii="Times New Roman" w:hAnsi="Times New Roman" w:cs="Times New Roman"/>
        </w:rPr>
        <w:t>.</w:t>
      </w:r>
    </w:p>
    <w:p w14:paraId="08D6689B" w14:textId="6B3EFA6C" w:rsidR="00461DF1" w:rsidRPr="008F1798" w:rsidRDefault="00DE55EF" w:rsidP="0058302C">
      <w:pPr>
        <w:pStyle w:val="PargrafodaLista"/>
        <w:numPr>
          <w:ilvl w:val="0"/>
          <w:numId w:val="28"/>
        </w:numPr>
        <w:spacing w:after="0" w:line="240" w:lineRule="auto"/>
        <w:jc w:val="both"/>
        <w:rPr>
          <w:rFonts w:ascii="Times New Roman" w:hAnsi="Times New Roman" w:cs="Times New Roman"/>
          <w:b/>
          <w:bCs/>
        </w:rPr>
      </w:pPr>
      <w:r w:rsidRPr="00DE55EF">
        <w:rPr>
          <w:rFonts w:ascii="Times New Roman" w:hAnsi="Times New Roman" w:cs="Times New Roman"/>
          <w:b/>
          <w:bCs/>
        </w:rPr>
        <w:t>Impermeabilização de superfície com manta asfáltica, uma camada, inclusive aplicação de primer asfáltico, e=3mm. af_06/2018</w:t>
      </w:r>
      <w:r w:rsidR="00C1098F" w:rsidRPr="008F1798">
        <w:rPr>
          <w:rFonts w:ascii="Times New Roman" w:hAnsi="Times New Roman" w:cs="Times New Roman"/>
        </w:rPr>
        <w:t>-executar sobre a laje pré-moldada, durante o processo d</w:t>
      </w:r>
      <w:r w:rsidR="004E5BEC">
        <w:rPr>
          <w:rFonts w:ascii="Times New Roman" w:hAnsi="Times New Roman" w:cs="Times New Roman"/>
        </w:rPr>
        <w:t>e</w:t>
      </w:r>
      <w:r w:rsidR="00C1098F" w:rsidRPr="008F1798">
        <w:rPr>
          <w:rFonts w:ascii="Times New Roman" w:hAnsi="Times New Roman" w:cs="Times New Roman"/>
        </w:rPr>
        <w:t xml:space="preserve"> execução</w:t>
      </w:r>
      <w:r w:rsidR="004E5BEC">
        <w:rPr>
          <w:rFonts w:ascii="Times New Roman" w:hAnsi="Times New Roman" w:cs="Times New Roman"/>
        </w:rPr>
        <w:t xml:space="preserve"> da </w:t>
      </w:r>
      <w:r w:rsidR="00C1098F" w:rsidRPr="008F1798">
        <w:rPr>
          <w:rFonts w:ascii="Times New Roman" w:hAnsi="Times New Roman" w:cs="Times New Roman"/>
        </w:rPr>
        <w:t>mesma.</w:t>
      </w:r>
    </w:p>
    <w:p w14:paraId="66B85956" w14:textId="7E263F1E" w:rsidR="00C1098F" w:rsidRPr="00813AC2" w:rsidRDefault="00C1098F" w:rsidP="0058302C">
      <w:pPr>
        <w:pStyle w:val="PargrafodaLista"/>
        <w:numPr>
          <w:ilvl w:val="0"/>
          <w:numId w:val="28"/>
        </w:numPr>
        <w:spacing w:after="0" w:line="240" w:lineRule="auto"/>
        <w:jc w:val="both"/>
        <w:rPr>
          <w:rFonts w:ascii="Times New Roman" w:hAnsi="Times New Roman" w:cs="Times New Roman"/>
          <w:b/>
          <w:bCs/>
          <w:sz w:val="24"/>
          <w:szCs w:val="24"/>
        </w:rPr>
      </w:pPr>
      <w:r w:rsidRPr="00C1098F">
        <w:rPr>
          <w:rFonts w:ascii="Times New Roman" w:hAnsi="Times New Roman" w:cs="Times New Roman"/>
          <w:b/>
          <w:bCs/>
          <w:sz w:val="24"/>
          <w:szCs w:val="24"/>
        </w:rPr>
        <w:t>Forro em réguas de pvc, frisado, para ambientes comerciais, inclusive estrutura de fixação. af_05/2017_p</w:t>
      </w:r>
      <w:r w:rsidRPr="00C1098F">
        <w:rPr>
          <w:rFonts w:ascii="Times New Roman" w:hAnsi="Times New Roman" w:cs="Times New Roman"/>
          <w:sz w:val="24"/>
          <w:szCs w:val="24"/>
        </w:rPr>
        <w:t>-</w:t>
      </w:r>
      <w:r>
        <w:rPr>
          <w:rFonts w:ascii="Times New Roman" w:hAnsi="Times New Roman" w:cs="Times New Roman"/>
          <w:sz w:val="24"/>
          <w:szCs w:val="24"/>
        </w:rPr>
        <w:t>executar em toda área do bloco há altura de 2,70m.</w:t>
      </w:r>
    </w:p>
    <w:bookmarkEnd w:id="1"/>
    <w:p w14:paraId="1457AF55" w14:textId="77777777" w:rsidR="00393810" w:rsidRDefault="00393810" w:rsidP="00C1098F">
      <w:pPr>
        <w:spacing w:after="0" w:line="240" w:lineRule="auto"/>
        <w:jc w:val="both"/>
        <w:rPr>
          <w:rFonts w:ascii="Times New Roman" w:hAnsi="Times New Roman" w:cs="Times New Roman"/>
          <w:b/>
          <w:bCs/>
          <w:sz w:val="24"/>
          <w:szCs w:val="24"/>
        </w:rPr>
      </w:pPr>
    </w:p>
    <w:p w14:paraId="02A96402" w14:textId="13151C93" w:rsidR="00F62749" w:rsidRDefault="00F62749" w:rsidP="00F62749">
      <w:pPr>
        <w:pStyle w:val="PargrafodaLista"/>
        <w:numPr>
          <w:ilvl w:val="0"/>
          <w:numId w:val="23"/>
        </w:numPr>
        <w:spacing w:after="0" w:line="240" w:lineRule="auto"/>
        <w:ind w:left="0"/>
        <w:jc w:val="both"/>
        <w:rPr>
          <w:rFonts w:ascii="Times New Roman" w:hAnsi="Times New Roman" w:cs="Times New Roman"/>
          <w:b/>
          <w:bCs/>
          <w:sz w:val="24"/>
          <w:szCs w:val="24"/>
        </w:rPr>
      </w:pPr>
      <w:r w:rsidRPr="00F62749">
        <w:rPr>
          <w:rFonts w:ascii="Times New Roman" w:hAnsi="Times New Roman" w:cs="Times New Roman"/>
          <w:b/>
          <w:bCs/>
          <w:sz w:val="24"/>
          <w:szCs w:val="24"/>
        </w:rPr>
        <w:t>ESTRUTURA DE SUPORTE CAIXA DA ÁGUA</w:t>
      </w:r>
    </w:p>
    <w:p w14:paraId="608FA286" w14:textId="015ADB1B" w:rsidR="00F62749" w:rsidRPr="00F62749" w:rsidRDefault="00F62749" w:rsidP="00F62749">
      <w:pPr>
        <w:spacing w:after="0" w:line="240" w:lineRule="auto"/>
        <w:ind w:left="-720"/>
        <w:jc w:val="both"/>
        <w:rPr>
          <w:rFonts w:ascii="Times New Roman" w:hAnsi="Times New Roman" w:cs="Times New Roman"/>
          <w:b/>
          <w:bCs/>
          <w:sz w:val="24"/>
          <w:szCs w:val="24"/>
        </w:rPr>
      </w:pPr>
    </w:p>
    <w:p w14:paraId="159447EB" w14:textId="4FC653C9" w:rsidR="00F62749" w:rsidRPr="00F62749" w:rsidRDefault="00A423C4" w:rsidP="00A423C4">
      <w:pPr>
        <w:pStyle w:val="PargrafodaLista"/>
        <w:numPr>
          <w:ilvl w:val="0"/>
          <w:numId w:val="3"/>
        </w:numPr>
        <w:spacing w:after="0" w:line="240" w:lineRule="auto"/>
        <w:ind w:left="0"/>
        <w:jc w:val="both"/>
        <w:rPr>
          <w:rFonts w:ascii="Times New Roman" w:hAnsi="Times New Roman" w:cs="Times New Roman"/>
          <w:b/>
          <w:bCs/>
          <w:sz w:val="24"/>
          <w:szCs w:val="24"/>
        </w:rPr>
      </w:pPr>
      <w:r w:rsidRPr="00A423C4">
        <w:rPr>
          <w:rFonts w:ascii="Times New Roman" w:hAnsi="Times New Roman" w:cs="Times New Roman"/>
          <w:b/>
          <w:bCs/>
          <w:sz w:val="24"/>
          <w:szCs w:val="24"/>
        </w:rPr>
        <w:t>Escavação manual de vala com profundidade menor ou igual a 1,30 m. af_02/202</w:t>
      </w:r>
      <w:r w:rsidRPr="00A423C4">
        <w:rPr>
          <w:rFonts w:ascii="Times New Roman" w:hAnsi="Times New Roman" w:cs="Times New Roman"/>
          <w:sz w:val="24"/>
          <w:szCs w:val="24"/>
        </w:rPr>
        <w:t>1</w:t>
      </w:r>
      <w:r w:rsidR="00F62749" w:rsidRPr="00F62749">
        <w:rPr>
          <w:rFonts w:ascii="Times New Roman" w:hAnsi="Times New Roman" w:cs="Times New Roman"/>
          <w:sz w:val="24"/>
          <w:szCs w:val="24"/>
        </w:rPr>
        <w:t>-</w:t>
      </w:r>
      <w:r w:rsidR="00F62749" w:rsidRPr="00F62749">
        <w:rPr>
          <w:rFonts w:ascii="Times New Roman" w:hAnsi="Times New Roman" w:cs="Times New Roman"/>
        </w:rPr>
        <w:t xml:space="preserve"> </w:t>
      </w:r>
      <w:r w:rsidR="00F62749" w:rsidRPr="008F1798">
        <w:rPr>
          <w:rFonts w:ascii="Times New Roman" w:hAnsi="Times New Roman" w:cs="Times New Roman"/>
        </w:rPr>
        <w:t>escavar manualmente nos locais conforme o projeto de reforma.</w:t>
      </w:r>
    </w:p>
    <w:p w14:paraId="1D6D69F1" w14:textId="365D07F0" w:rsidR="00F62749" w:rsidRPr="008353CA" w:rsidRDefault="00F62749" w:rsidP="002C2FF9">
      <w:pPr>
        <w:pStyle w:val="PargrafodaLista"/>
        <w:numPr>
          <w:ilvl w:val="0"/>
          <w:numId w:val="20"/>
        </w:numPr>
        <w:spacing w:after="0" w:line="240" w:lineRule="auto"/>
        <w:ind w:left="360" w:hanging="360"/>
        <w:jc w:val="both"/>
        <w:rPr>
          <w:rFonts w:ascii="Times New Roman" w:hAnsi="Times New Roman" w:cs="Times New Roman"/>
          <w:b/>
          <w:bCs/>
        </w:rPr>
      </w:pPr>
      <w:r w:rsidRPr="00F62749">
        <w:rPr>
          <w:rFonts w:ascii="Times New Roman" w:hAnsi="Times New Roman" w:cs="Times New Roman"/>
          <w:b/>
          <w:bCs/>
          <w:sz w:val="24"/>
          <w:szCs w:val="24"/>
        </w:rPr>
        <w:t>Concreto Armado fck=21,0MPa, usinado, bombeado, adensado e lançado, para Uso Geral, com formas planas em compensado resinado 12mm (05</w:t>
      </w:r>
      <w:r w:rsidR="00A423C4">
        <w:rPr>
          <w:rFonts w:ascii="Times New Roman" w:hAnsi="Times New Roman" w:cs="Times New Roman"/>
          <w:b/>
          <w:bCs/>
          <w:sz w:val="24"/>
          <w:szCs w:val="24"/>
        </w:rPr>
        <w:t xml:space="preserve"> </w:t>
      </w:r>
      <w:r w:rsidRPr="00F62749">
        <w:rPr>
          <w:rFonts w:ascii="Times New Roman" w:hAnsi="Times New Roman" w:cs="Times New Roman"/>
          <w:b/>
          <w:bCs/>
          <w:sz w:val="24"/>
          <w:szCs w:val="24"/>
        </w:rPr>
        <w:t>usos)</w:t>
      </w:r>
      <w:r>
        <w:rPr>
          <w:rFonts w:ascii="Times New Roman" w:hAnsi="Times New Roman" w:cs="Times New Roman"/>
          <w:sz w:val="24"/>
          <w:szCs w:val="24"/>
        </w:rPr>
        <w:t>-</w:t>
      </w:r>
      <w:r w:rsidR="002C2FF9" w:rsidRPr="002C2FF9">
        <w:t xml:space="preserve"> </w:t>
      </w:r>
      <w:r w:rsidR="002C2FF9" w:rsidRPr="008F1798">
        <w:rPr>
          <w:rFonts w:ascii="Times New Roman" w:hAnsi="Times New Roman" w:cs="Times New Roman"/>
        </w:rPr>
        <w:t>deverá ser lançando sobre a seguintes as estruturas (sapatas pilares e vigas).</w:t>
      </w:r>
    </w:p>
    <w:p w14:paraId="2A0654D6" w14:textId="5B4DF14B" w:rsidR="008353CA" w:rsidRPr="007F7DA9" w:rsidRDefault="007F7DA9" w:rsidP="007F7DA9">
      <w:pPr>
        <w:pStyle w:val="PargrafodaLista"/>
        <w:numPr>
          <w:ilvl w:val="0"/>
          <w:numId w:val="20"/>
        </w:numPr>
        <w:spacing w:after="0" w:line="240" w:lineRule="auto"/>
        <w:ind w:left="360" w:hanging="360"/>
        <w:jc w:val="both"/>
        <w:rPr>
          <w:rFonts w:ascii="Times New Roman" w:hAnsi="Times New Roman" w:cs="Times New Roman"/>
          <w:b/>
          <w:bCs/>
        </w:rPr>
      </w:pPr>
      <w:r w:rsidRPr="008F1798">
        <w:rPr>
          <w:rFonts w:ascii="Times New Roman" w:hAnsi="Times New Roman" w:cs="Times New Roman"/>
          <w:b/>
          <w:bCs/>
        </w:rPr>
        <w:t>Alvenaria pedra calcárea argamassada c/ cimento e areia traço t-4 (1:5) - 1 saco cimento 50kg / 5 padiolas areia dim. 0,35z0,45x0,23m</w:t>
      </w:r>
      <w:r w:rsidRPr="008F1798">
        <w:rPr>
          <w:rFonts w:ascii="Times New Roman" w:hAnsi="Times New Roman" w:cs="Times New Roman"/>
        </w:rPr>
        <w:t xml:space="preserve"> - </w:t>
      </w:r>
      <w:r w:rsidRPr="008F1798">
        <w:rPr>
          <w:rFonts w:ascii="Times New Roman" w:hAnsi="Times New Roman" w:cs="Times New Roman"/>
          <w:b/>
          <w:bCs/>
        </w:rPr>
        <w:t>Confecção mecânica e transporte-</w:t>
      </w:r>
      <w:r w:rsidRPr="008F1798">
        <w:rPr>
          <w:rFonts w:ascii="Times New Roman" w:hAnsi="Times New Roman" w:cs="Times New Roman"/>
        </w:rPr>
        <w:t>executar a alvenaria de pedra argamassada, conforme o projeto de reforma</w:t>
      </w:r>
      <w:r>
        <w:rPr>
          <w:rFonts w:ascii="Times New Roman" w:hAnsi="Times New Roman" w:cs="Times New Roman"/>
        </w:rPr>
        <w:t>.</w:t>
      </w:r>
    </w:p>
    <w:p w14:paraId="24EE3ED7" w14:textId="5BEA5355" w:rsidR="002C2FF9" w:rsidRPr="002C2FF9" w:rsidRDefault="002C2FF9" w:rsidP="002C2FF9">
      <w:pPr>
        <w:pStyle w:val="PargrafodaLista"/>
        <w:numPr>
          <w:ilvl w:val="0"/>
          <w:numId w:val="20"/>
        </w:numPr>
        <w:spacing w:after="0" w:line="240" w:lineRule="auto"/>
        <w:ind w:left="360" w:hanging="360"/>
        <w:jc w:val="both"/>
        <w:rPr>
          <w:rFonts w:ascii="Times New Roman" w:hAnsi="Times New Roman" w:cs="Times New Roman"/>
          <w:b/>
          <w:bCs/>
        </w:rPr>
      </w:pPr>
      <w:r w:rsidRPr="002C2FF9">
        <w:rPr>
          <w:rFonts w:ascii="Times New Roman" w:hAnsi="Times New Roman" w:cs="Times New Roman"/>
          <w:b/>
          <w:bCs/>
          <w:sz w:val="24"/>
          <w:szCs w:val="24"/>
        </w:rPr>
        <w:t>Reaterro manual de valas, com compactação utilizando sêpo, sem controle do grau de compactação</w:t>
      </w:r>
      <w:r w:rsidRPr="002C2FF9">
        <w:rPr>
          <w:rFonts w:ascii="Times New Roman" w:hAnsi="Times New Roman" w:cs="Times New Roman"/>
          <w:sz w:val="24"/>
          <w:szCs w:val="24"/>
        </w:rPr>
        <w:t>-</w:t>
      </w:r>
      <w:r w:rsidRPr="002C2FF9">
        <w:rPr>
          <w:rFonts w:ascii="Times New Roman" w:hAnsi="Times New Roman" w:cs="Times New Roman"/>
        </w:rPr>
        <w:t xml:space="preserve"> </w:t>
      </w:r>
      <w:r>
        <w:rPr>
          <w:rFonts w:ascii="Times New Roman" w:hAnsi="Times New Roman" w:cs="Times New Roman"/>
        </w:rPr>
        <w:t>executar onde foi realizado a escavação das valas.</w:t>
      </w:r>
    </w:p>
    <w:p w14:paraId="478BDE16" w14:textId="5F1D0EF9" w:rsidR="002C2FF9" w:rsidRPr="002C2FF9" w:rsidRDefault="003D77BF" w:rsidP="003D77BF">
      <w:pPr>
        <w:pStyle w:val="PargrafodaLista"/>
        <w:spacing w:after="0" w:line="240" w:lineRule="auto"/>
        <w:ind w:left="360"/>
        <w:jc w:val="both"/>
        <w:rPr>
          <w:rFonts w:ascii="Times New Roman" w:hAnsi="Times New Roman" w:cs="Times New Roman"/>
          <w:b/>
          <w:bCs/>
        </w:rPr>
      </w:pPr>
      <w:r w:rsidRPr="008F1798">
        <w:rPr>
          <w:rFonts w:ascii="Times New Roman" w:hAnsi="Times New Roman" w:cs="Times New Roman"/>
          <w:b/>
          <w:bCs/>
        </w:rPr>
        <w:t xml:space="preserve">Laje pré-fabricada </w:t>
      </w:r>
      <w:r>
        <w:rPr>
          <w:rFonts w:ascii="Times New Roman" w:hAnsi="Times New Roman" w:cs="Times New Roman"/>
          <w:b/>
          <w:bCs/>
        </w:rPr>
        <w:t>comum para piso ou cobertura, inclusive escoramento em madeira e capeamento 4cm</w:t>
      </w:r>
      <w:r w:rsidRPr="002C2FF9">
        <w:rPr>
          <w:rFonts w:ascii="Times New Roman" w:hAnsi="Times New Roman" w:cs="Times New Roman"/>
        </w:rPr>
        <w:t xml:space="preserve"> </w:t>
      </w:r>
      <w:r w:rsidR="002C2FF9" w:rsidRPr="002C2FF9">
        <w:rPr>
          <w:rFonts w:ascii="Times New Roman" w:hAnsi="Times New Roman" w:cs="Times New Roman"/>
        </w:rPr>
        <w:t>-</w:t>
      </w:r>
      <w:r w:rsidR="002C2FF9">
        <w:rPr>
          <w:rFonts w:ascii="Times New Roman" w:hAnsi="Times New Roman" w:cs="Times New Roman"/>
        </w:rPr>
        <w:t>executar conforme projeto.</w:t>
      </w:r>
    </w:p>
    <w:p w14:paraId="7CE13981" w14:textId="66F71304" w:rsidR="002C2FF9" w:rsidRPr="002C2FF9" w:rsidRDefault="00F93A9E" w:rsidP="002C2FF9">
      <w:pPr>
        <w:pStyle w:val="PargrafodaLista"/>
        <w:numPr>
          <w:ilvl w:val="0"/>
          <w:numId w:val="20"/>
        </w:numPr>
        <w:spacing w:after="0" w:line="240" w:lineRule="auto"/>
        <w:ind w:left="360" w:hanging="360"/>
        <w:jc w:val="both"/>
        <w:rPr>
          <w:rFonts w:ascii="Times New Roman" w:hAnsi="Times New Roman" w:cs="Times New Roman"/>
          <w:b/>
          <w:bCs/>
        </w:rPr>
      </w:pPr>
      <w:r w:rsidRPr="00F93A9E">
        <w:rPr>
          <w:rFonts w:ascii="Times New Roman" w:hAnsi="Times New Roman" w:cs="Times New Roman"/>
          <w:b/>
          <w:bCs/>
        </w:rPr>
        <w:t>Impermeabilização de superfície com manta asfáltica, uma camada, inclusive aplicação de primer asfáltico, e=3mm. af_06/2018</w:t>
      </w:r>
      <w:r w:rsidR="002C2FF9">
        <w:rPr>
          <w:rFonts w:ascii="Times New Roman" w:hAnsi="Times New Roman" w:cs="Times New Roman"/>
        </w:rPr>
        <w:t>- impermeabilização toda a área da laje.</w:t>
      </w:r>
    </w:p>
    <w:p w14:paraId="2608415E" w14:textId="09C0008E" w:rsidR="002C2FF9" w:rsidRPr="002C2FF9" w:rsidRDefault="002C2FF9" w:rsidP="002C2FF9">
      <w:pPr>
        <w:pStyle w:val="PargrafodaLista"/>
        <w:numPr>
          <w:ilvl w:val="0"/>
          <w:numId w:val="20"/>
        </w:numPr>
        <w:spacing w:after="0" w:line="240" w:lineRule="auto"/>
        <w:ind w:left="360" w:hanging="360"/>
        <w:jc w:val="both"/>
        <w:rPr>
          <w:rFonts w:ascii="Times New Roman" w:hAnsi="Times New Roman" w:cs="Times New Roman"/>
          <w:b/>
          <w:bCs/>
        </w:rPr>
      </w:pPr>
      <w:r w:rsidRPr="002C2FF9">
        <w:rPr>
          <w:rFonts w:ascii="Times New Roman" w:hAnsi="Times New Roman" w:cs="Times New Roman"/>
          <w:b/>
          <w:bCs/>
        </w:rPr>
        <w:t>Contrapiso em argamassa traço 1:4 (cimento e areia), preparo mecânico com betoneira 400 l, aplicado em áreas secas sobre laje, aderido, acabamento não reforçado, espessura 2cm. af_07/2021</w:t>
      </w:r>
      <w:r>
        <w:rPr>
          <w:rFonts w:ascii="Times New Roman" w:hAnsi="Times New Roman" w:cs="Times New Roman"/>
        </w:rPr>
        <w:t>-executar todo contrapiso conforme planta.</w:t>
      </w:r>
    </w:p>
    <w:p w14:paraId="25E1FC7D" w14:textId="098EF5F9" w:rsidR="002C2FF9" w:rsidRPr="007A55B8" w:rsidRDefault="007A55B8" w:rsidP="002C2FF9">
      <w:pPr>
        <w:pStyle w:val="PargrafodaLista"/>
        <w:numPr>
          <w:ilvl w:val="0"/>
          <w:numId w:val="20"/>
        </w:numPr>
        <w:spacing w:after="0" w:line="240" w:lineRule="auto"/>
        <w:ind w:left="360" w:hanging="360"/>
        <w:jc w:val="both"/>
        <w:rPr>
          <w:rFonts w:ascii="Times New Roman" w:hAnsi="Times New Roman" w:cs="Times New Roman"/>
          <w:b/>
          <w:bCs/>
        </w:rPr>
      </w:pPr>
      <w:r w:rsidRPr="007A55B8">
        <w:rPr>
          <w:rFonts w:ascii="Times New Roman" w:hAnsi="Times New Roman" w:cs="Times New Roman"/>
          <w:b/>
          <w:bCs/>
        </w:rPr>
        <w:t>Alvenaria bloco cerâmico vedação, 9x19x24cm, e=9cm, com argamassa t5 - 1:2:8 (cimento/cal/areia), junta=1cm - Rev.09</w:t>
      </w:r>
      <w:r>
        <w:rPr>
          <w:rFonts w:ascii="Times New Roman" w:hAnsi="Times New Roman" w:cs="Times New Roman"/>
        </w:rPr>
        <w:t>-</w:t>
      </w:r>
      <w:r w:rsidRPr="007A55B8">
        <w:rPr>
          <w:rFonts w:ascii="Times New Roman" w:hAnsi="Times New Roman" w:cs="Times New Roman"/>
        </w:rPr>
        <w:t xml:space="preserve"> </w:t>
      </w:r>
      <w:r>
        <w:rPr>
          <w:rFonts w:ascii="Times New Roman" w:hAnsi="Times New Roman" w:cs="Times New Roman"/>
        </w:rPr>
        <w:t>executar a elevação conforme o projeto.</w:t>
      </w:r>
    </w:p>
    <w:p w14:paraId="4C7EFD97" w14:textId="30C7FCF4" w:rsidR="007A55B8" w:rsidRPr="007A55B8" w:rsidRDefault="007A55B8" w:rsidP="002C2FF9">
      <w:pPr>
        <w:pStyle w:val="PargrafodaLista"/>
        <w:numPr>
          <w:ilvl w:val="0"/>
          <w:numId w:val="20"/>
        </w:numPr>
        <w:spacing w:after="0" w:line="240" w:lineRule="auto"/>
        <w:ind w:left="360" w:hanging="360"/>
        <w:jc w:val="both"/>
        <w:rPr>
          <w:rFonts w:ascii="Times New Roman" w:hAnsi="Times New Roman" w:cs="Times New Roman"/>
          <w:b/>
          <w:bCs/>
        </w:rPr>
      </w:pPr>
      <w:r w:rsidRPr="007A55B8">
        <w:rPr>
          <w:rFonts w:ascii="Times New Roman" w:hAnsi="Times New Roman" w:cs="Times New Roman"/>
          <w:b/>
          <w:bCs/>
        </w:rPr>
        <w:t>Chapisco em parede com argamassa traço t1 - 1:3 (cimento / areia) - Revisado 08/2015</w:t>
      </w:r>
      <w:r>
        <w:rPr>
          <w:rFonts w:ascii="Times New Roman" w:hAnsi="Times New Roman" w:cs="Times New Roman"/>
        </w:rPr>
        <w:t>-executar onde foi realizada a elevação de alvenaria.</w:t>
      </w:r>
    </w:p>
    <w:p w14:paraId="033FDCA2" w14:textId="5022230D" w:rsidR="007A55B8" w:rsidRDefault="007A55B8" w:rsidP="002C2FF9">
      <w:pPr>
        <w:pStyle w:val="PargrafodaLista"/>
        <w:numPr>
          <w:ilvl w:val="0"/>
          <w:numId w:val="20"/>
        </w:numPr>
        <w:spacing w:after="0" w:line="240" w:lineRule="auto"/>
        <w:ind w:left="360" w:hanging="360"/>
        <w:jc w:val="both"/>
        <w:rPr>
          <w:rFonts w:ascii="Times New Roman" w:hAnsi="Times New Roman" w:cs="Times New Roman"/>
        </w:rPr>
      </w:pPr>
      <w:r w:rsidRPr="007A55B8">
        <w:rPr>
          <w:rFonts w:ascii="Times New Roman" w:hAnsi="Times New Roman" w:cs="Times New Roman"/>
          <w:b/>
          <w:bCs/>
        </w:rPr>
        <w:t>Reboco ou emboço externo, de parede, com argamassa traço t5 - 1:2:8 (cimento / cal / areia), espessura 2,0 cm</w:t>
      </w:r>
      <w:r w:rsidRPr="007A55B8">
        <w:rPr>
          <w:rFonts w:ascii="Times New Roman" w:hAnsi="Times New Roman" w:cs="Times New Roman"/>
        </w:rPr>
        <w:t>-</w:t>
      </w:r>
      <w:r>
        <w:rPr>
          <w:rFonts w:ascii="Times New Roman" w:hAnsi="Times New Roman" w:cs="Times New Roman"/>
        </w:rPr>
        <w:t>executar sobre o chapisco.</w:t>
      </w:r>
    </w:p>
    <w:p w14:paraId="48A77B3F" w14:textId="7496D230" w:rsidR="007A55B8" w:rsidRPr="007A55B8" w:rsidRDefault="007A55B8" w:rsidP="002C2FF9">
      <w:pPr>
        <w:pStyle w:val="PargrafodaLista"/>
        <w:numPr>
          <w:ilvl w:val="0"/>
          <w:numId w:val="20"/>
        </w:numPr>
        <w:spacing w:after="0" w:line="240" w:lineRule="auto"/>
        <w:ind w:left="360" w:hanging="360"/>
        <w:jc w:val="both"/>
        <w:rPr>
          <w:rFonts w:ascii="Times New Roman" w:hAnsi="Times New Roman" w:cs="Times New Roman"/>
          <w:b/>
          <w:bCs/>
        </w:rPr>
      </w:pPr>
      <w:r w:rsidRPr="007A55B8">
        <w:rPr>
          <w:rFonts w:ascii="Times New Roman" w:hAnsi="Times New Roman" w:cs="Times New Roman"/>
          <w:b/>
          <w:bCs/>
        </w:rPr>
        <w:t>Preparo de superfície com lixamento e aplicação de 01 demão de líquido selador</w:t>
      </w:r>
      <w:r>
        <w:rPr>
          <w:rFonts w:ascii="Times New Roman" w:hAnsi="Times New Roman" w:cs="Times New Roman"/>
        </w:rPr>
        <w:t>-executar em toda superfície ate a altura da laje.</w:t>
      </w:r>
    </w:p>
    <w:p w14:paraId="19AB26C8" w14:textId="17D9AAD5" w:rsidR="00EF42FD" w:rsidRPr="00EF42FD" w:rsidRDefault="00EF42FD" w:rsidP="002C2FF9">
      <w:pPr>
        <w:pStyle w:val="PargrafodaLista"/>
        <w:numPr>
          <w:ilvl w:val="0"/>
          <w:numId w:val="20"/>
        </w:numPr>
        <w:spacing w:after="0" w:line="240" w:lineRule="auto"/>
        <w:ind w:left="360" w:hanging="360"/>
        <w:jc w:val="both"/>
        <w:rPr>
          <w:rFonts w:ascii="Times New Roman" w:hAnsi="Times New Roman" w:cs="Times New Roman"/>
          <w:b/>
          <w:bCs/>
        </w:rPr>
      </w:pPr>
      <w:r w:rsidRPr="00EF42FD">
        <w:rPr>
          <w:rFonts w:ascii="Times New Roman" w:hAnsi="Times New Roman" w:cs="Times New Roman"/>
          <w:b/>
          <w:bCs/>
        </w:rPr>
        <w:t>Porta ou janela em alumínio, cor N/P/B,tipo veneziana, de abrir ou correr, completa inclusive caixilhos, dobradiças ou roldanas e fechadura</w:t>
      </w:r>
      <w:r w:rsidRPr="00EF42FD">
        <w:rPr>
          <w:rFonts w:ascii="Times New Roman" w:hAnsi="Times New Roman" w:cs="Times New Roman"/>
        </w:rPr>
        <w:t>-</w:t>
      </w:r>
      <w:r>
        <w:rPr>
          <w:rFonts w:ascii="Times New Roman" w:hAnsi="Times New Roman" w:cs="Times New Roman"/>
        </w:rPr>
        <w:t>instalar em local conforme o projeto.</w:t>
      </w:r>
    </w:p>
    <w:p w14:paraId="147B6F65" w14:textId="382D6E71" w:rsidR="00EF42FD" w:rsidRPr="00EF42FD" w:rsidRDefault="00EF42FD" w:rsidP="002C2FF9">
      <w:pPr>
        <w:pStyle w:val="PargrafodaLista"/>
        <w:numPr>
          <w:ilvl w:val="0"/>
          <w:numId w:val="20"/>
        </w:numPr>
        <w:spacing w:after="0" w:line="240" w:lineRule="auto"/>
        <w:ind w:left="360" w:hanging="360"/>
        <w:jc w:val="both"/>
        <w:rPr>
          <w:rFonts w:ascii="Times New Roman" w:hAnsi="Times New Roman" w:cs="Times New Roman"/>
          <w:b/>
          <w:bCs/>
        </w:rPr>
      </w:pPr>
      <w:r w:rsidRPr="00EF42FD">
        <w:rPr>
          <w:rFonts w:ascii="Times New Roman" w:hAnsi="Times New Roman" w:cs="Times New Roman"/>
          <w:b/>
          <w:bCs/>
        </w:rPr>
        <w:lastRenderedPageBreak/>
        <w:t>Grade ferro 1/2 x 1/2"</w:t>
      </w:r>
      <w:r>
        <w:rPr>
          <w:rFonts w:ascii="Times New Roman" w:hAnsi="Times New Roman" w:cs="Times New Roman"/>
          <w:b/>
          <w:bCs/>
        </w:rPr>
        <w:t>-</w:t>
      </w:r>
      <w:r>
        <w:rPr>
          <w:rFonts w:ascii="Times New Roman" w:hAnsi="Times New Roman" w:cs="Times New Roman"/>
        </w:rPr>
        <w:t>deverá ser instalada onde foi instalada a porta.</w:t>
      </w:r>
    </w:p>
    <w:p w14:paraId="41F2B7B2" w14:textId="7AF90C25" w:rsidR="00EF42FD" w:rsidRPr="004923AB" w:rsidRDefault="004923AB" w:rsidP="002C2FF9">
      <w:pPr>
        <w:pStyle w:val="PargrafodaLista"/>
        <w:numPr>
          <w:ilvl w:val="0"/>
          <w:numId w:val="20"/>
        </w:numPr>
        <w:spacing w:after="0" w:line="240" w:lineRule="auto"/>
        <w:ind w:left="360" w:hanging="360"/>
        <w:jc w:val="both"/>
        <w:rPr>
          <w:rFonts w:ascii="Times New Roman" w:hAnsi="Times New Roman" w:cs="Times New Roman"/>
          <w:b/>
          <w:bCs/>
        </w:rPr>
      </w:pPr>
      <w:r w:rsidRPr="004923AB">
        <w:rPr>
          <w:rFonts w:ascii="Times New Roman" w:hAnsi="Times New Roman" w:cs="Times New Roman"/>
          <w:b/>
          <w:bCs/>
        </w:rPr>
        <w:t>Caixa d´água em poliéster reforçado com fibra de vidro, 5000 litros - fornecimento e instalação. af_06/2021</w:t>
      </w:r>
      <w:r w:rsidRPr="004923AB">
        <w:rPr>
          <w:rFonts w:ascii="Times New Roman" w:hAnsi="Times New Roman" w:cs="Times New Roman"/>
        </w:rPr>
        <w:t>-</w:t>
      </w:r>
      <w:r>
        <w:rPr>
          <w:rFonts w:ascii="Times New Roman" w:hAnsi="Times New Roman" w:cs="Times New Roman"/>
        </w:rPr>
        <w:t>instalar sobre a laje conforme projeto.</w:t>
      </w:r>
    </w:p>
    <w:p w14:paraId="3CCDC2B8" w14:textId="571FBCA7" w:rsidR="004923AB" w:rsidRPr="004923AB" w:rsidRDefault="004923AB" w:rsidP="002C2FF9">
      <w:pPr>
        <w:pStyle w:val="PargrafodaLista"/>
        <w:numPr>
          <w:ilvl w:val="0"/>
          <w:numId w:val="20"/>
        </w:numPr>
        <w:spacing w:after="0" w:line="240" w:lineRule="auto"/>
        <w:ind w:left="360" w:hanging="360"/>
        <w:jc w:val="both"/>
        <w:rPr>
          <w:rFonts w:ascii="Times New Roman" w:hAnsi="Times New Roman" w:cs="Times New Roman"/>
          <w:b/>
          <w:bCs/>
        </w:rPr>
      </w:pPr>
      <w:r w:rsidRPr="004923AB">
        <w:rPr>
          <w:rFonts w:ascii="Times New Roman" w:hAnsi="Times New Roman" w:cs="Times New Roman"/>
          <w:b/>
          <w:bCs/>
        </w:rPr>
        <w:t>Cobogó de cimento, tipo "escama", dim: 50 x 50cm</w:t>
      </w:r>
      <w:r w:rsidRPr="004923AB">
        <w:rPr>
          <w:rFonts w:ascii="Times New Roman" w:hAnsi="Times New Roman" w:cs="Times New Roman"/>
        </w:rPr>
        <w:t>-</w:t>
      </w:r>
      <w:r>
        <w:rPr>
          <w:rFonts w:ascii="Times New Roman" w:hAnsi="Times New Roman" w:cs="Times New Roman"/>
        </w:rPr>
        <w:t>executar conforme projeto.</w:t>
      </w:r>
    </w:p>
    <w:p w14:paraId="6AC2E404" w14:textId="77777777" w:rsidR="00393810" w:rsidRDefault="00393810" w:rsidP="00C1098F">
      <w:pPr>
        <w:spacing w:after="0" w:line="240" w:lineRule="auto"/>
        <w:jc w:val="both"/>
        <w:rPr>
          <w:rFonts w:ascii="Times New Roman" w:hAnsi="Times New Roman" w:cs="Times New Roman"/>
          <w:b/>
          <w:bCs/>
          <w:sz w:val="24"/>
          <w:szCs w:val="24"/>
        </w:rPr>
      </w:pPr>
    </w:p>
    <w:p w14:paraId="5E6D1B00" w14:textId="1AB1AFA9" w:rsidR="00BF1C7C" w:rsidRDefault="00BF1C7C" w:rsidP="00D305CD">
      <w:pPr>
        <w:spacing w:after="0" w:line="240" w:lineRule="auto"/>
        <w:jc w:val="both"/>
        <w:rPr>
          <w:rFonts w:ascii="Times New Roman" w:hAnsi="Times New Roman" w:cs="Times New Roman"/>
          <w:b/>
          <w:bCs/>
          <w:sz w:val="24"/>
          <w:szCs w:val="24"/>
        </w:rPr>
      </w:pPr>
    </w:p>
    <w:p w14:paraId="10E30241" w14:textId="77777777" w:rsidR="00BF1C7C" w:rsidRPr="00D305CD" w:rsidRDefault="00BF1C7C" w:rsidP="00D305CD">
      <w:pPr>
        <w:spacing w:after="0" w:line="240" w:lineRule="auto"/>
        <w:jc w:val="both"/>
        <w:rPr>
          <w:rFonts w:ascii="Times New Roman" w:hAnsi="Times New Roman" w:cs="Times New Roman"/>
          <w:b/>
          <w:bCs/>
          <w:sz w:val="24"/>
          <w:szCs w:val="24"/>
        </w:rPr>
      </w:pPr>
    </w:p>
    <w:p w14:paraId="7222C5CF" w14:textId="36DE3814" w:rsidR="00422493" w:rsidRPr="00275E0C" w:rsidRDefault="00422493" w:rsidP="00422493">
      <w:pPr>
        <w:pStyle w:val="PargrafodaLista"/>
        <w:numPr>
          <w:ilvl w:val="1"/>
          <w:numId w:val="1"/>
        </w:numPr>
        <w:spacing w:after="0" w:line="240" w:lineRule="auto"/>
        <w:ind w:left="360"/>
        <w:jc w:val="both"/>
        <w:rPr>
          <w:rFonts w:ascii="Times New Roman" w:hAnsi="Times New Roman" w:cs="Times New Roman"/>
          <w:b/>
          <w:bCs/>
          <w:sz w:val="24"/>
          <w:szCs w:val="24"/>
        </w:rPr>
      </w:pPr>
      <w:r>
        <w:rPr>
          <w:rFonts w:ascii="Times New Roman" w:hAnsi="Times New Roman" w:cs="Times New Roman"/>
          <w:b/>
          <w:bCs/>
          <w:sz w:val="28"/>
          <w:szCs w:val="28"/>
        </w:rPr>
        <w:t xml:space="preserve">  </w:t>
      </w:r>
      <w:r w:rsidR="000C0CA8" w:rsidRPr="00275E0C">
        <w:rPr>
          <w:rFonts w:ascii="Times New Roman" w:hAnsi="Times New Roman" w:cs="Times New Roman"/>
          <w:b/>
          <w:bCs/>
          <w:sz w:val="24"/>
          <w:szCs w:val="24"/>
        </w:rPr>
        <w:t>PORTAL DE ENTRADA</w:t>
      </w:r>
    </w:p>
    <w:p w14:paraId="061A1C34" w14:textId="32B8AE90" w:rsidR="000C0CA8" w:rsidRDefault="000C0CA8" w:rsidP="000C0CA8">
      <w:pPr>
        <w:pStyle w:val="PargrafodaLista"/>
        <w:spacing w:after="0" w:line="240" w:lineRule="auto"/>
        <w:ind w:left="360"/>
        <w:jc w:val="both"/>
        <w:rPr>
          <w:rFonts w:ascii="Times New Roman" w:hAnsi="Times New Roman" w:cs="Times New Roman"/>
          <w:b/>
          <w:bCs/>
          <w:sz w:val="28"/>
          <w:szCs w:val="28"/>
        </w:rPr>
      </w:pPr>
    </w:p>
    <w:p w14:paraId="720DA293" w14:textId="64814C5F" w:rsidR="000C0CA8" w:rsidRDefault="000C0CA8" w:rsidP="0058302C">
      <w:pPr>
        <w:numPr>
          <w:ilvl w:val="0"/>
          <w:numId w:val="21"/>
        </w:numPr>
        <w:spacing w:after="0" w:line="240" w:lineRule="auto"/>
        <w:contextualSpacing/>
        <w:jc w:val="both"/>
        <w:rPr>
          <w:rFonts w:ascii="Times New Roman" w:hAnsi="Times New Roman" w:cs="Times New Roman"/>
          <w:b/>
          <w:bCs/>
          <w:sz w:val="24"/>
          <w:szCs w:val="24"/>
        </w:rPr>
      </w:pPr>
      <w:r w:rsidRPr="00813AC2">
        <w:rPr>
          <w:rFonts w:ascii="Times New Roman" w:hAnsi="Times New Roman" w:cs="Times New Roman"/>
          <w:b/>
          <w:bCs/>
          <w:sz w:val="24"/>
          <w:szCs w:val="24"/>
        </w:rPr>
        <w:t xml:space="preserve">Fundação e Superestrutura </w:t>
      </w:r>
    </w:p>
    <w:p w14:paraId="4F5BBBB7" w14:textId="77777777" w:rsidR="001E53BE" w:rsidRPr="001E53BE" w:rsidRDefault="001E53BE" w:rsidP="001E53BE">
      <w:pPr>
        <w:spacing w:after="0" w:line="240" w:lineRule="auto"/>
        <w:ind w:left="720"/>
        <w:contextualSpacing/>
        <w:jc w:val="both"/>
        <w:rPr>
          <w:rFonts w:ascii="Times New Roman" w:hAnsi="Times New Roman" w:cs="Times New Roman"/>
          <w:b/>
          <w:bCs/>
          <w:sz w:val="24"/>
          <w:szCs w:val="24"/>
        </w:rPr>
      </w:pPr>
    </w:p>
    <w:p w14:paraId="2EB7D42E" w14:textId="359A0430" w:rsidR="000C0CA8" w:rsidRPr="000C7445" w:rsidRDefault="000C7445" w:rsidP="0058302C">
      <w:pPr>
        <w:pStyle w:val="PargrafodaLista"/>
        <w:numPr>
          <w:ilvl w:val="0"/>
          <w:numId w:val="29"/>
        </w:numPr>
        <w:spacing w:after="0" w:line="240" w:lineRule="auto"/>
        <w:jc w:val="both"/>
        <w:rPr>
          <w:rFonts w:ascii="Times New Roman" w:hAnsi="Times New Roman" w:cs="Times New Roman"/>
          <w:b/>
          <w:bCs/>
        </w:rPr>
      </w:pPr>
      <w:r w:rsidRPr="000C7445">
        <w:rPr>
          <w:rFonts w:ascii="Times New Roman" w:hAnsi="Times New Roman" w:cs="Times New Roman"/>
          <w:b/>
          <w:bCs/>
        </w:rPr>
        <w:t>Escavação manual de vala com profundidade menor ou igual a 1,30 m. af_02/2021</w:t>
      </w:r>
      <w:r w:rsidR="000C0CA8" w:rsidRPr="008F1798">
        <w:rPr>
          <w:rFonts w:ascii="Times New Roman" w:hAnsi="Times New Roman" w:cs="Times New Roman"/>
        </w:rPr>
        <w:t>-escavar manualmente nos locais conforme o projeto de reforma</w:t>
      </w:r>
      <w:r w:rsidR="00D33765">
        <w:rPr>
          <w:rFonts w:ascii="Times New Roman" w:hAnsi="Times New Roman" w:cs="Times New Roman"/>
        </w:rPr>
        <w:t>.</w:t>
      </w:r>
    </w:p>
    <w:p w14:paraId="709F7D2D" w14:textId="095B0F8A" w:rsidR="000C7445" w:rsidRPr="008F1798" w:rsidRDefault="000C7445" w:rsidP="0058302C">
      <w:pPr>
        <w:pStyle w:val="PargrafodaLista"/>
        <w:numPr>
          <w:ilvl w:val="0"/>
          <w:numId w:val="29"/>
        </w:numPr>
        <w:spacing w:after="0" w:line="240" w:lineRule="auto"/>
        <w:jc w:val="both"/>
        <w:rPr>
          <w:rFonts w:ascii="Times New Roman" w:hAnsi="Times New Roman" w:cs="Times New Roman"/>
          <w:b/>
          <w:bCs/>
        </w:rPr>
      </w:pPr>
      <w:r w:rsidRPr="000C7445">
        <w:rPr>
          <w:rFonts w:ascii="Times New Roman" w:hAnsi="Times New Roman" w:cs="Times New Roman"/>
          <w:b/>
          <w:bCs/>
        </w:rPr>
        <w:t>Reaterro manual apiloado com soquete. af_10/2017</w:t>
      </w:r>
      <w:r>
        <w:rPr>
          <w:rFonts w:ascii="Times New Roman" w:hAnsi="Times New Roman" w:cs="Times New Roman"/>
          <w:b/>
          <w:bCs/>
        </w:rPr>
        <w:t>-</w:t>
      </w:r>
      <w:r w:rsidR="00F32E22">
        <w:rPr>
          <w:rFonts w:ascii="Times New Roman" w:hAnsi="Times New Roman" w:cs="Times New Roman"/>
        </w:rPr>
        <w:t>executar nos locais onde foram feitas as escavações.</w:t>
      </w:r>
    </w:p>
    <w:p w14:paraId="0307BBE0" w14:textId="73BC494C" w:rsidR="001E53BE" w:rsidRPr="008F1798" w:rsidRDefault="001E53BE" w:rsidP="0058302C">
      <w:pPr>
        <w:numPr>
          <w:ilvl w:val="0"/>
          <w:numId w:val="29"/>
        </w:numPr>
        <w:spacing w:after="0" w:line="240" w:lineRule="auto"/>
        <w:contextualSpacing/>
        <w:jc w:val="both"/>
        <w:rPr>
          <w:rFonts w:ascii="Times New Roman" w:hAnsi="Times New Roman" w:cs="Times New Roman"/>
          <w:b/>
          <w:bCs/>
        </w:rPr>
      </w:pPr>
      <w:r w:rsidRPr="00813AC2">
        <w:rPr>
          <w:rFonts w:ascii="Times New Roman" w:hAnsi="Times New Roman" w:cs="Times New Roman"/>
          <w:b/>
          <w:bCs/>
        </w:rPr>
        <w:t xml:space="preserve">Concreto Armado fck=21,0MPa, usinado, bombeado, adensado e lançado, para Uso Geral, com formas planas em compensado resinado 12mm (05 usos) </w:t>
      </w:r>
      <w:r w:rsidRPr="00813AC2">
        <w:rPr>
          <w:rFonts w:ascii="Times New Roman" w:hAnsi="Times New Roman" w:cs="Times New Roman"/>
        </w:rPr>
        <w:t>deverá ser lançando sobre a seguintes as estruturas (sapatas pilares e vigas).</w:t>
      </w:r>
    </w:p>
    <w:p w14:paraId="6A06DEC9" w14:textId="6D3C19A6" w:rsidR="001E53BE" w:rsidRPr="00813AC2" w:rsidRDefault="001E53BE" w:rsidP="0058302C">
      <w:pPr>
        <w:numPr>
          <w:ilvl w:val="0"/>
          <w:numId w:val="29"/>
        </w:numPr>
        <w:spacing w:after="0" w:line="240" w:lineRule="auto"/>
        <w:contextualSpacing/>
        <w:jc w:val="both"/>
        <w:rPr>
          <w:rFonts w:ascii="Times New Roman" w:hAnsi="Times New Roman" w:cs="Times New Roman"/>
          <w:b/>
          <w:bCs/>
        </w:rPr>
      </w:pPr>
      <w:r w:rsidRPr="00813AC2">
        <w:rPr>
          <w:rFonts w:ascii="Times New Roman" w:hAnsi="Times New Roman" w:cs="Times New Roman"/>
          <w:b/>
          <w:bCs/>
        </w:rPr>
        <w:t>Aterro manual de valas com areia para aterro e compactação mecanizada. af_05/2016</w:t>
      </w:r>
      <w:r w:rsidRPr="00813AC2">
        <w:rPr>
          <w:rFonts w:ascii="Times New Roman" w:hAnsi="Times New Roman" w:cs="Times New Roman"/>
        </w:rPr>
        <w:t xml:space="preserve">- </w:t>
      </w:r>
      <w:r w:rsidRPr="008F1798">
        <w:rPr>
          <w:rFonts w:ascii="Times New Roman" w:hAnsi="Times New Roman" w:cs="Times New Roman"/>
        </w:rPr>
        <w:t>executar</w:t>
      </w:r>
      <w:r w:rsidR="00ED39F4" w:rsidRPr="008F1798">
        <w:rPr>
          <w:rFonts w:ascii="Times New Roman" w:hAnsi="Times New Roman" w:cs="Times New Roman"/>
        </w:rPr>
        <w:t xml:space="preserve"> o aterro na área referente a piso (conforme projeto) de entrada do portal, o aterro deve ser compactado de forma mecanizada</w:t>
      </w:r>
      <w:r w:rsidRPr="00813AC2">
        <w:rPr>
          <w:rFonts w:ascii="Times New Roman" w:hAnsi="Times New Roman" w:cs="Times New Roman"/>
        </w:rPr>
        <w:t>.</w:t>
      </w:r>
    </w:p>
    <w:p w14:paraId="1954ECA3" w14:textId="6A5E8550" w:rsidR="001E53BE" w:rsidRDefault="001E53BE" w:rsidP="00D82481">
      <w:pPr>
        <w:spacing w:after="0" w:line="240" w:lineRule="auto"/>
        <w:contextualSpacing/>
        <w:jc w:val="both"/>
        <w:rPr>
          <w:rFonts w:ascii="Times New Roman" w:hAnsi="Times New Roman" w:cs="Times New Roman"/>
          <w:b/>
          <w:bCs/>
          <w:sz w:val="24"/>
          <w:szCs w:val="24"/>
        </w:rPr>
      </w:pPr>
    </w:p>
    <w:p w14:paraId="2C4F0459" w14:textId="77777777" w:rsidR="00ED39F4" w:rsidRPr="00813AC2" w:rsidRDefault="00ED39F4" w:rsidP="0058302C">
      <w:pPr>
        <w:numPr>
          <w:ilvl w:val="0"/>
          <w:numId w:val="18"/>
        </w:numPr>
        <w:spacing w:after="0" w:line="240" w:lineRule="auto"/>
        <w:contextualSpacing/>
        <w:jc w:val="both"/>
        <w:rPr>
          <w:rFonts w:ascii="Times New Roman" w:hAnsi="Times New Roman" w:cs="Times New Roman"/>
          <w:b/>
          <w:bCs/>
          <w:sz w:val="24"/>
          <w:szCs w:val="24"/>
        </w:rPr>
      </w:pPr>
      <w:r w:rsidRPr="00813AC2">
        <w:rPr>
          <w:rFonts w:ascii="Times New Roman" w:hAnsi="Times New Roman" w:cs="Times New Roman"/>
          <w:b/>
          <w:bCs/>
          <w:sz w:val="24"/>
          <w:szCs w:val="24"/>
        </w:rPr>
        <w:t>PAREDES</w:t>
      </w:r>
    </w:p>
    <w:p w14:paraId="472D34CA" w14:textId="686C5C2E" w:rsidR="00ED39F4" w:rsidRDefault="00ED39F4" w:rsidP="00ED39F4">
      <w:pPr>
        <w:spacing w:after="0" w:line="240" w:lineRule="auto"/>
        <w:contextualSpacing/>
        <w:jc w:val="both"/>
        <w:rPr>
          <w:rFonts w:ascii="Times New Roman" w:hAnsi="Times New Roman" w:cs="Times New Roman"/>
          <w:b/>
          <w:bCs/>
          <w:sz w:val="24"/>
          <w:szCs w:val="24"/>
        </w:rPr>
      </w:pPr>
    </w:p>
    <w:p w14:paraId="043C89F6" w14:textId="1A76F2E8" w:rsidR="00155D78" w:rsidRPr="008F1798" w:rsidRDefault="00155D78" w:rsidP="0058302C">
      <w:pPr>
        <w:pStyle w:val="PargrafodaLista"/>
        <w:numPr>
          <w:ilvl w:val="0"/>
          <w:numId w:val="30"/>
        </w:numPr>
        <w:spacing w:after="0" w:line="240" w:lineRule="auto"/>
        <w:jc w:val="both"/>
        <w:rPr>
          <w:rFonts w:ascii="Times New Roman" w:hAnsi="Times New Roman" w:cs="Times New Roman"/>
          <w:b/>
          <w:bCs/>
        </w:rPr>
      </w:pPr>
      <w:r w:rsidRPr="008F1798">
        <w:rPr>
          <w:rFonts w:ascii="Times New Roman" w:hAnsi="Times New Roman" w:cs="Times New Roman"/>
          <w:b/>
          <w:bCs/>
        </w:rPr>
        <w:t>Alvenaria bloco cerâmico vedação, 9x19x24cm, e=9cm, com argamassa t5 - 1:2:8 (cimento/cal/areia), junta=1cm - Rev.09</w:t>
      </w:r>
      <w:r w:rsidR="00AA30D9">
        <w:rPr>
          <w:rFonts w:ascii="Times New Roman" w:hAnsi="Times New Roman" w:cs="Times New Roman"/>
        </w:rPr>
        <w:t>-</w:t>
      </w:r>
      <w:r w:rsidRPr="008F1798">
        <w:rPr>
          <w:rFonts w:ascii="Arial" w:hAnsi="Arial" w:cs="Arial"/>
        </w:rPr>
        <w:t xml:space="preserve"> </w:t>
      </w:r>
      <w:r w:rsidR="00AA30D9">
        <w:rPr>
          <w:rFonts w:ascii="Times New Roman" w:hAnsi="Times New Roman" w:cs="Times New Roman"/>
        </w:rPr>
        <w:t>executar a elevação conforme o projeto de reforma.</w:t>
      </w:r>
    </w:p>
    <w:p w14:paraId="15183BAD" w14:textId="1046801B" w:rsidR="00155D78" w:rsidRPr="008F1798" w:rsidRDefault="00155D78" w:rsidP="0058302C">
      <w:pPr>
        <w:pStyle w:val="PargrafodaLista"/>
        <w:numPr>
          <w:ilvl w:val="0"/>
          <w:numId w:val="30"/>
        </w:numPr>
        <w:spacing w:after="0" w:line="240" w:lineRule="auto"/>
        <w:jc w:val="both"/>
        <w:rPr>
          <w:rFonts w:ascii="Times New Roman" w:hAnsi="Times New Roman" w:cs="Times New Roman"/>
          <w:b/>
          <w:bCs/>
        </w:rPr>
      </w:pPr>
      <w:r w:rsidRPr="008F1798">
        <w:rPr>
          <w:rFonts w:ascii="Times New Roman" w:hAnsi="Times New Roman" w:cs="Times New Roman"/>
          <w:b/>
          <w:bCs/>
        </w:rPr>
        <w:t>Chapisco em parede com argamassa traço t1 - 1:3 (cimento / areia) - Revisado 08/2015</w:t>
      </w:r>
      <w:r w:rsidRPr="008F1798">
        <w:rPr>
          <w:rFonts w:ascii="Times New Roman" w:hAnsi="Times New Roman" w:cs="Times New Roman"/>
        </w:rPr>
        <w:t>-</w:t>
      </w:r>
      <w:r w:rsidRPr="008F1798">
        <w:rPr>
          <w:rFonts w:ascii="Times New Roman" w:hAnsi="Times New Roman" w:cs="Times New Roman"/>
          <w:bCs/>
          <w:color w:val="000000"/>
        </w:rPr>
        <w:t xml:space="preserve"> executar sobre chapisco, nos locais onde foram feitas as elevações de alvenaria.</w:t>
      </w:r>
    </w:p>
    <w:p w14:paraId="42CBA963" w14:textId="77777777" w:rsidR="00436F87" w:rsidRPr="008F1798" w:rsidRDefault="00436F87" w:rsidP="0058302C">
      <w:pPr>
        <w:pStyle w:val="PargrafodaLista"/>
        <w:numPr>
          <w:ilvl w:val="0"/>
          <w:numId w:val="30"/>
        </w:numPr>
        <w:spacing w:after="0" w:line="240" w:lineRule="auto"/>
        <w:jc w:val="both"/>
        <w:rPr>
          <w:rFonts w:ascii="Times New Roman" w:hAnsi="Times New Roman" w:cs="Times New Roman"/>
          <w:b/>
          <w:bCs/>
        </w:rPr>
      </w:pPr>
      <w:r w:rsidRPr="008F1798">
        <w:rPr>
          <w:rFonts w:ascii="Times New Roman" w:hAnsi="Times New Roman" w:cs="Times New Roman"/>
          <w:b/>
          <w:bCs/>
        </w:rPr>
        <w:t>Reboco ou emboço interno, de parede, com argamassa traço t6 - 1:2:10 (cimento / cal / areia), espessura 1,5 cm</w:t>
      </w:r>
      <w:r w:rsidRPr="008F1798">
        <w:rPr>
          <w:rFonts w:ascii="Times New Roman" w:hAnsi="Times New Roman" w:cs="Times New Roman"/>
          <w:bCs/>
        </w:rPr>
        <w:t>-executar nas paredes internas, o sobre chapisco, com espessura acabada de 1,5m.</w:t>
      </w:r>
    </w:p>
    <w:p w14:paraId="0996C186" w14:textId="761D2648" w:rsidR="00BF6D80" w:rsidRPr="008F1798" w:rsidRDefault="00436F87" w:rsidP="0058302C">
      <w:pPr>
        <w:pStyle w:val="PargrafodaLista"/>
        <w:numPr>
          <w:ilvl w:val="0"/>
          <w:numId w:val="30"/>
        </w:numPr>
        <w:spacing w:after="0" w:line="240" w:lineRule="auto"/>
        <w:jc w:val="both"/>
        <w:rPr>
          <w:rFonts w:ascii="Times New Roman" w:hAnsi="Times New Roman" w:cs="Times New Roman"/>
          <w:b/>
          <w:bCs/>
        </w:rPr>
      </w:pPr>
      <w:r w:rsidRPr="008F1798">
        <w:rPr>
          <w:rFonts w:ascii="Times New Roman" w:hAnsi="Times New Roman" w:cs="Times New Roman"/>
          <w:b/>
          <w:bCs/>
        </w:rPr>
        <w:t>Reboco ou emboço externo, de parede, com argamassa traço t5 - 1:2:8 (cimento / cal / areia), espessura 2,0 cm</w:t>
      </w:r>
      <w:r w:rsidRPr="008F1798">
        <w:rPr>
          <w:rFonts w:ascii="Times New Roman" w:hAnsi="Times New Roman" w:cs="Times New Roman"/>
          <w:bCs/>
        </w:rPr>
        <w:t>-executar nas alvenarias externas, o sob chapisco, com espessura acabada de 2,0m.</w:t>
      </w:r>
    </w:p>
    <w:p w14:paraId="39D4BAA9" w14:textId="124350D3" w:rsidR="00312B05" w:rsidRDefault="00312B05" w:rsidP="00312B05">
      <w:pPr>
        <w:pStyle w:val="PargrafodaLista"/>
        <w:spacing w:after="0" w:line="240" w:lineRule="auto"/>
        <w:ind w:left="360"/>
        <w:jc w:val="both"/>
        <w:rPr>
          <w:rFonts w:ascii="Times New Roman" w:hAnsi="Times New Roman" w:cs="Times New Roman"/>
          <w:b/>
          <w:bCs/>
          <w:sz w:val="24"/>
          <w:szCs w:val="24"/>
        </w:rPr>
      </w:pPr>
    </w:p>
    <w:p w14:paraId="746C3DC2" w14:textId="77777777" w:rsidR="00D82481" w:rsidRPr="00275E0C" w:rsidRDefault="00D82481" w:rsidP="00275E0C">
      <w:pPr>
        <w:spacing w:after="0" w:line="240" w:lineRule="auto"/>
        <w:jc w:val="both"/>
        <w:rPr>
          <w:rFonts w:ascii="Times New Roman" w:hAnsi="Times New Roman" w:cs="Times New Roman"/>
          <w:b/>
          <w:bCs/>
          <w:sz w:val="24"/>
          <w:szCs w:val="24"/>
        </w:rPr>
      </w:pPr>
    </w:p>
    <w:p w14:paraId="0B2641EB" w14:textId="77777777" w:rsidR="00312B05" w:rsidRPr="00A673B0" w:rsidRDefault="00312B05" w:rsidP="0058302C">
      <w:pPr>
        <w:numPr>
          <w:ilvl w:val="0"/>
          <w:numId w:val="18"/>
        </w:numPr>
        <w:spacing w:after="0" w:line="240" w:lineRule="auto"/>
        <w:contextualSpacing/>
        <w:jc w:val="both"/>
        <w:rPr>
          <w:rFonts w:ascii="Times New Roman" w:hAnsi="Times New Roman" w:cs="Times New Roman"/>
          <w:b/>
          <w:bCs/>
          <w:sz w:val="24"/>
          <w:szCs w:val="24"/>
        </w:rPr>
      </w:pPr>
      <w:r w:rsidRPr="00813AC2">
        <w:rPr>
          <w:rFonts w:ascii="Times New Roman" w:hAnsi="Times New Roman" w:cs="Times New Roman"/>
          <w:b/>
          <w:bCs/>
          <w:sz w:val="24"/>
          <w:szCs w:val="24"/>
        </w:rPr>
        <w:t>PAVIMENTAÇÃO</w:t>
      </w:r>
    </w:p>
    <w:p w14:paraId="7D60F1B9" w14:textId="55BB83A6" w:rsidR="00312B05" w:rsidRPr="00A673B0" w:rsidRDefault="00312B05" w:rsidP="00312B05">
      <w:pPr>
        <w:pStyle w:val="PargrafodaLista"/>
        <w:spacing w:after="0" w:line="240" w:lineRule="auto"/>
        <w:ind w:left="360"/>
        <w:jc w:val="both"/>
        <w:rPr>
          <w:rFonts w:ascii="Times New Roman" w:hAnsi="Times New Roman" w:cs="Times New Roman"/>
          <w:b/>
          <w:bCs/>
          <w:sz w:val="24"/>
          <w:szCs w:val="24"/>
        </w:rPr>
      </w:pPr>
    </w:p>
    <w:p w14:paraId="6A285D20" w14:textId="77777777" w:rsidR="00453707" w:rsidRDefault="00B87195" w:rsidP="00453707">
      <w:pPr>
        <w:pStyle w:val="PargrafodaLista"/>
        <w:numPr>
          <w:ilvl w:val="0"/>
          <w:numId w:val="31"/>
        </w:numPr>
        <w:spacing w:after="0" w:line="240" w:lineRule="auto"/>
        <w:jc w:val="both"/>
        <w:rPr>
          <w:rFonts w:ascii="Times New Roman" w:hAnsi="Times New Roman" w:cs="Times New Roman"/>
        </w:rPr>
      </w:pPr>
      <w:r w:rsidRPr="00A673B0">
        <w:rPr>
          <w:rFonts w:ascii="Times New Roman" w:hAnsi="Times New Roman" w:cs="Times New Roman"/>
          <w:b/>
          <w:bCs/>
        </w:rPr>
        <w:t>Concreto magro para lastro, traço 1:4,5:4,5 (em massa seca de cimento/ areia média/ brita 1) - preparo mecânico com betoneira 400 l. af_05/2021</w:t>
      </w:r>
      <w:r w:rsidRPr="00A673B0">
        <w:rPr>
          <w:rFonts w:ascii="Times New Roman" w:hAnsi="Times New Roman" w:cs="Times New Roman"/>
        </w:rPr>
        <w:t>- executar sobre o aterro após a compactação</w:t>
      </w:r>
    </w:p>
    <w:p w14:paraId="15B668C0" w14:textId="77DD4933" w:rsidR="00312B05" w:rsidRPr="00453707" w:rsidRDefault="00B87195" w:rsidP="00453707">
      <w:pPr>
        <w:numPr>
          <w:ilvl w:val="0"/>
          <w:numId w:val="22"/>
        </w:numPr>
        <w:spacing w:after="0" w:line="240" w:lineRule="auto"/>
        <w:contextualSpacing/>
        <w:jc w:val="both"/>
        <w:rPr>
          <w:rFonts w:ascii="Times New Roman" w:hAnsi="Times New Roman" w:cs="Times New Roman"/>
          <w:b/>
          <w:bCs/>
        </w:rPr>
      </w:pPr>
      <w:r w:rsidRPr="00453707">
        <w:rPr>
          <w:rFonts w:ascii="Times New Roman" w:hAnsi="Times New Roman" w:cs="Times New Roman"/>
        </w:rPr>
        <w:t>.</w:t>
      </w:r>
      <w:r w:rsidR="00453707" w:rsidRPr="00453707">
        <w:rPr>
          <w:rFonts w:ascii="Times New Roman" w:hAnsi="Times New Roman" w:cs="Times New Roman"/>
          <w:b/>
          <w:bCs/>
        </w:rPr>
        <w:t xml:space="preserve"> </w:t>
      </w:r>
      <w:r w:rsidR="00453707" w:rsidRPr="00813AC2">
        <w:rPr>
          <w:rFonts w:ascii="Times New Roman" w:hAnsi="Times New Roman" w:cs="Times New Roman"/>
          <w:b/>
          <w:bCs/>
        </w:rPr>
        <w:t>Contrapiso em argamassa traço 1:4 (cimento e areia), preparo mecânico com betoneira 400 l, aplicado em áreas secas sobre laje, aderido, acabamento não reforçado, espessura 2cm. af_07/2021</w:t>
      </w:r>
      <w:r w:rsidR="00453707" w:rsidRPr="00813AC2">
        <w:rPr>
          <w:rFonts w:ascii="Times New Roman" w:hAnsi="Times New Roman" w:cs="Times New Roman"/>
        </w:rPr>
        <w:t>-executar o serviço conforme o projeto e orientação da fiscalização.</w:t>
      </w:r>
    </w:p>
    <w:p w14:paraId="2019436E" w14:textId="5F840CD5" w:rsidR="00155D78" w:rsidRPr="00D33765" w:rsidRDefault="00F26D2F" w:rsidP="0058302C">
      <w:pPr>
        <w:pStyle w:val="PargrafodaLista"/>
        <w:numPr>
          <w:ilvl w:val="0"/>
          <w:numId w:val="31"/>
        </w:numPr>
        <w:spacing w:after="0" w:line="240" w:lineRule="auto"/>
        <w:jc w:val="both"/>
        <w:rPr>
          <w:rFonts w:ascii="Times New Roman" w:hAnsi="Times New Roman" w:cs="Times New Roman"/>
          <w:b/>
          <w:bCs/>
        </w:rPr>
      </w:pPr>
      <w:r w:rsidRPr="00F26D2F">
        <w:rPr>
          <w:rFonts w:ascii="Times New Roman" w:hAnsi="Times New Roman" w:cs="Times New Roman"/>
          <w:b/>
          <w:bCs/>
        </w:rPr>
        <w:t>Reaterro manual apiloado com soquete. af_10/2017</w:t>
      </w:r>
      <w:r w:rsidR="00A673B0" w:rsidRPr="00A673B0">
        <w:rPr>
          <w:rFonts w:ascii="Times New Roman" w:hAnsi="Times New Roman" w:cs="Times New Roman"/>
        </w:rPr>
        <w:t>-</w:t>
      </w:r>
      <w:r w:rsidR="00A673B0">
        <w:rPr>
          <w:rFonts w:ascii="Times New Roman" w:hAnsi="Times New Roman" w:cs="Times New Roman"/>
        </w:rPr>
        <w:t>instalar em local conforme a orientação da fiscalização</w:t>
      </w:r>
      <w:r w:rsidR="00D33765">
        <w:rPr>
          <w:rFonts w:ascii="Times New Roman" w:hAnsi="Times New Roman" w:cs="Times New Roman"/>
        </w:rPr>
        <w:t>.</w:t>
      </w:r>
    </w:p>
    <w:p w14:paraId="79FE3135" w14:textId="7F4E23F5" w:rsidR="00F26D2F" w:rsidRDefault="00F26D2F" w:rsidP="00A673B0">
      <w:pPr>
        <w:spacing w:after="0" w:line="240" w:lineRule="auto"/>
        <w:contextualSpacing/>
        <w:jc w:val="both"/>
        <w:rPr>
          <w:rFonts w:ascii="Times New Roman" w:hAnsi="Times New Roman" w:cs="Times New Roman"/>
          <w:b/>
          <w:bCs/>
          <w:sz w:val="24"/>
          <w:szCs w:val="24"/>
        </w:rPr>
      </w:pPr>
    </w:p>
    <w:p w14:paraId="73C666B6" w14:textId="1D5F45F0" w:rsidR="00453707" w:rsidRDefault="00453707" w:rsidP="00A673B0">
      <w:pPr>
        <w:spacing w:after="0" w:line="240" w:lineRule="auto"/>
        <w:contextualSpacing/>
        <w:jc w:val="both"/>
        <w:rPr>
          <w:rFonts w:ascii="Times New Roman" w:hAnsi="Times New Roman" w:cs="Times New Roman"/>
          <w:b/>
          <w:bCs/>
          <w:sz w:val="24"/>
          <w:szCs w:val="24"/>
        </w:rPr>
      </w:pPr>
    </w:p>
    <w:p w14:paraId="16CAC99E" w14:textId="3138D390" w:rsidR="00453707" w:rsidRDefault="00453707" w:rsidP="00A673B0">
      <w:pPr>
        <w:spacing w:after="0" w:line="240" w:lineRule="auto"/>
        <w:contextualSpacing/>
        <w:jc w:val="both"/>
        <w:rPr>
          <w:rFonts w:ascii="Times New Roman" w:hAnsi="Times New Roman" w:cs="Times New Roman"/>
          <w:b/>
          <w:bCs/>
          <w:sz w:val="24"/>
          <w:szCs w:val="24"/>
        </w:rPr>
      </w:pPr>
    </w:p>
    <w:p w14:paraId="6C190A82" w14:textId="17B51D35" w:rsidR="003B606F" w:rsidRDefault="003B606F" w:rsidP="00A673B0">
      <w:pPr>
        <w:spacing w:after="0" w:line="240" w:lineRule="auto"/>
        <w:contextualSpacing/>
        <w:jc w:val="both"/>
        <w:rPr>
          <w:rFonts w:ascii="Times New Roman" w:hAnsi="Times New Roman" w:cs="Times New Roman"/>
          <w:b/>
          <w:bCs/>
          <w:sz w:val="24"/>
          <w:szCs w:val="24"/>
        </w:rPr>
      </w:pPr>
    </w:p>
    <w:p w14:paraId="1A2E3706" w14:textId="7A01A091" w:rsidR="003B606F" w:rsidRDefault="003B606F" w:rsidP="00A673B0">
      <w:pPr>
        <w:spacing w:after="0" w:line="240" w:lineRule="auto"/>
        <w:contextualSpacing/>
        <w:jc w:val="both"/>
        <w:rPr>
          <w:rFonts w:ascii="Times New Roman" w:hAnsi="Times New Roman" w:cs="Times New Roman"/>
          <w:b/>
          <w:bCs/>
          <w:sz w:val="24"/>
          <w:szCs w:val="24"/>
        </w:rPr>
      </w:pPr>
    </w:p>
    <w:p w14:paraId="2B79CE24" w14:textId="77777777" w:rsidR="003B606F" w:rsidRPr="00813AC2" w:rsidRDefault="003B606F" w:rsidP="00A673B0">
      <w:pPr>
        <w:spacing w:after="0" w:line="240" w:lineRule="auto"/>
        <w:contextualSpacing/>
        <w:jc w:val="both"/>
        <w:rPr>
          <w:rFonts w:ascii="Times New Roman" w:hAnsi="Times New Roman" w:cs="Times New Roman"/>
          <w:b/>
          <w:bCs/>
          <w:sz w:val="24"/>
          <w:szCs w:val="24"/>
        </w:rPr>
      </w:pPr>
    </w:p>
    <w:p w14:paraId="7536A221" w14:textId="159C07A7" w:rsidR="00A673B0" w:rsidRDefault="00A673B0" w:rsidP="0058302C">
      <w:pPr>
        <w:numPr>
          <w:ilvl w:val="0"/>
          <w:numId w:val="23"/>
        </w:numPr>
        <w:spacing w:after="0" w:line="240" w:lineRule="auto"/>
        <w:ind w:left="720"/>
        <w:contextualSpacing/>
        <w:jc w:val="both"/>
        <w:rPr>
          <w:rFonts w:ascii="Times New Roman" w:hAnsi="Times New Roman" w:cs="Times New Roman"/>
          <w:b/>
          <w:bCs/>
          <w:sz w:val="24"/>
          <w:szCs w:val="24"/>
        </w:rPr>
      </w:pPr>
      <w:r>
        <w:rPr>
          <w:rFonts w:ascii="Times New Roman" w:hAnsi="Times New Roman" w:cs="Times New Roman"/>
          <w:b/>
          <w:bCs/>
          <w:sz w:val="24"/>
          <w:szCs w:val="24"/>
        </w:rPr>
        <w:t>PINTURA</w:t>
      </w:r>
    </w:p>
    <w:p w14:paraId="058EA527" w14:textId="77777777" w:rsidR="00A673B0" w:rsidRDefault="00A673B0" w:rsidP="00A673B0">
      <w:pPr>
        <w:spacing w:after="0" w:line="240" w:lineRule="auto"/>
        <w:contextualSpacing/>
        <w:jc w:val="both"/>
        <w:rPr>
          <w:rFonts w:ascii="Times New Roman" w:hAnsi="Times New Roman" w:cs="Times New Roman"/>
          <w:b/>
          <w:bCs/>
        </w:rPr>
      </w:pPr>
    </w:p>
    <w:p w14:paraId="23C63713" w14:textId="1D1B34E8" w:rsidR="00A673B0" w:rsidRPr="00A673B0" w:rsidRDefault="00A673B0" w:rsidP="0058302C">
      <w:pPr>
        <w:pStyle w:val="PargrafodaLista"/>
        <w:numPr>
          <w:ilvl w:val="0"/>
          <w:numId w:val="32"/>
        </w:numPr>
        <w:spacing w:after="0" w:line="240" w:lineRule="auto"/>
        <w:jc w:val="both"/>
        <w:rPr>
          <w:rFonts w:ascii="Times New Roman" w:hAnsi="Times New Roman" w:cs="Times New Roman"/>
          <w:b/>
          <w:bCs/>
        </w:rPr>
      </w:pPr>
      <w:r w:rsidRPr="00A673B0">
        <w:rPr>
          <w:rFonts w:ascii="Times New Roman" w:hAnsi="Times New Roman" w:cs="Times New Roman"/>
          <w:b/>
          <w:bCs/>
        </w:rPr>
        <w:t>Preparo de superfície com lixamento e aplicação de 01 demão de líquido selador</w:t>
      </w:r>
      <w:r w:rsidRPr="00A673B0">
        <w:rPr>
          <w:rFonts w:ascii="Times New Roman" w:hAnsi="Times New Roman" w:cs="Times New Roman"/>
        </w:rPr>
        <w:t>- executar em todas as paredes externas.</w:t>
      </w:r>
    </w:p>
    <w:p w14:paraId="61F19941" w14:textId="3D2E9897" w:rsidR="000C7B5A" w:rsidRPr="00A673B0" w:rsidRDefault="000C7B5A" w:rsidP="0058302C">
      <w:pPr>
        <w:pStyle w:val="PargrafodaLista"/>
        <w:numPr>
          <w:ilvl w:val="0"/>
          <w:numId w:val="32"/>
        </w:numPr>
        <w:spacing w:after="0" w:line="240" w:lineRule="auto"/>
        <w:jc w:val="both"/>
        <w:rPr>
          <w:rFonts w:ascii="Times New Roman" w:hAnsi="Times New Roman" w:cs="Times New Roman"/>
          <w:b/>
          <w:bCs/>
        </w:rPr>
      </w:pPr>
      <w:r>
        <w:rPr>
          <w:rFonts w:ascii="Times New Roman" w:hAnsi="Times New Roman" w:cs="Times New Roman"/>
          <w:b/>
          <w:bCs/>
        </w:rPr>
        <w:t>E</w:t>
      </w:r>
      <w:r w:rsidRPr="000C7B5A">
        <w:rPr>
          <w:rFonts w:ascii="Times New Roman" w:hAnsi="Times New Roman" w:cs="Times New Roman"/>
          <w:b/>
          <w:bCs/>
        </w:rPr>
        <w:t>massamento de superfície, com aplicação de 02 demãos de massa acrílica, lixamento e retoques - Rev 01</w:t>
      </w:r>
      <w:r w:rsidRPr="000C7B5A">
        <w:rPr>
          <w:rFonts w:ascii="Times New Roman" w:hAnsi="Times New Roman" w:cs="Times New Roman"/>
        </w:rPr>
        <w:t xml:space="preserve">- </w:t>
      </w:r>
      <w:r w:rsidRPr="00A673B0">
        <w:rPr>
          <w:rFonts w:ascii="Times New Roman" w:hAnsi="Times New Roman" w:cs="Times New Roman"/>
        </w:rPr>
        <w:t>executar em todas as paredes externas.</w:t>
      </w:r>
    </w:p>
    <w:p w14:paraId="37C975D5" w14:textId="298973B6" w:rsidR="00A673B0" w:rsidRPr="00453707" w:rsidRDefault="000C7B5A" w:rsidP="00263A4D">
      <w:pPr>
        <w:numPr>
          <w:ilvl w:val="0"/>
          <w:numId w:val="32"/>
        </w:numPr>
        <w:spacing w:after="0" w:line="240" w:lineRule="auto"/>
        <w:contextualSpacing/>
        <w:jc w:val="both"/>
        <w:rPr>
          <w:rFonts w:ascii="Times New Roman" w:hAnsi="Times New Roman" w:cs="Times New Roman"/>
          <w:b/>
          <w:bCs/>
        </w:rPr>
      </w:pPr>
      <w:r w:rsidRPr="00813AC2">
        <w:rPr>
          <w:rFonts w:ascii="Times New Roman" w:hAnsi="Times New Roman" w:cs="Times New Roman"/>
          <w:b/>
          <w:bCs/>
        </w:rPr>
        <w:t>Pintura de acabamento com aplicação de 02 demaõs de tinta acrílica convencional</w:t>
      </w:r>
      <w:r w:rsidRPr="00813AC2">
        <w:rPr>
          <w:rFonts w:ascii="Times New Roman" w:hAnsi="Times New Roman" w:cs="Times New Roman"/>
        </w:rPr>
        <w:t>- internamente executar acima do revestimento, protegendo o mesmo com fita, executar nas paredes externas conforme o padrão descrito no projeto ou orientação da fiscalização.</w:t>
      </w:r>
    </w:p>
    <w:p w14:paraId="1928D3DA" w14:textId="77777777" w:rsidR="00453707" w:rsidRPr="00263A4D" w:rsidRDefault="00453707" w:rsidP="00453707">
      <w:pPr>
        <w:spacing w:after="0" w:line="240" w:lineRule="auto"/>
        <w:ind w:left="360"/>
        <w:contextualSpacing/>
        <w:jc w:val="both"/>
        <w:rPr>
          <w:rFonts w:ascii="Times New Roman" w:hAnsi="Times New Roman" w:cs="Times New Roman"/>
          <w:b/>
          <w:bCs/>
        </w:rPr>
      </w:pPr>
    </w:p>
    <w:p w14:paraId="17A88380" w14:textId="2FE986E3" w:rsidR="000C7B5A" w:rsidRDefault="000C7B5A" w:rsidP="0058302C">
      <w:pPr>
        <w:numPr>
          <w:ilvl w:val="0"/>
          <w:numId w:val="23"/>
        </w:numPr>
        <w:spacing w:after="0" w:line="240" w:lineRule="auto"/>
        <w:ind w:left="720"/>
        <w:contextualSpacing/>
        <w:jc w:val="both"/>
        <w:rPr>
          <w:rFonts w:ascii="Times New Roman" w:hAnsi="Times New Roman" w:cs="Times New Roman"/>
          <w:b/>
          <w:bCs/>
          <w:sz w:val="24"/>
          <w:szCs w:val="24"/>
        </w:rPr>
      </w:pPr>
      <w:r>
        <w:rPr>
          <w:rFonts w:ascii="Times New Roman" w:hAnsi="Times New Roman" w:cs="Times New Roman"/>
          <w:b/>
          <w:bCs/>
          <w:sz w:val="24"/>
          <w:szCs w:val="24"/>
        </w:rPr>
        <w:t>ESQUADRIAS</w:t>
      </w:r>
    </w:p>
    <w:p w14:paraId="2CE887BC" w14:textId="6FAC05E5" w:rsidR="000C7B5A" w:rsidRDefault="000C7B5A" w:rsidP="000C7B5A">
      <w:pPr>
        <w:spacing w:after="0" w:line="240" w:lineRule="auto"/>
        <w:ind w:left="720"/>
        <w:contextualSpacing/>
        <w:jc w:val="both"/>
        <w:rPr>
          <w:rFonts w:ascii="Times New Roman" w:hAnsi="Times New Roman" w:cs="Times New Roman"/>
          <w:b/>
          <w:bCs/>
          <w:sz w:val="24"/>
          <w:szCs w:val="24"/>
        </w:rPr>
      </w:pPr>
    </w:p>
    <w:p w14:paraId="356B10C9" w14:textId="593E1065" w:rsidR="000C7B5A" w:rsidRPr="002E39F0" w:rsidRDefault="000C7B5A" w:rsidP="0058302C">
      <w:pPr>
        <w:pStyle w:val="PargrafodaLista"/>
        <w:numPr>
          <w:ilvl w:val="0"/>
          <w:numId w:val="33"/>
        </w:numPr>
        <w:spacing w:after="0" w:line="240" w:lineRule="auto"/>
        <w:jc w:val="both"/>
        <w:rPr>
          <w:rFonts w:ascii="Times New Roman" w:hAnsi="Times New Roman" w:cs="Times New Roman"/>
          <w:b/>
          <w:bCs/>
        </w:rPr>
      </w:pPr>
      <w:r w:rsidRPr="002E39F0">
        <w:rPr>
          <w:rFonts w:ascii="Times New Roman" w:hAnsi="Times New Roman" w:cs="Times New Roman"/>
          <w:b/>
          <w:bCs/>
        </w:rPr>
        <w:t>Fornecimento de catraca, tipo Pedestal Mecânica Bidirecional, da Ponto System ou similar, inclusive frete</w:t>
      </w:r>
      <w:r w:rsidRPr="002E39F0">
        <w:rPr>
          <w:rFonts w:ascii="Times New Roman" w:hAnsi="Times New Roman" w:cs="Times New Roman"/>
        </w:rPr>
        <w:t xml:space="preserve">- </w:t>
      </w:r>
      <w:r w:rsidR="002E39F0" w:rsidRPr="002E39F0">
        <w:rPr>
          <w:rFonts w:ascii="Times New Roman" w:hAnsi="Times New Roman" w:cs="Times New Roman"/>
        </w:rPr>
        <w:t>instalar</w:t>
      </w:r>
      <w:r w:rsidRPr="002E39F0">
        <w:rPr>
          <w:rFonts w:ascii="Times New Roman" w:hAnsi="Times New Roman" w:cs="Times New Roman"/>
        </w:rPr>
        <w:t xml:space="preserve"> no portal de entrada</w:t>
      </w:r>
      <w:r w:rsidR="00D33765">
        <w:rPr>
          <w:rFonts w:ascii="Times New Roman" w:hAnsi="Times New Roman" w:cs="Times New Roman"/>
        </w:rPr>
        <w:t>.</w:t>
      </w:r>
    </w:p>
    <w:p w14:paraId="192E64E2" w14:textId="15D91462" w:rsidR="002E39F0" w:rsidRDefault="002E39F0" w:rsidP="0058302C">
      <w:pPr>
        <w:pStyle w:val="PargrafodaLista"/>
        <w:numPr>
          <w:ilvl w:val="0"/>
          <w:numId w:val="33"/>
        </w:numPr>
        <w:spacing w:after="0" w:line="240" w:lineRule="auto"/>
        <w:jc w:val="both"/>
        <w:rPr>
          <w:rFonts w:ascii="Times New Roman" w:hAnsi="Times New Roman" w:cs="Times New Roman"/>
        </w:rPr>
      </w:pPr>
      <w:r w:rsidRPr="002E39F0">
        <w:rPr>
          <w:rFonts w:ascii="Times New Roman" w:hAnsi="Times New Roman" w:cs="Times New Roman"/>
          <w:b/>
          <w:bCs/>
        </w:rPr>
        <w:t>Portão em tubo de aço galvanizado com quadro de DN 1 1/4", e barras verticais de DN 1" a cada 10cm</w:t>
      </w:r>
      <w:r w:rsidRPr="002E39F0">
        <w:rPr>
          <w:rFonts w:ascii="Times New Roman" w:hAnsi="Times New Roman" w:cs="Times New Roman"/>
        </w:rPr>
        <w:t>-</w:t>
      </w:r>
      <w:r>
        <w:rPr>
          <w:rFonts w:ascii="Times New Roman" w:hAnsi="Times New Roman" w:cs="Times New Roman"/>
        </w:rPr>
        <w:t>instalar no portal de entrada.</w:t>
      </w:r>
    </w:p>
    <w:p w14:paraId="43EFAB89" w14:textId="1EFE9D86" w:rsidR="002E39F0" w:rsidRDefault="002E39F0" w:rsidP="002E39F0">
      <w:pPr>
        <w:pStyle w:val="PargrafodaLista"/>
        <w:spacing w:after="0" w:line="240" w:lineRule="auto"/>
        <w:ind w:left="360"/>
        <w:jc w:val="both"/>
        <w:rPr>
          <w:rFonts w:ascii="Times New Roman" w:hAnsi="Times New Roman" w:cs="Times New Roman"/>
        </w:rPr>
      </w:pPr>
    </w:p>
    <w:p w14:paraId="48E7C166" w14:textId="77777777" w:rsidR="00A15B60" w:rsidRPr="00813AC2" w:rsidRDefault="00A15B60" w:rsidP="0058302C">
      <w:pPr>
        <w:numPr>
          <w:ilvl w:val="0"/>
          <w:numId w:val="23"/>
        </w:numPr>
        <w:spacing w:after="0" w:line="240" w:lineRule="auto"/>
        <w:ind w:left="720"/>
        <w:contextualSpacing/>
        <w:jc w:val="both"/>
        <w:rPr>
          <w:rFonts w:ascii="Times New Roman" w:hAnsi="Times New Roman" w:cs="Times New Roman"/>
          <w:b/>
          <w:bCs/>
          <w:sz w:val="24"/>
          <w:szCs w:val="24"/>
        </w:rPr>
      </w:pPr>
      <w:r w:rsidRPr="00813AC2">
        <w:rPr>
          <w:rFonts w:ascii="Times New Roman" w:hAnsi="Times New Roman" w:cs="Times New Roman"/>
          <w:b/>
          <w:bCs/>
          <w:sz w:val="24"/>
          <w:szCs w:val="24"/>
        </w:rPr>
        <w:t xml:space="preserve">INSTALAÇÕES ELÉTRICAS </w:t>
      </w:r>
    </w:p>
    <w:p w14:paraId="7DF33BC5" w14:textId="77777777" w:rsidR="00A15B60" w:rsidRPr="00813AC2" w:rsidRDefault="00A15B60" w:rsidP="00A15B60">
      <w:pPr>
        <w:spacing w:after="0" w:line="240" w:lineRule="auto"/>
        <w:ind w:left="720"/>
        <w:contextualSpacing/>
        <w:jc w:val="both"/>
        <w:rPr>
          <w:rFonts w:ascii="Times New Roman" w:hAnsi="Times New Roman" w:cs="Times New Roman"/>
          <w:b/>
          <w:bCs/>
          <w:sz w:val="24"/>
          <w:szCs w:val="24"/>
        </w:rPr>
      </w:pPr>
    </w:p>
    <w:p w14:paraId="55981A04" w14:textId="499068BE" w:rsidR="00141F0A" w:rsidRPr="007E148E" w:rsidRDefault="00453707" w:rsidP="00453707">
      <w:pPr>
        <w:numPr>
          <w:ilvl w:val="0"/>
          <w:numId w:val="27"/>
        </w:numPr>
        <w:spacing w:after="0" w:line="240" w:lineRule="auto"/>
        <w:contextualSpacing/>
        <w:jc w:val="both"/>
        <w:rPr>
          <w:rFonts w:ascii="Times New Roman" w:hAnsi="Times New Roman" w:cs="Times New Roman"/>
        </w:rPr>
      </w:pPr>
      <w:r w:rsidRPr="007E148E">
        <w:rPr>
          <w:rFonts w:ascii="Times New Roman" w:hAnsi="Times New Roman" w:cs="Times New Roman"/>
          <w:b/>
          <w:bCs/>
        </w:rPr>
        <w:t xml:space="preserve">Ponto de luz em teto ou parede, com eletroduto </w:t>
      </w:r>
      <w:r w:rsidR="007E148E" w:rsidRPr="007E148E">
        <w:rPr>
          <w:rFonts w:ascii="Times New Roman" w:hAnsi="Times New Roman" w:cs="Times New Roman"/>
          <w:b/>
          <w:bCs/>
        </w:rPr>
        <w:t xml:space="preserve"> </w:t>
      </w:r>
      <w:r w:rsidRPr="007E148E">
        <w:rPr>
          <w:rFonts w:ascii="Times New Roman" w:hAnsi="Times New Roman" w:cs="Times New Roman"/>
          <w:b/>
          <w:bCs/>
        </w:rPr>
        <w:t>de</w:t>
      </w:r>
      <w:r w:rsidR="007E148E" w:rsidRPr="007E148E">
        <w:rPr>
          <w:rFonts w:ascii="Times New Roman" w:hAnsi="Times New Roman" w:cs="Times New Roman"/>
          <w:b/>
          <w:bCs/>
        </w:rPr>
        <w:t xml:space="preserve"> </w:t>
      </w:r>
      <w:r w:rsidRPr="007E148E">
        <w:rPr>
          <w:rFonts w:ascii="Times New Roman" w:hAnsi="Times New Roman" w:cs="Times New Roman"/>
          <w:b/>
          <w:bCs/>
        </w:rPr>
        <w:t xml:space="preserve"> pvc </w:t>
      </w:r>
      <w:r w:rsidR="007E148E" w:rsidRPr="007E148E">
        <w:rPr>
          <w:rFonts w:ascii="Times New Roman" w:hAnsi="Times New Roman" w:cs="Times New Roman"/>
          <w:b/>
          <w:bCs/>
        </w:rPr>
        <w:t xml:space="preserve"> flexível </w:t>
      </w:r>
      <w:r w:rsidRPr="007E148E">
        <w:rPr>
          <w:rFonts w:ascii="Times New Roman" w:hAnsi="Times New Roman" w:cs="Times New Roman"/>
          <w:b/>
          <w:bCs/>
        </w:rPr>
        <w:t xml:space="preserve"> sanfonado embutido Ø 3/4</w:t>
      </w:r>
      <w:r w:rsidRPr="007E148E">
        <w:rPr>
          <w:rFonts w:ascii="Times New Roman" w:hAnsi="Times New Roman" w:cs="Times New Roman"/>
        </w:rPr>
        <w:t>"-</w:t>
      </w:r>
      <w:r w:rsidR="00A15B60" w:rsidRPr="007E148E">
        <w:rPr>
          <w:rFonts w:ascii="Times New Roman" w:hAnsi="Times New Roman" w:cs="Times New Roman"/>
        </w:rPr>
        <w:t>.</w:t>
      </w:r>
      <w:r w:rsidR="007E148E" w:rsidRPr="007E148E">
        <w:rPr>
          <w:rFonts w:ascii="Times New Roman" w:hAnsi="Times New Roman" w:cs="Times New Roman"/>
        </w:rPr>
        <w:t xml:space="preserve"> executar conforme  projeto elétrico.</w:t>
      </w:r>
    </w:p>
    <w:p w14:paraId="513D4E7C" w14:textId="4C067483" w:rsidR="007E148E" w:rsidRPr="007E148E" w:rsidRDefault="007E148E" w:rsidP="00453707">
      <w:pPr>
        <w:numPr>
          <w:ilvl w:val="0"/>
          <w:numId w:val="27"/>
        </w:numPr>
        <w:spacing w:after="0" w:line="240" w:lineRule="auto"/>
        <w:contextualSpacing/>
        <w:jc w:val="both"/>
        <w:rPr>
          <w:rFonts w:ascii="Times New Roman" w:hAnsi="Times New Roman" w:cs="Times New Roman"/>
        </w:rPr>
      </w:pPr>
      <w:r w:rsidRPr="007E148E">
        <w:rPr>
          <w:rFonts w:ascii="Times New Roman" w:hAnsi="Times New Roman" w:cs="Times New Roman"/>
          <w:b/>
          <w:bCs/>
        </w:rPr>
        <w:t>Ponto de interruptor 03 seções embutido, com eletroduto de  pvc  flexível sanfonado Ø 3/4"</w:t>
      </w:r>
      <w:r w:rsidRPr="007E148E">
        <w:rPr>
          <w:rFonts w:ascii="Times New Roman" w:hAnsi="Times New Roman" w:cs="Times New Roman"/>
        </w:rPr>
        <w:t>- executar conforme  projeto elétrico.</w:t>
      </w:r>
    </w:p>
    <w:p w14:paraId="1BD7344A" w14:textId="2EAE1BCE" w:rsidR="007E148E" w:rsidRPr="007E148E" w:rsidRDefault="007E148E" w:rsidP="00453707">
      <w:pPr>
        <w:numPr>
          <w:ilvl w:val="0"/>
          <w:numId w:val="27"/>
        </w:numPr>
        <w:spacing w:after="0" w:line="240" w:lineRule="auto"/>
        <w:contextualSpacing/>
        <w:jc w:val="both"/>
        <w:rPr>
          <w:rFonts w:ascii="Times New Roman" w:hAnsi="Times New Roman" w:cs="Times New Roman"/>
        </w:rPr>
      </w:pPr>
      <w:r w:rsidRPr="007E148E">
        <w:rPr>
          <w:rFonts w:ascii="Times New Roman" w:hAnsi="Times New Roman" w:cs="Times New Roman"/>
          <w:b/>
          <w:bCs/>
        </w:rPr>
        <w:t>Arandela uso externo lâmpada Led 18W G-light ou similar</w:t>
      </w:r>
      <w:r w:rsidRPr="007E148E">
        <w:rPr>
          <w:rFonts w:ascii="Times New Roman" w:hAnsi="Times New Roman" w:cs="Times New Roman"/>
        </w:rPr>
        <w:t>- executar conforme  projeto elétrico.</w:t>
      </w:r>
    </w:p>
    <w:p w14:paraId="30F7F937" w14:textId="79A8C2F4" w:rsidR="007E148E" w:rsidRPr="007E148E" w:rsidRDefault="007E148E" w:rsidP="00453707">
      <w:pPr>
        <w:numPr>
          <w:ilvl w:val="0"/>
          <w:numId w:val="27"/>
        </w:numPr>
        <w:spacing w:after="0" w:line="240" w:lineRule="auto"/>
        <w:contextualSpacing/>
        <w:jc w:val="both"/>
        <w:rPr>
          <w:rFonts w:ascii="Times New Roman" w:hAnsi="Times New Roman" w:cs="Times New Roman"/>
        </w:rPr>
      </w:pPr>
      <w:r w:rsidRPr="007E148E">
        <w:rPr>
          <w:rFonts w:ascii="Times New Roman" w:hAnsi="Times New Roman" w:cs="Times New Roman"/>
          <w:b/>
          <w:bCs/>
        </w:rPr>
        <w:t>Eletroduto flexível corrugado, pvc, dn 25 mm (3/4"), par a circuitos terminais, instalado em parede - fornecimento e instalação. af_12/2015</w:t>
      </w:r>
      <w:r w:rsidRPr="007E148E">
        <w:rPr>
          <w:rFonts w:ascii="Times New Roman" w:hAnsi="Times New Roman" w:cs="Times New Roman"/>
        </w:rPr>
        <w:t>- executar conforme  projeto elétrico</w:t>
      </w:r>
      <w:r w:rsidRPr="00B534F2">
        <w:rPr>
          <w:rFonts w:ascii="Times New Roman" w:hAnsi="Times New Roman" w:cs="Times New Roman"/>
        </w:rPr>
        <w:t>.</w:t>
      </w:r>
    </w:p>
    <w:p w14:paraId="1D6C9EC0" w14:textId="7027E6B6" w:rsidR="007E148E" w:rsidRPr="007E148E" w:rsidRDefault="007E148E" w:rsidP="007E148E">
      <w:pPr>
        <w:pStyle w:val="PargrafodaLista"/>
        <w:numPr>
          <w:ilvl w:val="0"/>
          <w:numId w:val="27"/>
        </w:numPr>
        <w:spacing w:after="0" w:line="240" w:lineRule="auto"/>
        <w:jc w:val="both"/>
        <w:rPr>
          <w:rFonts w:ascii="Times New Roman" w:hAnsi="Times New Roman" w:cs="Times New Roman"/>
          <w:b/>
          <w:bCs/>
        </w:rPr>
      </w:pPr>
      <w:r w:rsidRPr="003D77BF">
        <w:rPr>
          <w:rFonts w:ascii="Times New Roman" w:hAnsi="Times New Roman" w:cs="Times New Roman"/>
          <w:b/>
          <w:bCs/>
        </w:rPr>
        <w:t>Luminária tipo plafon circular, de sobrepor, com led de 12/13 w - fornecimento e instalação. af_03/2022:</w:t>
      </w:r>
      <w:r w:rsidRPr="00B534F2">
        <w:rPr>
          <w:rFonts w:ascii="Times New Roman" w:hAnsi="Times New Roman" w:cs="Times New Roman"/>
        </w:rPr>
        <w:t>executar conforme  projeto elétrico.</w:t>
      </w:r>
    </w:p>
    <w:p w14:paraId="10BAA240" w14:textId="77777777" w:rsidR="00813AC2" w:rsidRPr="00813AC2" w:rsidRDefault="00813AC2" w:rsidP="00A15B60">
      <w:pPr>
        <w:spacing w:after="0" w:line="240" w:lineRule="auto"/>
        <w:jc w:val="both"/>
        <w:rPr>
          <w:rFonts w:ascii="Times New Roman" w:hAnsi="Times New Roman" w:cs="Times New Roman"/>
          <w:b/>
          <w:bCs/>
          <w:sz w:val="24"/>
          <w:szCs w:val="24"/>
        </w:rPr>
      </w:pPr>
    </w:p>
    <w:p w14:paraId="62EF34AF" w14:textId="77777777" w:rsidR="00A15B60" w:rsidRPr="00813AC2" w:rsidRDefault="00A15B60" w:rsidP="0058302C">
      <w:pPr>
        <w:numPr>
          <w:ilvl w:val="0"/>
          <w:numId w:val="23"/>
        </w:numPr>
        <w:spacing w:after="0" w:line="240" w:lineRule="auto"/>
        <w:ind w:left="720"/>
        <w:contextualSpacing/>
        <w:jc w:val="both"/>
        <w:rPr>
          <w:rFonts w:ascii="Times New Roman" w:hAnsi="Times New Roman" w:cs="Times New Roman"/>
          <w:b/>
          <w:bCs/>
          <w:sz w:val="24"/>
          <w:szCs w:val="24"/>
        </w:rPr>
      </w:pPr>
      <w:r w:rsidRPr="00813AC2">
        <w:rPr>
          <w:rFonts w:ascii="Times New Roman" w:hAnsi="Times New Roman" w:cs="Times New Roman"/>
          <w:b/>
          <w:bCs/>
          <w:sz w:val="24"/>
          <w:szCs w:val="24"/>
        </w:rPr>
        <w:t>COBERTURA</w:t>
      </w:r>
    </w:p>
    <w:p w14:paraId="0DC509B3" w14:textId="77777777" w:rsidR="00A15B60" w:rsidRPr="00813AC2" w:rsidRDefault="00A15B60" w:rsidP="00A15B60">
      <w:pPr>
        <w:spacing w:after="0" w:line="240" w:lineRule="auto"/>
        <w:ind w:left="720"/>
        <w:contextualSpacing/>
        <w:jc w:val="both"/>
        <w:rPr>
          <w:rFonts w:ascii="Times New Roman" w:hAnsi="Times New Roman" w:cs="Times New Roman"/>
          <w:b/>
          <w:bCs/>
          <w:sz w:val="24"/>
          <w:szCs w:val="24"/>
        </w:rPr>
      </w:pPr>
    </w:p>
    <w:p w14:paraId="013B3847" w14:textId="45CAD48B" w:rsidR="00A15B60" w:rsidRPr="007E148E" w:rsidRDefault="00F1224C" w:rsidP="0058302C">
      <w:pPr>
        <w:numPr>
          <w:ilvl w:val="0"/>
          <w:numId w:val="28"/>
        </w:numPr>
        <w:spacing w:after="0" w:line="240" w:lineRule="auto"/>
        <w:contextualSpacing/>
        <w:jc w:val="both"/>
        <w:rPr>
          <w:rFonts w:ascii="Times New Roman" w:hAnsi="Times New Roman" w:cs="Times New Roman"/>
          <w:b/>
          <w:bCs/>
        </w:rPr>
      </w:pPr>
      <w:r w:rsidRPr="00F1224C">
        <w:rPr>
          <w:rFonts w:ascii="Times New Roman" w:hAnsi="Times New Roman" w:cs="Times New Roman"/>
          <w:b/>
          <w:bCs/>
        </w:rPr>
        <w:t>Impermeabilização de superfície com manta asfáltica, uma camada, inclusive aplicação de primer asfáltico, e=3mm. af_06/2018</w:t>
      </w:r>
      <w:r w:rsidR="00A15B60" w:rsidRPr="00813AC2">
        <w:rPr>
          <w:rFonts w:ascii="Times New Roman" w:hAnsi="Times New Roman" w:cs="Times New Roman"/>
        </w:rPr>
        <w:t>- executar sobre a laje pré-moldada, durante o processo de execução mesma.</w:t>
      </w:r>
    </w:p>
    <w:p w14:paraId="763F345F" w14:textId="77777777" w:rsidR="007E148E" w:rsidRPr="0030060C" w:rsidRDefault="007E148E" w:rsidP="007E148E">
      <w:pPr>
        <w:numPr>
          <w:ilvl w:val="0"/>
          <w:numId w:val="28"/>
        </w:numPr>
        <w:spacing w:after="0" w:line="240" w:lineRule="auto"/>
        <w:contextualSpacing/>
        <w:jc w:val="both"/>
        <w:rPr>
          <w:rFonts w:ascii="Times New Roman" w:hAnsi="Times New Roman" w:cs="Times New Roman"/>
          <w:b/>
          <w:bCs/>
        </w:rPr>
      </w:pPr>
      <w:r w:rsidRPr="00813AC2">
        <w:rPr>
          <w:rFonts w:ascii="Times New Roman" w:hAnsi="Times New Roman" w:cs="Times New Roman"/>
          <w:b/>
          <w:bCs/>
        </w:rPr>
        <w:t>Laje pré-fabricada treliçada para piso ou cobertura, intereixo 38cm, h=12cm, el. enchimento em bloco cerâmico h=8cm, inclusive escoramento em madeira e capeamento 4cm</w:t>
      </w:r>
      <w:r w:rsidRPr="00813AC2">
        <w:rPr>
          <w:rFonts w:ascii="Times New Roman" w:hAnsi="Times New Roman" w:cs="Times New Roman"/>
        </w:rPr>
        <w:t>- executar conforme o projeto arquitetônico.</w:t>
      </w:r>
    </w:p>
    <w:p w14:paraId="1148BF3A" w14:textId="71C92A87" w:rsidR="007E148E" w:rsidRDefault="007E148E" w:rsidP="007E148E">
      <w:pPr>
        <w:spacing w:after="0" w:line="240" w:lineRule="auto"/>
        <w:contextualSpacing/>
        <w:jc w:val="both"/>
        <w:rPr>
          <w:rFonts w:ascii="Times New Roman" w:hAnsi="Times New Roman" w:cs="Times New Roman"/>
          <w:b/>
          <w:bCs/>
        </w:rPr>
      </w:pPr>
    </w:p>
    <w:p w14:paraId="4D716D5C" w14:textId="137D470E" w:rsidR="007E148E" w:rsidRDefault="007E148E" w:rsidP="007E148E">
      <w:pPr>
        <w:spacing w:after="0" w:line="240" w:lineRule="auto"/>
        <w:contextualSpacing/>
        <w:jc w:val="both"/>
        <w:rPr>
          <w:rFonts w:ascii="Times New Roman" w:hAnsi="Times New Roman" w:cs="Times New Roman"/>
          <w:b/>
          <w:bCs/>
        </w:rPr>
      </w:pPr>
    </w:p>
    <w:p w14:paraId="481B9563" w14:textId="653EE4BC" w:rsidR="007E148E" w:rsidRDefault="007E148E" w:rsidP="007E148E">
      <w:pPr>
        <w:spacing w:after="0" w:line="240" w:lineRule="auto"/>
        <w:contextualSpacing/>
        <w:jc w:val="both"/>
        <w:rPr>
          <w:rFonts w:ascii="Times New Roman" w:hAnsi="Times New Roman" w:cs="Times New Roman"/>
          <w:b/>
          <w:bCs/>
        </w:rPr>
      </w:pPr>
    </w:p>
    <w:p w14:paraId="38D9DE1C" w14:textId="192A9B89" w:rsidR="007E148E" w:rsidRDefault="007E148E" w:rsidP="007E148E">
      <w:pPr>
        <w:spacing w:after="0" w:line="240" w:lineRule="auto"/>
        <w:contextualSpacing/>
        <w:jc w:val="both"/>
        <w:rPr>
          <w:rFonts w:ascii="Times New Roman" w:hAnsi="Times New Roman" w:cs="Times New Roman"/>
          <w:b/>
          <w:bCs/>
        </w:rPr>
      </w:pPr>
    </w:p>
    <w:p w14:paraId="129D9590" w14:textId="427F7108" w:rsidR="007E148E" w:rsidRDefault="007E148E" w:rsidP="007E148E">
      <w:pPr>
        <w:spacing w:after="0" w:line="240" w:lineRule="auto"/>
        <w:contextualSpacing/>
        <w:jc w:val="both"/>
        <w:rPr>
          <w:rFonts w:ascii="Times New Roman" w:hAnsi="Times New Roman" w:cs="Times New Roman"/>
          <w:b/>
          <w:bCs/>
        </w:rPr>
      </w:pPr>
    </w:p>
    <w:p w14:paraId="2E2010D5" w14:textId="1F327573" w:rsidR="007E148E" w:rsidRDefault="007E148E" w:rsidP="007E148E">
      <w:pPr>
        <w:spacing w:after="0" w:line="240" w:lineRule="auto"/>
        <w:contextualSpacing/>
        <w:jc w:val="both"/>
        <w:rPr>
          <w:rFonts w:ascii="Times New Roman" w:hAnsi="Times New Roman" w:cs="Times New Roman"/>
          <w:b/>
          <w:bCs/>
        </w:rPr>
      </w:pPr>
    </w:p>
    <w:p w14:paraId="6DD08DD9" w14:textId="74DEAC33" w:rsidR="007E148E" w:rsidRDefault="007E148E" w:rsidP="007E148E">
      <w:pPr>
        <w:spacing w:after="0" w:line="240" w:lineRule="auto"/>
        <w:contextualSpacing/>
        <w:jc w:val="both"/>
        <w:rPr>
          <w:rFonts w:ascii="Times New Roman" w:hAnsi="Times New Roman" w:cs="Times New Roman"/>
          <w:b/>
          <w:bCs/>
        </w:rPr>
      </w:pPr>
    </w:p>
    <w:p w14:paraId="1D810FCC" w14:textId="7B47D4E8" w:rsidR="007E148E" w:rsidRDefault="007E148E" w:rsidP="007E148E">
      <w:pPr>
        <w:spacing w:after="0" w:line="240" w:lineRule="auto"/>
        <w:contextualSpacing/>
        <w:jc w:val="both"/>
        <w:rPr>
          <w:rFonts w:ascii="Times New Roman" w:hAnsi="Times New Roman" w:cs="Times New Roman"/>
          <w:b/>
          <w:bCs/>
        </w:rPr>
      </w:pPr>
    </w:p>
    <w:p w14:paraId="0DBFB348" w14:textId="5EA538EB" w:rsidR="007E148E" w:rsidRDefault="007E148E" w:rsidP="007E148E">
      <w:pPr>
        <w:spacing w:after="0" w:line="240" w:lineRule="auto"/>
        <w:contextualSpacing/>
        <w:jc w:val="both"/>
        <w:rPr>
          <w:rFonts w:ascii="Times New Roman" w:hAnsi="Times New Roman" w:cs="Times New Roman"/>
          <w:b/>
          <w:bCs/>
        </w:rPr>
      </w:pPr>
    </w:p>
    <w:p w14:paraId="03858563" w14:textId="345ADDAA" w:rsidR="001F2AF3" w:rsidRDefault="001F2AF3" w:rsidP="007E148E">
      <w:pPr>
        <w:spacing w:after="0" w:line="240" w:lineRule="auto"/>
        <w:contextualSpacing/>
        <w:jc w:val="both"/>
        <w:rPr>
          <w:rFonts w:ascii="Times New Roman" w:hAnsi="Times New Roman" w:cs="Times New Roman"/>
          <w:b/>
          <w:bCs/>
        </w:rPr>
      </w:pPr>
    </w:p>
    <w:p w14:paraId="1CF68D2A" w14:textId="77777777" w:rsidR="001F2AF3" w:rsidRPr="00813AC2" w:rsidRDefault="001F2AF3" w:rsidP="007E148E">
      <w:pPr>
        <w:spacing w:after="0" w:line="240" w:lineRule="auto"/>
        <w:contextualSpacing/>
        <w:jc w:val="both"/>
        <w:rPr>
          <w:rFonts w:ascii="Times New Roman" w:hAnsi="Times New Roman" w:cs="Times New Roman"/>
          <w:b/>
          <w:bCs/>
        </w:rPr>
      </w:pPr>
    </w:p>
    <w:p w14:paraId="67552E95" w14:textId="77777777" w:rsidR="00422493" w:rsidRPr="00D82481" w:rsidRDefault="00422493" w:rsidP="00D82481">
      <w:pPr>
        <w:spacing w:after="0" w:line="240" w:lineRule="auto"/>
        <w:jc w:val="both"/>
        <w:rPr>
          <w:rFonts w:ascii="Times New Roman" w:hAnsi="Times New Roman" w:cs="Times New Roman"/>
          <w:b/>
          <w:bCs/>
          <w:sz w:val="24"/>
          <w:szCs w:val="24"/>
        </w:rPr>
      </w:pPr>
    </w:p>
    <w:p w14:paraId="0C89423D" w14:textId="55EEE993" w:rsidR="00BE192D" w:rsidRPr="00275E0C" w:rsidRDefault="00BE192D" w:rsidP="00BE192D">
      <w:pPr>
        <w:pStyle w:val="PargrafodaLista"/>
        <w:numPr>
          <w:ilvl w:val="1"/>
          <w:numId w:val="1"/>
        </w:numPr>
        <w:spacing w:after="0" w:line="240" w:lineRule="auto"/>
        <w:ind w:left="360"/>
        <w:jc w:val="both"/>
        <w:rPr>
          <w:rFonts w:ascii="Times New Roman" w:hAnsi="Times New Roman" w:cs="Times New Roman"/>
          <w:b/>
          <w:bCs/>
          <w:sz w:val="24"/>
          <w:szCs w:val="24"/>
        </w:rPr>
      </w:pPr>
      <w:r>
        <w:rPr>
          <w:rFonts w:ascii="Times New Roman" w:hAnsi="Times New Roman" w:cs="Times New Roman"/>
          <w:b/>
          <w:bCs/>
          <w:sz w:val="28"/>
          <w:szCs w:val="28"/>
        </w:rPr>
        <w:t xml:space="preserve">  </w:t>
      </w:r>
      <w:r w:rsidRPr="00275E0C">
        <w:rPr>
          <w:rFonts w:ascii="Times New Roman" w:hAnsi="Times New Roman" w:cs="Times New Roman"/>
          <w:b/>
          <w:bCs/>
          <w:sz w:val="24"/>
          <w:szCs w:val="24"/>
        </w:rPr>
        <w:t xml:space="preserve">BLOCO CAMOROTE </w:t>
      </w:r>
    </w:p>
    <w:p w14:paraId="49838724" w14:textId="55E448A4" w:rsidR="00BE192D" w:rsidRDefault="00BE192D" w:rsidP="00BE192D">
      <w:pPr>
        <w:pStyle w:val="PargrafodaLista"/>
        <w:spacing w:after="0" w:line="240" w:lineRule="auto"/>
        <w:ind w:left="360"/>
        <w:jc w:val="both"/>
        <w:rPr>
          <w:rFonts w:ascii="Times New Roman" w:hAnsi="Times New Roman" w:cs="Times New Roman"/>
          <w:b/>
          <w:bCs/>
          <w:sz w:val="28"/>
          <w:szCs w:val="28"/>
        </w:rPr>
      </w:pPr>
    </w:p>
    <w:p w14:paraId="1601F1BF" w14:textId="3A2C2F6D" w:rsidR="00BE192D" w:rsidRDefault="00BE192D" w:rsidP="0058302C">
      <w:pPr>
        <w:numPr>
          <w:ilvl w:val="0"/>
          <w:numId w:val="23"/>
        </w:numPr>
        <w:spacing w:after="0" w:line="240" w:lineRule="auto"/>
        <w:ind w:left="720"/>
        <w:contextualSpacing/>
        <w:jc w:val="both"/>
        <w:rPr>
          <w:rFonts w:ascii="Times New Roman" w:hAnsi="Times New Roman" w:cs="Times New Roman"/>
          <w:b/>
          <w:bCs/>
          <w:sz w:val="24"/>
          <w:szCs w:val="24"/>
        </w:rPr>
      </w:pPr>
      <w:r>
        <w:rPr>
          <w:rFonts w:ascii="Times New Roman" w:hAnsi="Times New Roman" w:cs="Times New Roman"/>
          <w:b/>
          <w:bCs/>
          <w:sz w:val="24"/>
          <w:szCs w:val="24"/>
        </w:rPr>
        <w:t>PAREDE</w:t>
      </w:r>
    </w:p>
    <w:p w14:paraId="4C242E81" w14:textId="2318F6C3" w:rsidR="00BE192D" w:rsidRDefault="00BE192D" w:rsidP="00BE192D">
      <w:pPr>
        <w:spacing w:after="0" w:line="240" w:lineRule="auto"/>
        <w:ind w:left="720"/>
        <w:contextualSpacing/>
        <w:jc w:val="both"/>
        <w:rPr>
          <w:rFonts w:ascii="Times New Roman" w:hAnsi="Times New Roman" w:cs="Times New Roman"/>
          <w:b/>
          <w:bCs/>
          <w:sz w:val="24"/>
          <w:szCs w:val="24"/>
        </w:rPr>
      </w:pPr>
    </w:p>
    <w:p w14:paraId="0FBF5FE6" w14:textId="3440794D" w:rsidR="00BE192D" w:rsidRPr="004F3FB8" w:rsidRDefault="004F3FB8" w:rsidP="0058302C">
      <w:pPr>
        <w:pStyle w:val="PargrafodaLista"/>
        <w:numPr>
          <w:ilvl w:val="0"/>
          <w:numId w:val="34"/>
        </w:numPr>
        <w:spacing w:after="0" w:line="240" w:lineRule="auto"/>
        <w:jc w:val="both"/>
        <w:rPr>
          <w:rFonts w:ascii="Times New Roman" w:hAnsi="Times New Roman" w:cs="Times New Roman"/>
          <w:b/>
          <w:bCs/>
        </w:rPr>
      </w:pPr>
      <w:r w:rsidRPr="004F3FB8">
        <w:rPr>
          <w:rFonts w:ascii="Times New Roman" w:hAnsi="Times New Roman" w:cs="Times New Roman"/>
          <w:b/>
          <w:bCs/>
        </w:rPr>
        <w:t>Demolição de reboco</w:t>
      </w:r>
      <w:r>
        <w:rPr>
          <w:rFonts w:ascii="Times New Roman" w:hAnsi="Times New Roman" w:cs="Times New Roman"/>
        </w:rPr>
        <w:t>-</w:t>
      </w:r>
      <w:r w:rsidRPr="004F3FB8">
        <w:rPr>
          <w:rFonts w:ascii="Arial" w:hAnsi="Arial" w:cs="Arial"/>
        </w:rPr>
        <w:t xml:space="preserve"> </w:t>
      </w:r>
      <w:r w:rsidRPr="004F3FB8">
        <w:rPr>
          <w:rFonts w:ascii="Times New Roman" w:hAnsi="Times New Roman" w:cs="Times New Roman"/>
        </w:rPr>
        <w:t>demolir reboco nos locais que estão ruins</w:t>
      </w:r>
      <w:r w:rsidR="001F2AF3">
        <w:rPr>
          <w:rFonts w:ascii="Times New Roman" w:hAnsi="Times New Roman" w:cs="Times New Roman"/>
        </w:rPr>
        <w:t>.</w:t>
      </w:r>
    </w:p>
    <w:p w14:paraId="7677FE71" w14:textId="6CC09847" w:rsidR="004F3FB8" w:rsidRPr="00543763" w:rsidRDefault="004F3FB8" w:rsidP="0058302C">
      <w:pPr>
        <w:pStyle w:val="PargrafodaLista"/>
        <w:numPr>
          <w:ilvl w:val="0"/>
          <w:numId w:val="34"/>
        </w:numPr>
        <w:spacing w:after="0" w:line="240" w:lineRule="auto"/>
        <w:jc w:val="both"/>
        <w:rPr>
          <w:rFonts w:ascii="Times New Roman" w:hAnsi="Times New Roman" w:cs="Times New Roman"/>
          <w:b/>
          <w:bCs/>
        </w:rPr>
      </w:pPr>
      <w:r w:rsidRPr="004F3FB8">
        <w:rPr>
          <w:rFonts w:ascii="Times New Roman" w:hAnsi="Times New Roman" w:cs="Times New Roman"/>
          <w:b/>
          <w:bCs/>
        </w:rPr>
        <w:t>Reboco ou emboço externo, de parede, com argamassa traço t5 - 1:2:8 (cimento / cal / areia), espessura 2,0 cm</w:t>
      </w:r>
      <w:r w:rsidRPr="004F3FB8">
        <w:rPr>
          <w:rFonts w:ascii="Times New Roman" w:hAnsi="Times New Roman" w:cs="Times New Roman"/>
        </w:rPr>
        <w:t>-</w:t>
      </w:r>
      <w:r>
        <w:rPr>
          <w:rFonts w:ascii="Times New Roman" w:hAnsi="Times New Roman" w:cs="Times New Roman"/>
        </w:rPr>
        <w:t>executar o reboco nos locais, onde houve a demolição do mesmo.</w:t>
      </w:r>
    </w:p>
    <w:p w14:paraId="0116ABFC" w14:textId="6407C349" w:rsidR="00543763" w:rsidRPr="00543763" w:rsidRDefault="00543763" w:rsidP="00543763">
      <w:pPr>
        <w:pStyle w:val="PargrafodaLista"/>
        <w:numPr>
          <w:ilvl w:val="0"/>
          <w:numId w:val="34"/>
        </w:numPr>
        <w:spacing w:after="0" w:line="240" w:lineRule="auto"/>
        <w:jc w:val="both"/>
        <w:rPr>
          <w:rFonts w:ascii="Times New Roman" w:hAnsi="Times New Roman" w:cs="Times New Roman"/>
          <w:b/>
          <w:bCs/>
        </w:rPr>
      </w:pPr>
      <w:r w:rsidRPr="008F1798">
        <w:rPr>
          <w:rFonts w:ascii="Times New Roman" w:hAnsi="Times New Roman" w:cs="Times New Roman"/>
          <w:b/>
          <w:bCs/>
        </w:rPr>
        <w:t>Chapisco em parede com argamassa traço t1 - 1:3 (cimento / areia) - Revisado 08/2015</w:t>
      </w:r>
      <w:r w:rsidRPr="008F1798">
        <w:rPr>
          <w:rFonts w:ascii="Times New Roman" w:hAnsi="Times New Roman" w:cs="Times New Roman"/>
        </w:rPr>
        <w:t>-</w:t>
      </w:r>
      <w:r w:rsidRPr="008F1798">
        <w:rPr>
          <w:rFonts w:ascii="Times New Roman" w:hAnsi="Times New Roman" w:cs="Times New Roman"/>
          <w:bCs/>
          <w:color w:val="000000"/>
        </w:rPr>
        <w:t xml:space="preserve"> executar sobre chapisco, nos locais onde foram feitas as elevações de alvenaria.</w:t>
      </w:r>
    </w:p>
    <w:p w14:paraId="32435679" w14:textId="3C1AE8AE" w:rsidR="006D2ECE" w:rsidRPr="008F1798" w:rsidRDefault="006D2ECE" w:rsidP="0058302C">
      <w:pPr>
        <w:numPr>
          <w:ilvl w:val="0"/>
          <w:numId w:val="34"/>
        </w:numPr>
        <w:spacing w:after="0" w:line="240" w:lineRule="auto"/>
        <w:contextualSpacing/>
        <w:jc w:val="both"/>
        <w:rPr>
          <w:rFonts w:ascii="Times New Roman" w:hAnsi="Times New Roman" w:cs="Times New Roman"/>
          <w:b/>
          <w:bCs/>
        </w:rPr>
      </w:pPr>
      <w:r w:rsidRPr="00813AC2">
        <w:rPr>
          <w:rFonts w:ascii="Times New Roman" w:hAnsi="Times New Roman" w:cs="Times New Roman"/>
          <w:b/>
          <w:bCs/>
        </w:rPr>
        <w:t>Revestimento cerâmico para parede, 15 x 15 cm, azulejo branco, tipo "A", aplicado com argamassa industrializada ac-i, rejuntado, exclusive emboço</w:t>
      </w:r>
      <w:r w:rsidRPr="00813AC2">
        <w:rPr>
          <w:rFonts w:ascii="Times New Roman" w:hAnsi="Times New Roman" w:cs="Times New Roman"/>
        </w:rPr>
        <w:t xml:space="preserve">- executar </w:t>
      </w:r>
      <w:r w:rsidR="00F722F4">
        <w:rPr>
          <w:rFonts w:ascii="Times New Roman" w:hAnsi="Times New Roman" w:cs="Times New Roman"/>
        </w:rPr>
        <w:t>a 1,5m de altura, em conformidade ao projeto arquitetônico.</w:t>
      </w:r>
    </w:p>
    <w:p w14:paraId="77C0C3FB" w14:textId="392B5BC6" w:rsidR="00582F0B" w:rsidRPr="00D82481" w:rsidRDefault="00582F0B" w:rsidP="00D82481">
      <w:pPr>
        <w:spacing w:after="0" w:line="240" w:lineRule="auto"/>
        <w:jc w:val="both"/>
        <w:rPr>
          <w:rFonts w:ascii="Times New Roman" w:hAnsi="Times New Roman" w:cs="Times New Roman"/>
          <w:b/>
          <w:bCs/>
          <w:sz w:val="24"/>
          <w:szCs w:val="24"/>
        </w:rPr>
      </w:pPr>
    </w:p>
    <w:p w14:paraId="64A6A8D1" w14:textId="38A365AD" w:rsidR="006D2ECE" w:rsidRDefault="006D2ECE" w:rsidP="0058302C">
      <w:pPr>
        <w:numPr>
          <w:ilvl w:val="0"/>
          <w:numId w:val="23"/>
        </w:numPr>
        <w:spacing w:after="0" w:line="240" w:lineRule="auto"/>
        <w:ind w:left="720"/>
        <w:contextualSpacing/>
        <w:jc w:val="both"/>
        <w:rPr>
          <w:rFonts w:ascii="Times New Roman" w:hAnsi="Times New Roman" w:cs="Times New Roman"/>
          <w:b/>
          <w:bCs/>
          <w:sz w:val="24"/>
          <w:szCs w:val="24"/>
        </w:rPr>
      </w:pPr>
      <w:r>
        <w:rPr>
          <w:rFonts w:ascii="Times New Roman" w:hAnsi="Times New Roman" w:cs="Times New Roman"/>
          <w:b/>
          <w:bCs/>
          <w:sz w:val="24"/>
          <w:szCs w:val="24"/>
        </w:rPr>
        <w:t>PAVIMENTAÇÃO</w:t>
      </w:r>
    </w:p>
    <w:p w14:paraId="6F806B52" w14:textId="2CA221F3" w:rsidR="006D2ECE" w:rsidRDefault="006D2ECE" w:rsidP="006D2ECE">
      <w:pPr>
        <w:spacing w:after="0" w:line="240" w:lineRule="auto"/>
        <w:ind w:left="720"/>
        <w:contextualSpacing/>
        <w:jc w:val="both"/>
        <w:rPr>
          <w:rFonts w:ascii="Times New Roman" w:hAnsi="Times New Roman" w:cs="Times New Roman"/>
          <w:b/>
          <w:bCs/>
          <w:sz w:val="24"/>
          <w:szCs w:val="24"/>
        </w:rPr>
      </w:pPr>
    </w:p>
    <w:p w14:paraId="62FD362D" w14:textId="3D69D9A4" w:rsidR="006D2ECE" w:rsidRPr="006D2ECE" w:rsidRDefault="006D2ECE" w:rsidP="0058302C">
      <w:pPr>
        <w:pStyle w:val="PargrafodaLista"/>
        <w:numPr>
          <w:ilvl w:val="0"/>
          <w:numId w:val="35"/>
        </w:numPr>
        <w:spacing w:after="0" w:line="240" w:lineRule="auto"/>
        <w:jc w:val="both"/>
        <w:rPr>
          <w:rFonts w:ascii="Times New Roman" w:hAnsi="Times New Roman" w:cs="Times New Roman"/>
          <w:b/>
          <w:bCs/>
        </w:rPr>
      </w:pPr>
      <w:r w:rsidRPr="006D2ECE">
        <w:rPr>
          <w:rFonts w:ascii="Times New Roman" w:hAnsi="Times New Roman" w:cs="Times New Roman"/>
          <w:b/>
          <w:bCs/>
        </w:rPr>
        <w:t>Demolição de piso cerâmico ou ladrilho</w:t>
      </w:r>
      <w:r w:rsidRPr="006D2ECE">
        <w:rPr>
          <w:rFonts w:ascii="Times New Roman" w:hAnsi="Times New Roman" w:cs="Times New Roman"/>
        </w:rPr>
        <w:t>-Demolir todo piso cerâmico existente.</w:t>
      </w:r>
    </w:p>
    <w:p w14:paraId="6DB1146F" w14:textId="7BC35AB9" w:rsidR="006D2ECE" w:rsidRPr="006D2ECE" w:rsidRDefault="006D2ECE" w:rsidP="0058302C">
      <w:pPr>
        <w:pStyle w:val="PargrafodaLista"/>
        <w:numPr>
          <w:ilvl w:val="0"/>
          <w:numId w:val="35"/>
        </w:numPr>
        <w:spacing w:after="0" w:line="240" w:lineRule="auto"/>
        <w:jc w:val="both"/>
        <w:rPr>
          <w:rFonts w:ascii="Times New Roman" w:hAnsi="Times New Roman" w:cs="Times New Roman"/>
          <w:b/>
          <w:bCs/>
        </w:rPr>
      </w:pPr>
      <w:r w:rsidRPr="006D2ECE">
        <w:rPr>
          <w:rFonts w:ascii="Times New Roman" w:hAnsi="Times New Roman" w:cs="Times New Roman"/>
          <w:b/>
          <w:bCs/>
        </w:rPr>
        <w:t>Revestimento cerâmico para piso ou parede, 43 x 43 cm, Arielle, linha aruana, cor branca ou bege, ou similar, PEI-5, aplicado com argamassa industrializada ac-ii, rejuntado, exclusive regularização de base ou emboço-</w:t>
      </w:r>
      <w:r>
        <w:rPr>
          <w:rFonts w:ascii="Times New Roman" w:hAnsi="Times New Roman" w:cs="Times New Roman"/>
          <w:b/>
          <w:bCs/>
        </w:rPr>
        <w:t xml:space="preserve"> </w:t>
      </w:r>
      <w:r>
        <w:rPr>
          <w:rFonts w:ascii="Times New Roman" w:hAnsi="Times New Roman" w:cs="Times New Roman"/>
        </w:rPr>
        <w:t>executar no local onde foi realizado a demolição do piso.</w:t>
      </w:r>
    </w:p>
    <w:p w14:paraId="1FB19C3C" w14:textId="2658C688" w:rsidR="006D2ECE" w:rsidRPr="007B4B57" w:rsidRDefault="006D2ECE" w:rsidP="0058302C">
      <w:pPr>
        <w:pStyle w:val="PargrafodaLista"/>
        <w:numPr>
          <w:ilvl w:val="0"/>
          <w:numId w:val="35"/>
        </w:numPr>
        <w:spacing w:after="0" w:line="240" w:lineRule="auto"/>
        <w:jc w:val="both"/>
        <w:rPr>
          <w:rFonts w:ascii="Times New Roman" w:hAnsi="Times New Roman" w:cs="Times New Roman"/>
          <w:b/>
          <w:bCs/>
        </w:rPr>
      </w:pPr>
      <w:r w:rsidRPr="006D2ECE">
        <w:rPr>
          <w:rFonts w:ascii="Times New Roman" w:hAnsi="Times New Roman" w:cs="Times New Roman"/>
          <w:b/>
          <w:bCs/>
        </w:rPr>
        <w:t>Soleira em granito cinza andorinha, l = 15 cm, e = 2 cm</w:t>
      </w:r>
      <w:r w:rsidRPr="006D2ECE">
        <w:rPr>
          <w:rFonts w:ascii="Times New Roman" w:hAnsi="Times New Roman" w:cs="Times New Roman"/>
        </w:rPr>
        <w:t>-</w:t>
      </w:r>
      <w:r w:rsidR="007B4B57">
        <w:rPr>
          <w:rFonts w:ascii="Times New Roman" w:hAnsi="Times New Roman" w:cs="Times New Roman"/>
        </w:rPr>
        <w:t>instalar nas portas conforme o projeto.</w:t>
      </w:r>
    </w:p>
    <w:p w14:paraId="36C5159D" w14:textId="6E0EB508" w:rsidR="007B4B57" w:rsidRPr="007B4B57" w:rsidRDefault="007B4B57" w:rsidP="0058302C">
      <w:pPr>
        <w:pStyle w:val="PargrafodaLista"/>
        <w:numPr>
          <w:ilvl w:val="0"/>
          <w:numId w:val="35"/>
        </w:numPr>
        <w:spacing w:after="0" w:line="240" w:lineRule="auto"/>
        <w:jc w:val="both"/>
        <w:rPr>
          <w:rFonts w:ascii="Times New Roman" w:hAnsi="Times New Roman" w:cs="Times New Roman"/>
          <w:b/>
          <w:bCs/>
        </w:rPr>
      </w:pPr>
      <w:r w:rsidRPr="007B4B57">
        <w:rPr>
          <w:rFonts w:ascii="Times New Roman" w:hAnsi="Times New Roman" w:cs="Times New Roman"/>
          <w:b/>
          <w:bCs/>
        </w:rPr>
        <w:t>Escada em concreto armado moldado in loco, fck 20 mpa, com 2 lances em "l" e laje plana, fôrma em chapa de madeira compensada resinada. af_11/2020</w:t>
      </w:r>
      <w:r w:rsidRPr="007B4B57">
        <w:rPr>
          <w:rFonts w:ascii="Times New Roman" w:hAnsi="Times New Roman" w:cs="Times New Roman"/>
        </w:rPr>
        <w:t>-</w:t>
      </w:r>
      <w:r>
        <w:rPr>
          <w:rFonts w:ascii="Times New Roman" w:hAnsi="Times New Roman" w:cs="Times New Roman"/>
        </w:rPr>
        <w:t>executar conforme o projeto de implantação.</w:t>
      </w:r>
    </w:p>
    <w:p w14:paraId="0112D326" w14:textId="02AFE8F2" w:rsidR="007B4B57" w:rsidRDefault="007B4B57" w:rsidP="007B4B57">
      <w:pPr>
        <w:spacing w:after="0" w:line="240" w:lineRule="auto"/>
        <w:jc w:val="both"/>
        <w:rPr>
          <w:rFonts w:ascii="Times New Roman" w:hAnsi="Times New Roman" w:cs="Times New Roman"/>
          <w:b/>
          <w:bCs/>
        </w:rPr>
      </w:pPr>
    </w:p>
    <w:p w14:paraId="31882E28" w14:textId="505F8EBF" w:rsidR="00AC04A7" w:rsidRDefault="00AC04A7" w:rsidP="007B4B57">
      <w:pPr>
        <w:spacing w:after="0" w:line="240" w:lineRule="auto"/>
        <w:jc w:val="both"/>
        <w:rPr>
          <w:rFonts w:ascii="Times New Roman" w:hAnsi="Times New Roman" w:cs="Times New Roman"/>
          <w:b/>
          <w:bCs/>
        </w:rPr>
      </w:pPr>
    </w:p>
    <w:p w14:paraId="3BAB0237" w14:textId="77777777" w:rsidR="00AC04A7" w:rsidRDefault="00AC04A7" w:rsidP="0058302C">
      <w:pPr>
        <w:pStyle w:val="PargrafodaLista"/>
        <w:numPr>
          <w:ilvl w:val="0"/>
          <w:numId w:val="23"/>
        </w:numPr>
        <w:spacing w:after="0" w:line="240" w:lineRule="auto"/>
        <w:jc w:val="both"/>
        <w:rPr>
          <w:rFonts w:ascii="Times New Roman" w:hAnsi="Times New Roman" w:cs="Times New Roman"/>
          <w:b/>
          <w:bCs/>
          <w:sz w:val="24"/>
          <w:szCs w:val="24"/>
        </w:rPr>
      </w:pPr>
      <w:r w:rsidRPr="004D4779">
        <w:rPr>
          <w:rFonts w:ascii="Times New Roman" w:hAnsi="Times New Roman" w:cs="Times New Roman"/>
          <w:b/>
          <w:bCs/>
          <w:sz w:val="24"/>
          <w:szCs w:val="24"/>
        </w:rPr>
        <w:t>PINTURA</w:t>
      </w:r>
    </w:p>
    <w:p w14:paraId="2A80C8FB" w14:textId="77777777" w:rsidR="00AC04A7" w:rsidRDefault="00AC04A7" w:rsidP="00AC04A7">
      <w:pPr>
        <w:spacing w:after="0" w:line="240" w:lineRule="auto"/>
        <w:jc w:val="both"/>
        <w:rPr>
          <w:rFonts w:ascii="Times New Roman" w:hAnsi="Times New Roman" w:cs="Times New Roman"/>
          <w:b/>
          <w:bCs/>
          <w:sz w:val="24"/>
          <w:szCs w:val="24"/>
        </w:rPr>
      </w:pPr>
    </w:p>
    <w:p w14:paraId="211A85A9" w14:textId="77777777" w:rsidR="00AC04A7" w:rsidRPr="008F1798" w:rsidRDefault="00AC04A7" w:rsidP="0058302C">
      <w:pPr>
        <w:pStyle w:val="PargrafodaLista"/>
        <w:numPr>
          <w:ilvl w:val="0"/>
          <w:numId w:val="24"/>
        </w:numPr>
        <w:spacing w:after="0" w:line="240" w:lineRule="auto"/>
        <w:jc w:val="both"/>
        <w:rPr>
          <w:rFonts w:ascii="Times New Roman" w:hAnsi="Times New Roman" w:cs="Times New Roman"/>
          <w:b/>
          <w:bCs/>
        </w:rPr>
      </w:pPr>
      <w:r w:rsidRPr="008F1798">
        <w:rPr>
          <w:rFonts w:ascii="Times New Roman" w:hAnsi="Times New Roman" w:cs="Times New Roman"/>
          <w:b/>
          <w:bCs/>
        </w:rPr>
        <w:t>Preparo de superfície com lixamento e aplicação de 01 demão de líquido selador</w:t>
      </w:r>
      <w:r w:rsidRPr="008F1798">
        <w:rPr>
          <w:rFonts w:ascii="Times New Roman" w:hAnsi="Times New Roman" w:cs="Times New Roman"/>
        </w:rPr>
        <w:t>- internamente a executar acima do revestimento, externamente executar em todas as paredes.</w:t>
      </w:r>
    </w:p>
    <w:p w14:paraId="11866CC7" w14:textId="57B0F3DC" w:rsidR="00AC04A7" w:rsidRPr="008F1798" w:rsidRDefault="00AC04A7" w:rsidP="0058302C">
      <w:pPr>
        <w:pStyle w:val="PargrafodaLista"/>
        <w:numPr>
          <w:ilvl w:val="0"/>
          <w:numId w:val="24"/>
        </w:numPr>
        <w:spacing w:after="0" w:line="240" w:lineRule="auto"/>
        <w:jc w:val="both"/>
        <w:rPr>
          <w:rFonts w:ascii="Times New Roman" w:hAnsi="Times New Roman" w:cs="Times New Roman"/>
          <w:b/>
          <w:bCs/>
        </w:rPr>
      </w:pPr>
      <w:r w:rsidRPr="008F1798">
        <w:rPr>
          <w:rFonts w:ascii="Times New Roman" w:hAnsi="Times New Roman" w:cs="Times New Roman"/>
          <w:b/>
          <w:bCs/>
        </w:rPr>
        <w:t xml:space="preserve">Pintura </w:t>
      </w:r>
      <w:r w:rsidR="00543763">
        <w:rPr>
          <w:rFonts w:ascii="Times New Roman" w:hAnsi="Times New Roman" w:cs="Times New Roman"/>
          <w:b/>
          <w:bCs/>
        </w:rPr>
        <w:t>de acabamento com lixamento e aplicação de 2 demãos  de esmalte sintético sobre  a madeira</w:t>
      </w:r>
      <w:r w:rsidRPr="008F1798">
        <w:rPr>
          <w:rFonts w:ascii="Times New Roman" w:hAnsi="Times New Roman" w:cs="Times New Roman"/>
        </w:rPr>
        <w:t>- aplicar em todas esquadrias de madeira.</w:t>
      </w:r>
    </w:p>
    <w:p w14:paraId="6EB537AB" w14:textId="1E25CB04" w:rsidR="001B3C61" w:rsidRPr="00275E0C" w:rsidRDefault="00AC04A7" w:rsidP="00F1224C">
      <w:pPr>
        <w:pStyle w:val="PargrafodaLista"/>
        <w:numPr>
          <w:ilvl w:val="0"/>
          <w:numId w:val="24"/>
        </w:numPr>
        <w:spacing w:after="0" w:line="240" w:lineRule="auto"/>
        <w:jc w:val="both"/>
        <w:rPr>
          <w:rFonts w:ascii="Times New Roman" w:hAnsi="Times New Roman" w:cs="Times New Roman"/>
          <w:b/>
          <w:bCs/>
        </w:rPr>
      </w:pPr>
      <w:r w:rsidRPr="008F1798">
        <w:rPr>
          <w:rFonts w:ascii="Times New Roman" w:hAnsi="Times New Roman" w:cs="Times New Roman"/>
          <w:b/>
          <w:bCs/>
        </w:rPr>
        <w:t>Pintura de acabamento com aplicação de 02 demaõs de tinta acrílica convencional</w:t>
      </w:r>
      <w:r w:rsidRPr="008F1798">
        <w:rPr>
          <w:rFonts w:ascii="Times New Roman" w:hAnsi="Times New Roman" w:cs="Times New Roman"/>
        </w:rPr>
        <w:t>- internamente executar acima do revestimento, protegendo o mesmo com fita, executar nas paredes externas conforme o padrão descrito no projeto.</w:t>
      </w:r>
    </w:p>
    <w:p w14:paraId="2AEA2C60" w14:textId="77777777" w:rsidR="00275E0C" w:rsidRPr="00F1224C" w:rsidRDefault="00275E0C" w:rsidP="00F1224C">
      <w:pPr>
        <w:pStyle w:val="PargrafodaLista"/>
        <w:numPr>
          <w:ilvl w:val="0"/>
          <w:numId w:val="24"/>
        </w:numPr>
        <w:spacing w:after="0" w:line="240" w:lineRule="auto"/>
        <w:jc w:val="both"/>
        <w:rPr>
          <w:rFonts w:ascii="Times New Roman" w:hAnsi="Times New Roman" w:cs="Times New Roman"/>
          <w:b/>
          <w:bCs/>
        </w:rPr>
      </w:pPr>
    </w:p>
    <w:p w14:paraId="4A123BD5" w14:textId="77777777" w:rsidR="00AC04A7" w:rsidRDefault="00AC04A7" w:rsidP="0058302C">
      <w:pPr>
        <w:pStyle w:val="PargrafodaLista"/>
        <w:numPr>
          <w:ilvl w:val="0"/>
          <w:numId w:val="23"/>
        </w:numPr>
        <w:spacing w:after="0" w:line="240" w:lineRule="auto"/>
        <w:jc w:val="both"/>
        <w:rPr>
          <w:rFonts w:ascii="Times New Roman" w:hAnsi="Times New Roman" w:cs="Times New Roman"/>
          <w:b/>
          <w:bCs/>
          <w:sz w:val="24"/>
          <w:szCs w:val="24"/>
        </w:rPr>
      </w:pPr>
      <w:r w:rsidRPr="00582F0B">
        <w:rPr>
          <w:rFonts w:ascii="Times New Roman" w:hAnsi="Times New Roman" w:cs="Times New Roman"/>
          <w:b/>
          <w:bCs/>
          <w:sz w:val="24"/>
          <w:szCs w:val="24"/>
        </w:rPr>
        <w:t>ESQUADRIAS</w:t>
      </w:r>
    </w:p>
    <w:p w14:paraId="388E2934" w14:textId="77777777" w:rsidR="00AC04A7" w:rsidRDefault="00AC04A7" w:rsidP="00AC04A7">
      <w:pPr>
        <w:pStyle w:val="PargrafodaLista"/>
        <w:spacing w:after="0" w:line="240" w:lineRule="auto"/>
        <w:jc w:val="both"/>
        <w:rPr>
          <w:rFonts w:ascii="Times New Roman" w:hAnsi="Times New Roman" w:cs="Times New Roman"/>
          <w:b/>
          <w:bCs/>
          <w:sz w:val="24"/>
          <w:szCs w:val="24"/>
        </w:rPr>
      </w:pPr>
    </w:p>
    <w:p w14:paraId="40CF8D07" w14:textId="77777777" w:rsidR="00AC04A7" w:rsidRPr="008F1798" w:rsidRDefault="00AC04A7" w:rsidP="0058302C">
      <w:pPr>
        <w:pStyle w:val="PargrafodaLista"/>
        <w:numPr>
          <w:ilvl w:val="0"/>
          <w:numId w:val="25"/>
        </w:numPr>
        <w:spacing w:after="0" w:line="240" w:lineRule="auto"/>
        <w:jc w:val="both"/>
        <w:rPr>
          <w:rFonts w:ascii="Times New Roman" w:hAnsi="Times New Roman" w:cs="Times New Roman"/>
          <w:b/>
          <w:bCs/>
        </w:rPr>
      </w:pPr>
      <w:r w:rsidRPr="008F1798">
        <w:rPr>
          <w:rFonts w:ascii="Times New Roman" w:hAnsi="Times New Roman" w:cs="Times New Roman"/>
          <w:b/>
          <w:bCs/>
        </w:rPr>
        <w:t>Cobogó de cimento, tipo "escama", dim: 50 x 50cm</w:t>
      </w:r>
      <w:r w:rsidRPr="008F1798">
        <w:rPr>
          <w:rFonts w:ascii="Times New Roman" w:hAnsi="Times New Roman" w:cs="Times New Roman"/>
        </w:rPr>
        <w:t>-executar em todas janelas do vestiário.</w:t>
      </w:r>
    </w:p>
    <w:p w14:paraId="4F15F2E3" w14:textId="306899EF" w:rsidR="00AC04A7" w:rsidRPr="00AC04A7" w:rsidRDefault="00AC04A7" w:rsidP="0058302C">
      <w:pPr>
        <w:pStyle w:val="PargrafodaLista"/>
        <w:numPr>
          <w:ilvl w:val="0"/>
          <w:numId w:val="25"/>
        </w:numPr>
        <w:spacing w:after="0" w:line="240" w:lineRule="auto"/>
        <w:jc w:val="both"/>
        <w:rPr>
          <w:rFonts w:ascii="Times New Roman" w:hAnsi="Times New Roman" w:cs="Times New Roman"/>
          <w:b/>
          <w:bCs/>
        </w:rPr>
      </w:pPr>
      <w:r w:rsidRPr="008F1798">
        <w:rPr>
          <w:rFonts w:ascii="Times New Roman" w:hAnsi="Times New Roman" w:cs="Times New Roman"/>
          <w:b/>
          <w:bCs/>
        </w:rPr>
        <w:t>Porta em madeira mista, almofadada, 80 x 210 cm, inclusive batente e ferragens</w:t>
      </w:r>
      <w:r w:rsidRPr="008F1798">
        <w:rPr>
          <w:rFonts w:ascii="Times New Roman" w:hAnsi="Times New Roman" w:cs="Times New Roman"/>
        </w:rPr>
        <w:t xml:space="preserve">-instalar conforme a determinação do layout e orientação. </w:t>
      </w:r>
    </w:p>
    <w:p w14:paraId="5D03C281" w14:textId="15B53EFC" w:rsidR="00AC04A7" w:rsidRPr="006C44F4" w:rsidRDefault="00AC04A7" w:rsidP="0058302C">
      <w:pPr>
        <w:pStyle w:val="PargrafodaLista"/>
        <w:numPr>
          <w:ilvl w:val="0"/>
          <w:numId w:val="25"/>
        </w:numPr>
        <w:spacing w:after="0" w:line="240" w:lineRule="auto"/>
        <w:jc w:val="both"/>
        <w:rPr>
          <w:rFonts w:ascii="Times New Roman" w:hAnsi="Times New Roman" w:cs="Times New Roman"/>
          <w:b/>
          <w:bCs/>
        </w:rPr>
      </w:pPr>
      <w:r w:rsidRPr="008F1798">
        <w:rPr>
          <w:rFonts w:ascii="Times New Roman" w:hAnsi="Times New Roman" w:cs="Times New Roman"/>
          <w:b/>
          <w:bCs/>
        </w:rPr>
        <w:t xml:space="preserve">Porta em madeira mista, almofadada, </w:t>
      </w:r>
      <w:r>
        <w:rPr>
          <w:rFonts w:ascii="Times New Roman" w:hAnsi="Times New Roman" w:cs="Times New Roman"/>
          <w:b/>
          <w:bCs/>
        </w:rPr>
        <w:t>9</w:t>
      </w:r>
      <w:r w:rsidRPr="008F1798">
        <w:rPr>
          <w:rFonts w:ascii="Times New Roman" w:hAnsi="Times New Roman" w:cs="Times New Roman"/>
          <w:b/>
          <w:bCs/>
        </w:rPr>
        <w:t>0 x 210 cm, inclusive batente e ferragens</w:t>
      </w:r>
      <w:r w:rsidRPr="008F1798">
        <w:rPr>
          <w:rFonts w:ascii="Times New Roman" w:hAnsi="Times New Roman" w:cs="Times New Roman"/>
        </w:rPr>
        <w:t xml:space="preserve">-instalar conforme a determinação do layout e orientação. </w:t>
      </w:r>
    </w:p>
    <w:p w14:paraId="28454FC3" w14:textId="542BB803" w:rsidR="006C44F4" w:rsidRPr="006C44F4" w:rsidRDefault="006C44F4" w:rsidP="006C44F4">
      <w:pPr>
        <w:pStyle w:val="PargrafodaLista"/>
        <w:numPr>
          <w:ilvl w:val="0"/>
          <w:numId w:val="25"/>
        </w:numPr>
        <w:spacing w:after="0" w:line="240" w:lineRule="auto"/>
        <w:jc w:val="both"/>
        <w:rPr>
          <w:rFonts w:ascii="Times New Roman" w:hAnsi="Times New Roman" w:cs="Times New Roman"/>
          <w:b/>
          <w:bCs/>
        </w:rPr>
      </w:pPr>
      <w:r w:rsidRPr="006C44F4">
        <w:rPr>
          <w:rFonts w:ascii="Times New Roman" w:hAnsi="Times New Roman" w:cs="Times New Roman"/>
          <w:b/>
          <w:bCs/>
        </w:rPr>
        <w:t>Corrimão simples, diâmetro externo = 1 1/2", em alumínio. af_04/2019_p</w:t>
      </w:r>
      <w:r w:rsidRPr="007B4B57">
        <w:rPr>
          <w:rFonts w:ascii="Times New Roman" w:hAnsi="Times New Roman" w:cs="Times New Roman"/>
        </w:rPr>
        <w:t>-</w:t>
      </w:r>
      <w:r>
        <w:rPr>
          <w:rFonts w:ascii="Times New Roman" w:hAnsi="Times New Roman" w:cs="Times New Roman"/>
        </w:rPr>
        <w:t>executar conforme o projeto de implantação.</w:t>
      </w:r>
    </w:p>
    <w:p w14:paraId="30DEF148" w14:textId="653E1958" w:rsidR="00B559E4" w:rsidRDefault="00B559E4" w:rsidP="00E10F72">
      <w:pPr>
        <w:spacing w:after="0" w:line="240" w:lineRule="auto"/>
        <w:jc w:val="both"/>
        <w:rPr>
          <w:rFonts w:ascii="Times New Roman" w:hAnsi="Times New Roman" w:cs="Times New Roman"/>
          <w:b/>
          <w:bCs/>
        </w:rPr>
      </w:pPr>
    </w:p>
    <w:p w14:paraId="1A5F2FF8" w14:textId="399245E5" w:rsidR="00050C3C" w:rsidRDefault="00050C3C" w:rsidP="00E10F72">
      <w:pPr>
        <w:spacing w:after="0" w:line="240" w:lineRule="auto"/>
        <w:jc w:val="both"/>
        <w:rPr>
          <w:rFonts w:ascii="Times New Roman" w:hAnsi="Times New Roman" w:cs="Times New Roman"/>
          <w:b/>
          <w:bCs/>
        </w:rPr>
      </w:pPr>
    </w:p>
    <w:p w14:paraId="3B904087" w14:textId="280848D2" w:rsidR="001F2AF3" w:rsidRDefault="001F2AF3" w:rsidP="00E10F72">
      <w:pPr>
        <w:spacing w:after="0" w:line="240" w:lineRule="auto"/>
        <w:jc w:val="both"/>
        <w:rPr>
          <w:rFonts w:ascii="Times New Roman" w:hAnsi="Times New Roman" w:cs="Times New Roman"/>
          <w:b/>
          <w:bCs/>
        </w:rPr>
      </w:pPr>
    </w:p>
    <w:p w14:paraId="60DE6898" w14:textId="77777777" w:rsidR="001F2AF3" w:rsidRPr="00E10F72" w:rsidRDefault="001F2AF3" w:rsidP="00E10F72">
      <w:pPr>
        <w:spacing w:after="0" w:line="240" w:lineRule="auto"/>
        <w:jc w:val="both"/>
        <w:rPr>
          <w:rFonts w:ascii="Times New Roman" w:hAnsi="Times New Roman" w:cs="Times New Roman"/>
          <w:b/>
          <w:bCs/>
        </w:rPr>
      </w:pPr>
    </w:p>
    <w:p w14:paraId="1B8E975E" w14:textId="77777777" w:rsidR="00B559E4" w:rsidRDefault="00B559E4" w:rsidP="0058302C">
      <w:pPr>
        <w:pStyle w:val="PargrafodaLista"/>
        <w:numPr>
          <w:ilvl w:val="0"/>
          <w:numId w:val="23"/>
        </w:numPr>
        <w:spacing w:after="0" w:line="240" w:lineRule="auto"/>
        <w:jc w:val="both"/>
        <w:rPr>
          <w:rFonts w:ascii="Times New Roman" w:hAnsi="Times New Roman" w:cs="Times New Roman"/>
          <w:b/>
          <w:bCs/>
          <w:sz w:val="24"/>
          <w:szCs w:val="24"/>
        </w:rPr>
      </w:pPr>
      <w:r w:rsidRPr="00D812E5">
        <w:rPr>
          <w:rFonts w:ascii="Times New Roman" w:hAnsi="Times New Roman" w:cs="Times New Roman"/>
          <w:b/>
          <w:bCs/>
          <w:sz w:val="24"/>
          <w:szCs w:val="24"/>
        </w:rPr>
        <w:t>INSTALAÇÕES HIDROSANITARIAS</w:t>
      </w:r>
    </w:p>
    <w:p w14:paraId="4851A9F2" w14:textId="77777777" w:rsidR="00B559E4" w:rsidRDefault="00B559E4" w:rsidP="00B559E4">
      <w:pPr>
        <w:pStyle w:val="PargrafodaLista"/>
        <w:spacing w:after="0" w:line="240" w:lineRule="auto"/>
        <w:jc w:val="both"/>
        <w:rPr>
          <w:rFonts w:ascii="Times New Roman" w:hAnsi="Times New Roman" w:cs="Times New Roman"/>
          <w:b/>
          <w:bCs/>
          <w:sz w:val="24"/>
          <w:szCs w:val="24"/>
        </w:rPr>
      </w:pPr>
    </w:p>
    <w:p w14:paraId="29AA7AB9" w14:textId="121DA65D" w:rsidR="00BB4405" w:rsidRPr="008F1798" w:rsidRDefault="00F04462" w:rsidP="00BB4405">
      <w:pPr>
        <w:pStyle w:val="PargrafodaLista"/>
        <w:numPr>
          <w:ilvl w:val="0"/>
          <w:numId w:val="26"/>
        </w:numPr>
        <w:spacing w:after="0" w:line="240" w:lineRule="auto"/>
        <w:jc w:val="both"/>
        <w:rPr>
          <w:rFonts w:ascii="Times New Roman" w:hAnsi="Times New Roman" w:cs="Times New Roman"/>
          <w:b/>
          <w:bCs/>
        </w:rPr>
      </w:pPr>
      <w:r>
        <w:rPr>
          <w:rFonts w:ascii="Times New Roman" w:hAnsi="Times New Roman" w:cs="Times New Roman"/>
          <w:b/>
          <w:bCs/>
        </w:rPr>
        <w:t>Nota : a alimentação de todas  as  peças  hidráulicas será feita através  do 2 reservatório localizado no vestiário  local.</w:t>
      </w:r>
    </w:p>
    <w:p w14:paraId="0C32C43B" w14:textId="2EE53454" w:rsidR="00BB4405" w:rsidRPr="008F1798" w:rsidRDefault="00BB4405" w:rsidP="00BB4405">
      <w:pPr>
        <w:pStyle w:val="PargrafodaLista"/>
        <w:numPr>
          <w:ilvl w:val="0"/>
          <w:numId w:val="26"/>
        </w:numPr>
        <w:spacing w:after="0" w:line="240" w:lineRule="auto"/>
        <w:jc w:val="both"/>
        <w:rPr>
          <w:rFonts w:ascii="Times New Roman" w:hAnsi="Times New Roman" w:cs="Times New Roman"/>
          <w:b/>
          <w:bCs/>
        </w:rPr>
      </w:pPr>
      <w:r w:rsidRPr="008F1798">
        <w:rPr>
          <w:rFonts w:ascii="Times New Roman" w:hAnsi="Times New Roman" w:cs="Times New Roman"/>
          <w:b/>
          <w:bCs/>
        </w:rPr>
        <w:t xml:space="preserve">Ponto de água </w:t>
      </w:r>
      <w:r w:rsidR="00F04462">
        <w:rPr>
          <w:rFonts w:ascii="Times New Roman" w:hAnsi="Times New Roman" w:cs="Times New Roman"/>
          <w:b/>
          <w:bCs/>
        </w:rPr>
        <w:t xml:space="preserve"> fria  embutido, c/material </w:t>
      </w:r>
      <w:r w:rsidR="0020309B">
        <w:rPr>
          <w:rFonts w:ascii="Times New Roman" w:hAnsi="Times New Roman" w:cs="Times New Roman"/>
          <w:b/>
          <w:bCs/>
        </w:rPr>
        <w:t xml:space="preserve"> pvc  rígido soldável </w:t>
      </w:r>
      <w:r w:rsidR="0020309B" w:rsidRPr="008F1798">
        <w:rPr>
          <w:rFonts w:ascii="Times New Roman" w:hAnsi="Times New Roman" w:cs="Times New Roman"/>
          <w:b/>
          <w:bCs/>
        </w:rPr>
        <w:t>Ø</w:t>
      </w:r>
      <w:r w:rsidR="0020309B">
        <w:rPr>
          <w:rFonts w:ascii="Times New Roman" w:hAnsi="Times New Roman" w:cs="Times New Roman"/>
          <w:b/>
          <w:bCs/>
        </w:rPr>
        <w:t xml:space="preserve">25mm- </w:t>
      </w:r>
      <w:r>
        <w:rPr>
          <w:rFonts w:ascii="Times New Roman" w:hAnsi="Times New Roman" w:cs="Times New Roman"/>
        </w:rPr>
        <w:t>executar conforme o projeto Hidrossanitário,</w:t>
      </w:r>
    </w:p>
    <w:p w14:paraId="129EC7AE" w14:textId="77777777" w:rsidR="00BB4405" w:rsidRPr="008F1798" w:rsidRDefault="00BB4405" w:rsidP="00BB4405">
      <w:pPr>
        <w:pStyle w:val="PargrafodaLista"/>
        <w:numPr>
          <w:ilvl w:val="0"/>
          <w:numId w:val="26"/>
        </w:numPr>
        <w:spacing w:after="0" w:line="240" w:lineRule="auto"/>
        <w:jc w:val="both"/>
        <w:rPr>
          <w:rFonts w:ascii="Times New Roman" w:hAnsi="Times New Roman" w:cs="Times New Roman"/>
          <w:b/>
          <w:bCs/>
        </w:rPr>
      </w:pPr>
      <w:r w:rsidRPr="008F1798">
        <w:rPr>
          <w:rFonts w:ascii="Times New Roman" w:hAnsi="Times New Roman" w:cs="Times New Roman"/>
          <w:b/>
          <w:bCs/>
        </w:rPr>
        <w:t>Ponto de esgoto com tubo de pvc rígido soldável de Ø 100 mm (vaso sanitário)</w:t>
      </w:r>
      <w:r>
        <w:rPr>
          <w:rFonts w:ascii="Times New Roman" w:hAnsi="Times New Roman" w:cs="Times New Roman"/>
          <w:b/>
          <w:bCs/>
        </w:rPr>
        <w:t xml:space="preserve">- </w:t>
      </w:r>
      <w:r>
        <w:rPr>
          <w:rFonts w:ascii="Times New Roman" w:hAnsi="Times New Roman" w:cs="Times New Roman"/>
        </w:rPr>
        <w:t>executar conforme  projeto hidrossanitário;</w:t>
      </w:r>
    </w:p>
    <w:p w14:paraId="705F132F" w14:textId="77777777" w:rsidR="00BB4405" w:rsidRPr="00171CEF" w:rsidRDefault="00BB4405" w:rsidP="00BB4405">
      <w:pPr>
        <w:pStyle w:val="PargrafodaLista"/>
        <w:numPr>
          <w:ilvl w:val="0"/>
          <w:numId w:val="26"/>
        </w:numPr>
        <w:spacing w:after="0" w:line="240" w:lineRule="auto"/>
        <w:jc w:val="both"/>
        <w:rPr>
          <w:rFonts w:ascii="Times New Roman" w:hAnsi="Times New Roman" w:cs="Times New Roman"/>
          <w:b/>
          <w:bCs/>
        </w:rPr>
      </w:pPr>
      <w:r w:rsidRPr="008F1798">
        <w:rPr>
          <w:rFonts w:ascii="Times New Roman" w:hAnsi="Times New Roman" w:cs="Times New Roman"/>
          <w:b/>
          <w:bCs/>
        </w:rPr>
        <w:t xml:space="preserve">Ponto de esgoto com tubo de pvc rígido soldável de Ø 40 mm (lavatórios, mictórios, ralos sifonados, etc...) - </w:t>
      </w:r>
      <w:r>
        <w:rPr>
          <w:rFonts w:ascii="Times New Roman" w:hAnsi="Times New Roman" w:cs="Times New Roman"/>
        </w:rPr>
        <w:t>executar conforme  projeto hidrossanitário;</w:t>
      </w:r>
    </w:p>
    <w:p w14:paraId="0A6FDC07" w14:textId="77777777" w:rsidR="00BB4405" w:rsidRPr="00DA164E" w:rsidRDefault="00BB4405" w:rsidP="00BB4405">
      <w:pPr>
        <w:pStyle w:val="PargrafodaLista"/>
        <w:numPr>
          <w:ilvl w:val="0"/>
          <w:numId w:val="26"/>
        </w:numPr>
        <w:spacing w:after="0" w:line="240" w:lineRule="auto"/>
        <w:jc w:val="both"/>
        <w:rPr>
          <w:rFonts w:ascii="Times New Roman" w:hAnsi="Times New Roman" w:cs="Times New Roman"/>
          <w:b/>
          <w:bCs/>
        </w:rPr>
      </w:pPr>
      <w:r w:rsidRPr="000B3876">
        <w:rPr>
          <w:rFonts w:ascii="Times New Roman" w:hAnsi="Times New Roman" w:cs="Times New Roman"/>
          <w:b/>
          <w:bCs/>
        </w:rPr>
        <w:t>Lavatório louça branca suspenso, 29,5 x 39cm ou equivalente, padrão popular, incluso sifão flexível em pvc, válvula e engate flexível</w:t>
      </w:r>
      <w:r>
        <w:rPr>
          <w:rFonts w:ascii="Times New Roman" w:hAnsi="Times New Roman" w:cs="Times New Roman"/>
          <w:b/>
          <w:bCs/>
        </w:rPr>
        <w:t xml:space="preserve"> </w:t>
      </w:r>
      <w:r w:rsidRPr="000B3876">
        <w:rPr>
          <w:rFonts w:ascii="Times New Roman" w:hAnsi="Times New Roman" w:cs="Times New Roman"/>
          <w:b/>
          <w:bCs/>
        </w:rPr>
        <w:t xml:space="preserve"> 30cm</w:t>
      </w:r>
      <w:r>
        <w:rPr>
          <w:rFonts w:ascii="Times New Roman" w:hAnsi="Times New Roman" w:cs="Times New Roman"/>
          <w:b/>
          <w:bCs/>
        </w:rPr>
        <w:t xml:space="preserve"> </w:t>
      </w:r>
      <w:r w:rsidRPr="000B3876">
        <w:rPr>
          <w:rFonts w:ascii="Times New Roman" w:hAnsi="Times New Roman" w:cs="Times New Roman"/>
          <w:b/>
          <w:bCs/>
        </w:rPr>
        <w:t xml:space="preserve"> em plástico e torneira cromada de mesa, padrão popular - fornecimento e instalação. af_01/2020</w:t>
      </w:r>
      <w:r w:rsidRPr="008F1798">
        <w:rPr>
          <w:rFonts w:ascii="Times New Roman" w:hAnsi="Times New Roman" w:cs="Times New Roman"/>
        </w:rPr>
        <w:t>-</w:t>
      </w:r>
      <w:r w:rsidRPr="00171CEF">
        <w:rPr>
          <w:rFonts w:ascii="Times New Roman" w:hAnsi="Times New Roman" w:cs="Times New Roman"/>
        </w:rPr>
        <w:t xml:space="preserve"> </w:t>
      </w:r>
      <w:r>
        <w:rPr>
          <w:rFonts w:ascii="Times New Roman" w:hAnsi="Times New Roman" w:cs="Times New Roman"/>
        </w:rPr>
        <w:t>executar conforme  projeto hidrossanitário;</w:t>
      </w:r>
    </w:p>
    <w:p w14:paraId="63E617D5" w14:textId="40DE5510" w:rsidR="00BB4405" w:rsidRPr="0020309B" w:rsidRDefault="00BB4405" w:rsidP="00BB4405">
      <w:pPr>
        <w:pStyle w:val="PargrafodaLista"/>
        <w:numPr>
          <w:ilvl w:val="0"/>
          <w:numId w:val="26"/>
        </w:numPr>
        <w:spacing w:after="0" w:line="240" w:lineRule="auto"/>
        <w:jc w:val="both"/>
        <w:rPr>
          <w:rFonts w:ascii="Times New Roman" w:hAnsi="Times New Roman" w:cs="Times New Roman"/>
          <w:b/>
          <w:bCs/>
        </w:rPr>
      </w:pPr>
      <w:r w:rsidRPr="00D617F8">
        <w:rPr>
          <w:rFonts w:ascii="Times New Roman" w:hAnsi="Times New Roman" w:cs="Times New Roman"/>
          <w:b/>
          <w:bCs/>
        </w:rPr>
        <w:t>Tubo pvc rígido soldável ponta e bolsa p/ esgoto predial , d = 100 mm</w:t>
      </w:r>
      <w:r w:rsidRPr="00D617F8">
        <w:rPr>
          <w:rFonts w:ascii="Times New Roman" w:hAnsi="Times New Roman" w:cs="Times New Roman"/>
        </w:rPr>
        <w:t>-executar conforme  projeto hidrossanitário;</w:t>
      </w:r>
    </w:p>
    <w:p w14:paraId="1A927DDE" w14:textId="00760338" w:rsidR="00BB4405" w:rsidRPr="00F04462" w:rsidRDefault="00BB4405" w:rsidP="00F04462">
      <w:pPr>
        <w:pStyle w:val="PargrafodaLista"/>
        <w:numPr>
          <w:ilvl w:val="0"/>
          <w:numId w:val="26"/>
        </w:numPr>
        <w:spacing w:after="0" w:line="240" w:lineRule="auto"/>
        <w:jc w:val="both"/>
        <w:rPr>
          <w:rFonts w:ascii="Times New Roman" w:hAnsi="Times New Roman" w:cs="Times New Roman"/>
          <w:b/>
          <w:bCs/>
        </w:rPr>
      </w:pPr>
      <w:r w:rsidRPr="00D617F8">
        <w:rPr>
          <w:rFonts w:ascii="Times New Roman" w:hAnsi="Times New Roman" w:cs="Times New Roman"/>
          <w:b/>
          <w:bCs/>
        </w:rPr>
        <w:t>Tubo pvc rígido soldável ponta e bolsa p/ esgoto predial , d = 40 mm</w:t>
      </w:r>
      <w:r w:rsidRPr="00D617F8">
        <w:rPr>
          <w:rFonts w:ascii="Times New Roman" w:hAnsi="Times New Roman" w:cs="Times New Roman"/>
        </w:rPr>
        <w:t>- executar conforme  projeto hidrossanitário;</w:t>
      </w:r>
    </w:p>
    <w:p w14:paraId="00F35B6F" w14:textId="77777777" w:rsidR="00BB4405" w:rsidRPr="008F1798" w:rsidRDefault="00BB4405" w:rsidP="00BB4405">
      <w:pPr>
        <w:pStyle w:val="PargrafodaLista"/>
        <w:numPr>
          <w:ilvl w:val="0"/>
          <w:numId w:val="26"/>
        </w:numPr>
        <w:spacing w:after="0" w:line="240" w:lineRule="auto"/>
        <w:jc w:val="both"/>
        <w:rPr>
          <w:rFonts w:ascii="Times New Roman" w:hAnsi="Times New Roman" w:cs="Times New Roman"/>
          <w:b/>
          <w:bCs/>
        </w:rPr>
      </w:pPr>
      <w:r>
        <w:rPr>
          <w:rFonts w:ascii="Times New Roman" w:hAnsi="Times New Roman" w:cs="Times New Roman"/>
          <w:b/>
          <w:bCs/>
        </w:rPr>
        <w:t>Tubo pvc rígido soldável marrom p/água, d=25mm (3/4)-</w:t>
      </w:r>
      <w:r>
        <w:rPr>
          <w:rFonts w:ascii="Times New Roman" w:hAnsi="Times New Roman" w:cs="Times New Roman"/>
        </w:rPr>
        <w:t>instalar em local conforme layout.</w:t>
      </w:r>
    </w:p>
    <w:p w14:paraId="13076421" w14:textId="77777777" w:rsidR="00BB4405" w:rsidRPr="00171CEF" w:rsidRDefault="00BB4405" w:rsidP="00BB4405">
      <w:pPr>
        <w:pStyle w:val="PargrafodaLista"/>
        <w:numPr>
          <w:ilvl w:val="0"/>
          <w:numId w:val="26"/>
        </w:numPr>
        <w:spacing w:after="0" w:line="240" w:lineRule="auto"/>
        <w:jc w:val="both"/>
        <w:rPr>
          <w:rFonts w:ascii="Times New Roman" w:hAnsi="Times New Roman" w:cs="Times New Roman"/>
          <w:b/>
          <w:bCs/>
        </w:rPr>
      </w:pPr>
      <w:r w:rsidRPr="005B142F">
        <w:rPr>
          <w:rFonts w:ascii="Times New Roman" w:hAnsi="Times New Roman" w:cs="Times New Roman"/>
          <w:b/>
          <w:bCs/>
        </w:rPr>
        <w:t>Vaso sanitario sifonado convencional com louça branca, incluso conjunto de ligação para bacia sanitária ajustável - fornecimento e instalação. af_10/2016</w:t>
      </w:r>
      <w:r>
        <w:rPr>
          <w:rFonts w:ascii="Times New Roman" w:hAnsi="Times New Roman" w:cs="Times New Roman"/>
        </w:rPr>
        <w:t>:</w:t>
      </w:r>
      <w:r w:rsidRPr="008F1798">
        <w:rPr>
          <w:rFonts w:ascii="Times New Roman" w:hAnsi="Times New Roman" w:cs="Times New Roman"/>
        </w:rPr>
        <w:t xml:space="preserve"> </w:t>
      </w:r>
      <w:r>
        <w:rPr>
          <w:rFonts w:ascii="Times New Roman" w:hAnsi="Times New Roman" w:cs="Times New Roman"/>
        </w:rPr>
        <w:t>executar conforme  projeto hidrossanitário;</w:t>
      </w:r>
    </w:p>
    <w:p w14:paraId="11875D52" w14:textId="77777777" w:rsidR="00BB4405" w:rsidRPr="00171CEF" w:rsidRDefault="00BB4405" w:rsidP="00BB4405">
      <w:pPr>
        <w:pStyle w:val="PargrafodaLista"/>
        <w:numPr>
          <w:ilvl w:val="0"/>
          <w:numId w:val="26"/>
        </w:numPr>
        <w:spacing w:after="0" w:line="240" w:lineRule="auto"/>
        <w:jc w:val="both"/>
        <w:rPr>
          <w:rFonts w:ascii="Times New Roman" w:hAnsi="Times New Roman" w:cs="Times New Roman"/>
          <w:b/>
          <w:bCs/>
        </w:rPr>
      </w:pPr>
      <w:r w:rsidRPr="00D305CD">
        <w:rPr>
          <w:rFonts w:ascii="Times New Roman" w:hAnsi="Times New Roman" w:cs="Times New Roman"/>
          <w:b/>
          <w:bCs/>
        </w:rPr>
        <w:t>Fossa séptica pré-moldada, tipo oms, capacidade 10 pessoas (v=600 litros)</w:t>
      </w:r>
      <w:r w:rsidRPr="00D305CD">
        <w:rPr>
          <w:rFonts w:ascii="Times New Roman" w:hAnsi="Times New Roman" w:cs="Times New Roman"/>
        </w:rPr>
        <w:t>-</w:t>
      </w:r>
      <w:r w:rsidRPr="00171CEF">
        <w:rPr>
          <w:rFonts w:ascii="Times New Roman" w:hAnsi="Times New Roman" w:cs="Times New Roman"/>
        </w:rPr>
        <w:t xml:space="preserve"> </w:t>
      </w:r>
      <w:r>
        <w:rPr>
          <w:rFonts w:ascii="Times New Roman" w:hAnsi="Times New Roman" w:cs="Times New Roman"/>
        </w:rPr>
        <w:t>executar conforme  projeto hidrossanitário;</w:t>
      </w:r>
    </w:p>
    <w:p w14:paraId="1113C5EE" w14:textId="77777777" w:rsidR="00BB4405" w:rsidRPr="002009FD" w:rsidRDefault="00BB4405" w:rsidP="00BB4405">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 xml:space="preserve">Joelho 90º de pvc rígido soldável, marrom diâm = 25mm- </w:t>
      </w:r>
      <w:r w:rsidRPr="002009FD">
        <w:rPr>
          <w:rFonts w:ascii="Times New Roman" w:hAnsi="Times New Roman" w:cs="Times New Roman"/>
        </w:rPr>
        <w:t>executar conforme  projeto hidrossanitário;</w:t>
      </w:r>
    </w:p>
    <w:p w14:paraId="283A8FC2" w14:textId="77777777" w:rsidR="00BB4405" w:rsidRPr="002009FD" w:rsidRDefault="00BB4405" w:rsidP="00BB4405">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 xml:space="preserve">Tê </w:t>
      </w:r>
      <w:r>
        <w:rPr>
          <w:rFonts w:ascii="Times New Roman" w:hAnsi="Times New Roman" w:cs="Times New Roman"/>
          <w:b/>
          <w:bCs/>
        </w:rPr>
        <w:t xml:space="preserve"> </w:t>
      </w:r>
      <w:r w:rsidRPr="002009FD">
        <w:rPr>
          <w:rFonts w:ascii="Times New Roman" w:hAnsi="Times New Roman" w:cs="Times New Roman"/>
          <w:b/>
          <w:bCs/>
        </w:rPr>
        <w:t>90º de</w:t>
      </w:r>
      <w:r>
        <w:rPr>
          <w:rFonts w:ascii="Times New Roman" w:hAnsi="Times New Roman" w:cs="Times New Roman"/>
          <w:b/>
          <w:bCs/>
        </w:rPr>
        <w:t xml:space="preserve"> </w:t>
      </w:r>
      <w:r w:rsidRPr="002009FD">
        <w:rPr>
          <w:rFonts w:ascii="Times New Roman" w:hAnsi="Times New Roman" w:cs="Times New Roman"/>
          <w:b/>
          <w:bCs/>
        </w:rPr>
        <w:t xml:space="preserve"> pvc rígido soldável, marrom diâm = 25mm</w:t>
      </w:r>
      <w:r w:rsidRPr="002009FD">
        <w:rPr>
          <w:rFonts w:ascii="Times New Roman" w:hAnsi="Times New Roman" w:cs="Times New Roman"/>
        </w:rPr>
        <w:t>- executar conforme  projeto hidrossanitário;</w:t>
      </w:r>
    </w:p>
    <w:p w14:paraId="32EC2EFD" w14:textId="77777777" w:rsidR="00BB4405" w:rsidRPr="002009FD" w:rsidRDefault="00BB4405" w:rsidP="00BB4405">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Adaptador curto com bolsa e rosca para registro, pvc, soldável, dn 25mm x 3/4?, instalado em ramal ou sub-ramal de água - fornecimento e instalação. af_12/2014</w:t>
      </w:r>
      <w:r w:rsidRPr="002009FD">
        <w:rPr>
          <w:rFonts w:ascii="Times New Roman" w:hAnsi="Times New Roman" w:cs="Times New Roman"/>
        </w:rPr>
        <w:t>-</w:t>
      </w:r>
      <w:r>
        <w:rPr>
          <w:rFonts w:ascii="Times New Roman" w:hAnsi="Times New Roman" w:cs="Times New Roman"/>
        </w:rPr>
        <w:t>:</w:t>
      </w:r>
      <w:r w:rsidRPr="002009FD">
        <w:rPr>
          <w:rFonts w:ascii="Times New Roman" w:hAnsi="Times New Roman" w:cs="Times New Roman"/>
        </w:rPr>
        <w:t>executar conforme  projeto hidrossanitário;</w:t>
      </w:r>
    </w:p>
    <w:p w14:paraId="3AF8EC8E" w14:textId="1D935A04" w:rsidR="00BB4405" w:rsidRPr="00DA164E" w:rsidRDefault="00327415" w:rsidP="00BB4405">
      <w:pPr>
        <w:pStyle w:val="PargrafodaLista"/>
        <w:numPr>
          <w:ilvl w:val="0"/>
          <w:numId w:val="26"/>
        </w:numPr>
        <w:spacing w:after="0" w:line="240" w:lineRule="auto"/>
        <w:jc w:val="both"/>
        <w:rPr>
          <w:rFonts w:ascii="Times New Roman" w:hAnsi="Times New Roman" w:cs="Times New Roman"/>
          <w:b/>
          <w:bCs/>
        </w:rPr>
      </w:pPr>
      <w:r w:rsidRPr="002009FD">
        <w:rPr>
          <w:rFonts w:ascii="Times New Roman" w:hAnsi="Times New Roman" w:cs="Times New Roman"/>
          <w:b/>
          <w:bCs/>
        </w:rPr>
        <w:t>Adaptador curto com bolsa e rosca para registro, pvc, soldável, dn 25mm x 3/4?, instalado em ramal ou sub-ramal de água - fornecimento e instalação. af_12/2014</w:t>
      </w:r>
      <w:r w:rsidR="00BB4405">
        <w:rPr>
          <w:rFonts w:ascii="Times New Roman" w:hAnsi="Times New Roman" w:cs="Times New Roman"/>
          <w:b/>
          <w:bCs/>
        </w:rPr>
        <w:t>:</w:t>
      </w:r>
      <w:r w:rsidR="00BB4405" w:rsidRPr="00DA164E">
        <w:rPr>
          <w:rFonts w:ascii="Times New Roman" w:hAnsi="Times New Roman" w:cs="Times New Roman"/>
        </w:rPr>
        <w:t xml:space="preserve"> </w:t>
      </w:r>
      <w:r w:rsidR="00BB4405" w:rsidRPr="002009FD">
        <w:rPr>
          <w:rFonts w:ascii="Times New Roman" w:hAnsi="Times New Roman" w:cs="Times New Roman"/>
        </w:rPr>
        <w:t>executar conforme  projeto hidrossanitário;</w:t>
      </w:r>
    </w:p>
    <w:p w14:paraId="1D12E42E" w14:textId="77777777" w:rsidR="00BB4405" w:rsidRPr="00D617F8" w:rsidRDefault="00BB4405" w:rsidP="00BB4405">
      <w:pPr>
        <w:pStyle w:val="PargrafodaLista"/>
        <w:numPr>
          <w:ilvl w:val="0"/>
          <w:numId w:val="26"/>
        </w:numPr>
        <w:spacing w:after="0" w:line="240" w:lineRule="auto"/>
        <w:jc w:val="both"/>
        <w:rPr>
          <w:rFonts w:ascii="Times New Roman" w:hAnsi="Times New Roman" w:cs="Times New Roman"/>
          <w:b/>
          <w:bCs/>
        </w:rPr>
      </w:pPr>
      <w:r w:rsidRPr="00D617F8">
        <w:rPr>
          <w:rFonts w:ascii="Times New Roman" w:hAnsi="Times New Roman" w:cs="Times New Roman"/>
          <w:b/>
          <w:bCs/>
        </w:rPr>
        <w:t>Ralo sifonado, pvc, dn 100 x 40 mm, junta soldável, fornecido e instalado em ramal de descarga ou em ramal de es goto sanitário. af_12/2014</w:t>
      </w:r>
      <w:r>
        <w:t>-</w:t>
      </w:r>
      <w:r w:rsidRPr="00D617F8">
        <w:rPr>
          <w:rFonts w:ascii="Times New Roman" w:hAnsi="Times New Roman" w:cs="Times New Roman"/>
        </w:rPr>
        <w:t xml:space="preserve"> executar conforme  projeto hidrossanitário;</w:t>
      </w:r>
    </w:p>
    <w:p w14:paraId="78C88AD4" w14:textId="38F108E5" w:rsidR="00BB4405" w:rsidRPr="00327415" w:rsidRDefault="00BB4405" w:rsidP="00BB4405">
      <w:pPr>
        <w:pStyle w:val="PargrafodaLista"/>
        <w:numPr>
          <w:ilvl w:val="0"/>
          <w:numId w:val="26"/>
        </w:numPr>
        <w:spacing w:after="0" w:line="240" w:lineRule="auto"/>
        <w:jc w:val="both"/>
        <w:rPr>
          <w:rFonts w:ascii="Times New Roman" w:hAnsi="Times New Roman" w:cs="Times New Roman"/>
          <w:b/>
          <w:bCs/>
        </w:rPr>
      </w:pPr>
      <w:r w:rsidRPr="000B3876">
        <w:rPr>
          <w:rFonts w:ascii="Times New Roman" w:hAnsi="Times New Roman" w:cs="Times New Roman"/>
          <w:b/>
          <w:bCs/>
        </w:rPr>
        <w:t>Ralo seco, pvc, dn 100 x 40 mm, junta soldável, fornecido e instalado em ramal de descarga ou em ramal de esgoto sanitário. af_12/2014</w:t>
      </w:r>
      <w:r w:rsidRPr="00F62749">
        <w:rPr>
          <w:rFonts w:ascii="Times New Roman" w:hAnsi="Times New Roman" w:cs="Times New Roman"/>
        </w:rPr>
        <w:t>-</w:t>
      </w:r>
      <w:r w:rsidRPr="00A86AE9">
        <w:rPr>
          <w:rFonts w:ascii="Times New Roman" w:hAnsi="Times New Roman" w:cs="Times New Roman"/>
        </w:rPr>
        <w:t xml:space="preserve"> </w:t>
      </w:r>
      <w:r>
        <w:rPr>
          <w:rFonts w:ascii="Times New Roman" w:hAnsi="Times New Roman" w:cs="Times New Roman"/>
        </w:rPr>
        <w:t>executar conforme projeto hidrossanitário.</w:t>
      </w:r>
    </w:p>
    <w:p w14:paraId="11EF10F0" w14:textId="78855FB3" w:rsidR="00327415" w:rsidRDefault="00327415" w:rsidP="00327415">
      <w:pPr>
        <w:spacing w:after="0" w:line="240" w:lineRule="auto"/>
        <w:jc w:val="both"/>
        <w:rPr>
          <w:rFonts w:ascii="Times New Roman" w:hAnsi="Times New Roman" w:cs="Times New Roman"/>
          <w:b/>
          <w:bCs/>
        </w:rPr>
      </w:pPr>
    </w:p>
    <w:p w14:paraId="2FB54B37" w14:textId="59135A1D" w:rsidR="00327415" w:rsidRDefault="00327415" w:rsidP="00327415">
      <w:pPr>
        <w:spacing w:after="0" w:line="240" w:lineRule="auto"/>
        <w:jc w:val="both"/>
        <w:rPr>
          <w:rFonts w:ascii="Times New Roman" w:hAnsi="Times New Roman" w:cs="Times New Roman"/>
          <w:b/>
          <w:bCs/>
        </w:rPr>
      </w:pPr>
    </w:p>
    <w:p w14:paraId="653A3816" w14:textId="3F0B1023" w:rsidR="00050C3C" w:rsidRDefault="00050C3C" w:rsidP="00393810">
      <w:pPr>
        <w:spacing w:after="0" w:line="240" w:lineRule="auto"/>
        <w:jc w:val="both"/>
        <w:rPr>
          <w:rFonts w:ascii="Times New Roman" w:hAnsi="Times New Roman" w:cs="Times New Roman"/>
          <w:b/>
          <w:bCs/>
        </w:rPr>
      </w:pPr>
    </w:p>
    <w:p w14:paraId="2676E329" w14:textId="39F56A92" w:rsidR="001F2AF3" w:rsidRDefault="001F2AF3" w:rsidP="00393810">
      <w:pPr>
        <w:spacing w:after="0" w:line="240" w:lineRule="auto"/>
        <w:jc w:val="both"/>
        <w:rPr>
          <w:rFonts w:ascii="Times New Roman" w:hAnsi="Times New Roman" w:cs="Times New Roman"/>
          <w:b/>
          <w:bCs/>
        </w:rPr>
      </w:pPr>
    </w:p>
    <w:p w14:paraId="1706323E" w14:textId="63C227C6" w:rsidR="001F2AF3" w:rsidRDefault="001F2AF3" w:rsidP="00393810">
      <w:pPr>
        <w:spacing w:after="0" w:line="240" w:lineRule="auto"/>
        <w:jc w:val="both"/>
        <w:rPr>
          <w:rFonts w:ascii="Times New Roman" w:hAnsi="Times New Roman" w:cs="Times New Roman"/>
          <w:b/>
          <w:bCs/>
        </w:rPr>
      </w:pPr>
    </w:p>
    <w:p w14:paraId="2A7CBA10" w14:textId="0DFAB735" w:rsidR="001F2AF3" w:rsidRDefault="001F2AF3" w:rsidP="00393810">
      <w:pPr>
        <w:spacing w:after="0" w:line="240" w:lineRule="auto"/>
        <w:jc w:val="both"/>
        <w:rPr>
          <w:rFonts w:ascii="Times New Roman" w:hAnsi="Times New Roman" w:cs="Times New Roman"/>
          <w:b/>
          <w:bCs/>
        </w:rPr>
      </w:pPr>
    </w:p>
    <w:p w14:paraId="665312FD" w14:textId="1C0C7098" w:rsidR="001F2AF3" w:rsidRDefault="001F2AF3" w:rsidP="00393810">
      <w:pPr>
        <w:spacing w:after="0" w:line="240" w:lineRule="auto"/>
        <w:jc w:val="both"/>
        <w:rPr>
          <w:rFonts w:ascii="Times New Roman" w:hAnsi="Times New Roman" w:cs="Times New Roman"/>
          <w:b/>
          <w:bCs/>
        </w:rPr>
      </w:pPr>
    </w:p>
    <w:p w14:paraId="2448344A" w14:textId="010AAFC9" w:rsidR="001F2AF3" w:rsidRDefault="001F2AF3" w:rsidP="00393810">
      <w:pPr>
        <w:spacing w:after="0" w:line="240" w:lineRule="auto"/>
        <w:jc w:val="both"/>
        <w:rPr>
          <w:rFonts w:ascii="Times New Roman" w:hAnsi="Times New Roman" w:cs="Times New Roman"/>
          <w:b/>
          <w:bCs/>
        </w:rPr>
      </w:pPr>
    </w:p>
    <w:p w14:paraId="12066EA4" w14:textId="77777777" w:rsidR="001F2AF3" w:rsidRDefault="001F2AF3" w:rsidP="00393810">
      <w:pPr>
        <w:spacing w:after="0" w:line="240" w:lineRule="auto"/>
        <w:jc w:val="both"/>
        <w:rPr>
          <w:rFonts w:ascii="Times New Roman" w:hAnsi="Times New Roman" w:cs="Times New Roman"/>
          <w:b/>
          <w:bCs/>
        </w:rPr>
      </w:pPr>
    </w:p>
    <w:p w14:paraId="151194FC" w14:textId="77777777" w:rsidR="00050C3C" w:rsidRPr="00393810" w:rsidRDefault="00050C3C" w:rsidP="00393810">
      <w:pPr>
        <w:spacing w:after="0" w:line="240" w:lineRule="auto"/>
        <w:jc w:val="both"/>
        <w:rPr>
          <w:rFonts w:ascii="Times New Roman" w:hAnsi="Times New Roman" w:cs="Times New Roman"/>
          <w:b/>
          <w:bCs/>
        </w:rPr>
      </w:pPr>
    </w:p>
    <w:p w14:paraId="24871724" w14:textId="77777777" w:rsidR="00E10F72" w:rsidRPr="00813AC2" w:rsidRDefault="00E10F72" w:rsidP="0058302C">
      <w:pPr>
        <w:numPr>
          <w:ilvl w:val="0"/>
          <w:numId w:val="23"/>
        </w:numPr>
        <w:spacing w:after="0" w:line="240" w:lineRule="auto"/>
        <w:ind w:left="720"/>
        <w:contextualSpacing/>
        <w:jc w:val="both"/>
        <w:rPr>
          <w:rFonts w:ascii="Times New Roman" w:hAnsi="Times New Roman" w:cs="Times New Roman"/>
          <w:b/>
          <w:bCs/>
          <w:sz w:val="24"/>
          <w:szCs w:val="24"/>
        </w:rPr>
      </w:pPr>
      <w:r w:rsidRPr="00813AC2">
        <w:rPr>
          <w:rFonts w:ascii="Times New Roman" w:hAnsi="Times New Roman" w:cs="Times New Roman"/>
          <w:b/>
          <w:bCs/>
          <w:sz w:val="24"/>
          <w:szCs w:val="24"/>
        </w:rPr>
        <w:t xml:space="preserve">INSTALAÇÕES ELÉTRICAS </w:t>
      </w:r>
    </w:p>
    <w:p w14:paraId="6D8F87EF" w14:textId="77777777" w:rsidR="00E10F72" w:rsidRPr="00813AC2" w:rsidRDefault="00E10F72" w:rsidP="00E10F72">
      <w:pPr>
        <w:spacing w:after="0" w:line="240" w:lineRule="auto"/>
        <w:ind w:left="720"/>
        <w:contextualSpacing/>
        <w:jc w:val="both"/>
        <w:rPr>
          <w:rFonts w:ascii="Times New Roman" w:hAnsi="Times New Roman" w:cs="Times New Roman"/>
          <w:b/>
          <w:bCs/>
          <w:sz w:val="24"/>
          <w:szCs w:val="24"/>
        </w:rPr>
      </w:pPr>
    </w:p>
    <w:p w14:paraId="6F1A3EBD" w14:textId="646EA9D5" w:rsidR="00327415" w:rsidRPr="000A0457" w:rsidRDefault="0032741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Quadro de medição bifásica (de 6 a 10 kva) com caixa em noril</w:t>
      </w:r>
      <w:r w:rsidR="00E10F72" w:rsidRPr="000A0457">
        <w:rPr>
          <w:rFonts w:ascii="Times New Roman" w:hAnsi="Times New Roman" w:cs="Times New Roman"/>
        </w:rPr>
        <w:t xml:space="preserve">- executar conforme </w:t>
      </w:r>
      <w:r w:rsidRPr="000A0457">
        <w:rPr>
          <w:rFonts w:ascii="Times New Roman" w:hAnsi="Times New Roman" w:cs="Times New Roman"/>
        </w:rPr>
        <w:t>projeto elétrico;</w:t>
      </w:r>
    </w:p>
    <w:p w14:paraId="0561E1C7" w14:textId="4AA8E129" w:rsidR="00327415" w:rsidRPr="000A0457" w:rsidRDefault="0032741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Quadro de distribuição de embutir, em chapa de aço, para até 08 disjuntores, com barramento, padrão DIN, exclusive  disjuntores</w:t>
      </w:r>
      <w:r w:rsidRPr="000A0457">
        <w:rPr>
          <w:rFonts w:ascii="Times New Roman" w:hAnsi="Times New Roman" w:cs="Times New Roman"/>
        </w:rPr>
        <w:t>-executar  conforme  projeto elétrico;</w:t>
      </w:r>
    </w:p>
    <w:p w14:paraId="4BD2C5C6" w14:textId="0AD4A636" w:rsidR="00327415" w:rsidRPr="000A0457" w:rsidRDefault="00425D5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Disjuntor bipolar tipo din, corrente nominal de 40a</w:t>
      </w:r>
      <w:r w:rsidRPr="000A0457">
        <w:rPr>
          <w:rFonts w:ascii="Times New Roman" w:hAnsi="Times New Roman" w:cs="Times New Roman"/>
        </w:rPr>
        <w:t xml:space="preserve"> - fornecimento e instalação. af_10/2020: executar  conforme  projeto  elétrico;</w:t>
      </w:r>
    </w:p>
    <w:p w14:paraId="1AF9186C" w14:textId="17C85314" w:rsidR="00425D55" w:rsidRPr="000A0457" w:rsidRDefault="00425D5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Disjuntor  termomagnético  bipolar 32 A, padrão DIN (Europeu - linha branca), curva B</w:t>
      </w:r>
      <w:r w:rsidRPr="000A0457">
        <w:rPr>
          <w:rFonts w:ascii="Times New Roman" w:hAnsi="Times New Roman" w:cs="Times New Roman"/>
        </w:rPr>
        <w:t>-executar conforme  projeto  elétrico;</w:t>
      </w:r>
    </w:p>
    <w:p w14:paraId="7B27D22C" w14:textId="1A251EDF" w:rsidR="00425D55" w:rsidRPr="000A0457" w:rsidRDefault="00425D5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Disjuntor bipolar DR 25 A - Dispositivo residual diferencial, tipo AC, 30MA, ref.5SM1 312-OMB, Siemens ou similar</w:t>
      </w:r>
      <w:r w:rsidRPr="000A0457">
        <w:rPr>
          <w:rFonts w:ascii="Times New Roman" w:hAnsi="Times New Roman" w:cs="Times New Roman"/>
        </w:rPr>
        <w:t>- fornecer  e instalar conforme projeto elétrico</w:t>
      </w:r>
      <w:r w:rsidR="00E80C46" w:rsidRPr="000A0457">
        <w:rPr>
          <w:rFonts w:ascii="Times New Roman" w:hAnsi="Times New Roman" w:cs="Times New Roman"/>
        </w:rPr>
        <w:t>;</w:t>
      </w:r>
    </w:p>
    <w:p w14:paraId="1C2FDE3D" w14:textId="6F22C419" w:rsidR="00425D55" w:rsidRPr="000A0457" w:rsidRDefault="00425D5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Disjuntor  termomagnético  monopolar 15 A, padrão NEMA (Americano - linha preta)</w:t>
      </w:r>
      <w:r w:rsidRPr="000A0457">
        <w:rPr>
          <w:rFonts w:ascii="Times New Roman" w:hAnsi="Times New Roman" w:cs="Times New Roman"/>
        </w:rPr>
        <w:t>-</w:t>
      </w:r>
      <w:r w:rsidR="00E80C46" w:rsidRPr="000A0457">
        <w:rPr>
          <w:rFonts w:ascii="Times New Roman" w:hAnsi="Times New Roman" w:cs="Times New Roman"/>
        </w:rPr>
        <w:t>executar  conforme  projeto elétrico;</w:t>
      </w:r>
    </w:p>
    <w:p w14:paraId="5027D495" w14:textId="3CC5E01E" w:rsidR="00E80C46" w:rsidRPr="000A0457" w:rsidRDefault="00E80C46"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Dispositivo de proteção contra surto de tensão DPS 20kA-175V</w:t>
      </w:r>
      <w:r w:rsidRPr="000A0457">
        <w:rPr>
          <w:rFonts w:ascii="Times New Roman" w:hAnsi="Times New Roman" w:cs="Times New Roman"/>
        </w:rPr>
        <w:t>: fornecer  e instalar conforme projeto elétrico;</w:t>
      </w:r>
    </w:p>
    <w:p w14:paraId="069A1009" w14:textId="040D586C" w:rsidR="00E80C46" w:rsidRPr="000A0457" w:rsidRDefault="00E80C46" w:rsidP="00E80C46">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Ponto de luz em teto ou parede, com eletroduto  de  pvc  flexível  sanfonado  embutido Ø 3/4"-</w:t>
      </w:r>
      <w:r w:rsidRPr="000A0457">
        <w:rPr>
          <w:rFonts w:ascii="Times New Roman" w:hAnsi="Times New Roman" w:cs="Times New Roman"/>
        </w:rPr>
        <w:t xml:space="preserve"> executar  conforme  projeto elétrico;</w:t>
      </w:r>
    </w:p>
    <w:p w14:paraId="0E33B2AC" w14:textId="2C76C0BC" w:rsidR="00E80C46" w:rsidRPr="000A0457" w:rsidRDefault="00E80C46"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 xml:space="preserve">Ponto de interruptor 01 seção (1 s) embutido com eletroduto de pvc  rígido Ø 3/4"- </w:t>
      </w:r>
      <w:r w:rsidRPr="000A0457">
        <w:rPr>
          <w:rFonts w:ascii="Times New Roman" w:hAnsi="Times New Roman" w:cs="Times New Roman"/>
        </w:rPr>
        <w:t>executar  conforme  projeto elétrico;</w:t>
      </w:r>
    </w:p>
    <w:p w14:paraId="37F629FE" w14:textId="4BE35F38" w:rsidR="00E80C46" w:rsidRPr="000A0457" w:rsidRDefault="00E80C46" w:rsidP="00E80C46">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Ponto de tomada residencial incluindo tomada 10a/250v, caixa elétrica, eletroduto, cabo, rasgo, quebra e chumbamento.af/2016</w:t>
      </w:r>
      <w:r w:rsidRPr="000A0457">
        <w:rPr>
          <w:rFonts w:ascii="Times New Roman" w:hAnsi="Times New Roman" w:cs="Times New Roman"/>
        </w:rPr>
        <w:t>- executar  conforme  projeto elétrico;</w:t>
      </w:r>
    </w:p>
    <w:p w14:paraId="78BEF6AD" w14:textId="77777777" w:rsidR="00C65840" w:rsidRPr="000A0457" w:rsidRDefault="00C65840"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Eletroduto flexível corrugado, pvc, dn 25 mm (3/4"), para circuitos terminais, instalado em laje – fornecimento e instalação. af_12/2015:</w:t>
      </w:r>
      <w:r w:rsidRPr="000A0457">
        <w:rPr>
          <w:rFonts w:ascii="Times New Roman" w:hAnsi="Times New Roman" w:cs="Times New Roman"/>
        </w:rPr>
        <w:t xml:space="preserve"> executar  conforme  projeto elétrico;</w:t>
      </w:r>
    </w:p>
    <w:p w14:paraId="62CCB174" w14:textId="20928B4E" w:rsidR="00E80C46" w:rsidRPr="000A0457" w:rsidRDefault="00C65840"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Eletroduto flexível corrugado, pvc, dn 25 mm (3/4"), para circuitos terminais, instalado em parede - fornecimento e instalação. af_12/2015</w:t>
      </w:r>
      <w:r w:rsidRPr="000A0457">
        <w:rPr>
          <w:rFonts w:ascii="Times New Roman" w:hAnsi="Times New Roman" w:cs="Times New Roman"/>
        </w:rPr>
        <w:t>: executar  conforme  projeto elétrico;</w:t>
      </w:r>
    </w:p>
    <w:p w14:paraId="30F6EA4E" w14:textId="05A30776" w:rsidR="00C65840" w:rsidRPr="000A0457" w:rsidRDefault="00C65840"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Eletroduto de pvc rígido roscável,  diâm = 32mm (1")-</w:t>
      </w:r>
      <w:r w:rsidRPr="000A0457">
        <w:rPr>
          <w:rFonts w:ascii="Times New Roman" w:hAnsi="Times New Roman" w:cs="Times New Roman"/>
        </w:rPr>
        <w:t xml:space="preserve"> executar  conforme  projeto elétrico;</w:t>
      </w:r>
    </w:p>
    <w:p w14:paraId="5A61FD60" w14:textId="03FA15AA" w:rsidR="00C65840" w:rsidRPr="000A0457" w:rsidRDefault="00943D5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Caixa de inspeção para aterramento, circular, em polietileno, diâmetro interno = 0,3 m. af_12/2020</w:t>
      </w:r>
      <w:r w:rsidRPr="000A0457">
        <w:rPr>
          <w:rFonts w:ascii="Times New Roman" w:hAnsi="Times New Roman" w:cs="Times New Roman"/>
        </w:rPr>
        <w:t>- executar  conforme  projeto elétrico;</w:t>
      </w:r>
    </w:p>
    <w:p w14:paraId="2C1DD98D" w14:textId="57780BED" w:rsidR="00943D55" w:rsidRPr="000A0457" w:rsidRDefault="00943D5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Caixa pré moldada em concreto c/tampa para aterramento (20x20x15)cm, padrão Energisa</w:t>
      </w:r>
      <w:r w:rsidRPr="000A0457">
        <w:rPr>
          <w:rFonts w:ascii="Times New Roman" w:hAnsi="Times New Roman" w:cs="Times New Roman"/>
        </w:rPr>
        <w:t>- executar  conforme  projeto elétrico;</w:t>
      </w:r>
    </w:p>
    <w:p w14:paraId="336E610F" w14:textId="0994CE50" w:rsidR="00943D55" w:rsidRPr="000A0457" w:rsidRDefault="00943D5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Caixa de passagem em alvenaria de tijolos maciços esp. = 0,12m, dim. int. = 0,30 x 0,30 x 0,30m-</w:t>
      </w:r>
      <w:r w:rsidRPr="000A0457">
        <w:rPr>
          <w:rFonts w:ascii="Times New Roman" w:hAnsi="Times New Roman" w:cs="Times New Roman"/>
        </w:rPr>
        <w:t xml:space="preserve"> executar  conforme  projeto elétrico;</w:t>
      </w:r>
    </w:p>
    <w:p w14:paraId="53180D9C" w14:textId="155CC498" w:rsidR="00943D55" w:rsidRPr="000A0457" w:rsidRDefault="00943D5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Aterramento composto de haste de cobre l = 2,40m, interligada com cabo de cobre tipo cordoalha</w:t>
      </w:r>
      <w:r w:rsidRPr="000A0457">
        <w:rPr>
          <w:rFonts w:ascii="Times New Roman" w:hAnsi="Times New Roman" w:cs="Times New Roman"/>
        </w:rPr>
        <w:t>- executar  conforme  projeto elétrico;</w:t>
      </w:r>
    </w:p>
    <w:p w14:paraId="654A415D" w14:textId="475E4291" w:rsidR="00943D55" w:rsidRPr="000A0457" w:rsidRDefault="00943D55" w:rsidP="00327415">
      <w:pPr>
        <w:numPr>
          <w:ilvl w:val="0"/>
          <w:numId w:val="27"/>
        </w:numPr>
        <w:spacing w:after="0" w:line="240" w:lineRule="auto"/>
        <w:contextualSpacing/>
        <w:jc w:val="both"/>
        <w:rPr>
          <w:rFonts w:ascii="Times New Roman" w:hAnsi="Times New Roman" w:cs="Times New Roman"/>
        </w:rPr>
      </w:pPr>
      <w:r w:rsidRPr="000A0457">
        <w:rPr>
          <w:rFonts w:ascii="Times New Roman" w:hAnsi="Times New Roman" w:cs="Times New Roman"/>
          <w:b/>
          <w:bCs/>
        </w:rPr>
        <w:t>Cabo de cobre flexível isolado, 6 mm², anti-chama 450/750v , para circuitos terminais - fornecimento e instalação. af_12/2015:</w:t>
      </w:r>
      <w:r w:rsidRPr="000A0457">
        <w:rPr>
          <w:rFonts w:ascii="Times New Roman" w:hAnsi="Times New Roman" w:cs="Times New Roman"/>
        </w:rPr>
        <w:t xml:space="preserve"> executar  conforme  </w:t>
      </w:r>
      <w:r w:rsidR="000A0457" w:rsidRPr="000A0457">
        <w:rPr>
          <w:rFonts w:ascii="Times New Roman" w:hAnsi="Times New Roman" w:cs="Times New Roman"/>
        </w:rPr>
        <w:t xml:space="preserve">projeto </w:t>
      </w:r>
      <w:r w:rsidRPr="000A0457">
        <w:rPr>
          <w:rFonts w:ascii="Times New Roman" w:hAnsi="Times New Roman" w:cs="Times New Roman"/>
        </w:rPr>
        <w:t>elétrico;</w:t>
      </w:r>
    </w:p>
    <w:p w14:paraId="22EEB358" w14:textId="73BDCE25" w:rsidR="00943D55" w:rsidRPr="000A0457" w:rsidRDefault="00943D55" w:rsidP="00327415">
      <w:pPr>
        <w:numPr>
          <w:ilvl w:val="0"/>
          <w:numId w:val="27"/>
        </w:numPr>
        <w:spacing w:after="0" w:line="240" w:lineRule="auto"/>
        <w:contextualSpacing/>
        <w:jc w:val="both"/>
        <w:rPr>
          <w:rFonts w:ascii="Times New Roman" w:hAnsi="Times New Roman" w:cs="Times New Roman"/>
        </w:rPr>
      </w:pPr>
      <w:r w:rsidRPr="00F95D30">
        <w:rPr>
          <w:rFonts w:ascii="Times New Roman" w:hAnsi="Times New Roman" w:cs="Times New Roman"/>
          <w:b/>
          <w:bCs/>
        </w:rPr>
        <w:t>Cabo de cobre flexível isolado, 2,5 mm², anti-chama 450/</w:t>
      </w:r>
      <w:r w:rsidR="000A0457" w:rsidRPr="00F95D30">
        <w:rPr>
          <w:rFonts w:ascii="Times New Roman" w:hAnsi="Times New Roman" w:cs="Times New Roman"/>
          <w:b/>
          <w:bCs/>
        </w:rPr>
        <w:t xml:space="preserve"> 750 v, para circuitos terminais - fornecimento e instalação. af_12/2015:</w:t>
      </w:r>
      <w:r w:rsidR="000A0457" w:rsidRPr="000A0457">
        <w:rPr>
          <w:rFonts w:ascii="Times New Roman" w:hAnsi="Times New Roman" w:cs="Times New Roman"/>
        </w:rPr>
        <w:t xml:space="preserve"> executar conforme  projeto elétrico; </w:t>
      </w:r>
      <w:r w:rsidRPr="000A0457">
        <w:rPr>
          <w:rFonts w:ascii="Times New Roman" w:hAnsi="Times New Roman" w:cs="Times New Roman"/>
        </w:rPr>
        <w:t xml:space="preserve"> </w:t>
      </w:r>
    </w:p>
    <w:p w14:paraId="539A4851" w14:textId="6262228C" w:rsidR="000A0457" w:rsidRPr="000A0457" w:rsidRDefault="000A0457" w:rsidP="00327415">
      <w:pPr>
        <w:numPr>
          <w:ilvl w:val="0"/>
          <w:numId w:val="27"/>
        </w:numPr>
        <w:spacing w:after="0" w:line="240" w:lineRule="auto"/>
        <w:contextualSpacing/>
        <w:jc w:val="both"/>
        <w:rPr>
          <w:rFonts w:ascii="Times New Roman" w:hAnsi="Times New Roman" w:cs="Times New Roman"/>
        </w:rPr>
      </w:pPr>
      <w:r w:rsidRPr="00F95D30">
        <w:rPr>
          <w:rFonts w:ascii="Times New Roman" w:hAnsi="Times New Roman" w:cs="Times New Roman"/>
          <w:b/>
          <w:bCs/>
        </w:rPr>
        <w:t>Tubo de aço galvanizado com costura, classe média, conexão ranhurada, dn 50 (2"), instalado em prumadas - fornecimento e instalação. af_10/2020:</w:t>
      </w:r>
      <w:r w:rsidRPr="000A0457">
        <w:rPr>
          <w:rFonts w:ascii="Times New Roman" w:hAnsi="Times New Roman" w:cs="Times New Roman"/>
        </w:rPr>
        <w:t xml:space="preserve"> executar  conforme  projeto  elétrico. </w:t>
      </w:r>
    </w:p>
    <w:p w14:paraId="6ED1ACBB" w14:textId="77777777" w:rsidR="000A0457" w:rsidRPr="000A0457" w:rsidRDefault="000A0457" w:rsidP="00327415">
      <w:pPr>
        <w:numPr>
          <w:ilvl w:val="0"/>
          <w:numId w:val="27"/>
        </w:numPr>
        <w:spacing w:after="0" w:line="240" w:lineRule="auto"/>
        <w:contextualSpacing/>
        <w:jc w:val="both"/>
        <w:rPr>
          <w:rFonts w:ascii="Times New Roman" w:hAnsi="Times New Roman" w:cs="Times New Roman"/>
        </w:rPr>
      </w:pPr>
      <w:r w:rsidRPr="00F95D30">
        <w:rPr>
          <w:rFonts w:ascii="Times New Roman" w:hAnsi="Times New Roman" w:cs="Times New Roman"/>
          <w:b/>
          <w:bCs/>
        </w:rPr>
        <w:t>Luminária tipo plafon circular, de sobrepor, com led de 12/13 w - fornecimento e instalação. af_03/2022:</w:t>
      </w:r>
      <w:r w:rsidRPr="000A0457">
        <w:rPr>
          <w:rFonts w:ascii="Times New Roman" w:hAnsi="Times New Roman" w:cs="Times New Roman"/>
        </w:rPr>
        <w:t xml:space="preserve"> executar  conforme  projeto  elétrico:</w:t>
      </w:r>
    </w:p>
    <w:p w14:paraId="69D43C7C" w14:textId="7EDA7A56" w:rsidR="000A0457" w:rsidRPr="000A0457" w:rsidRDefault="000A0457" w:rsidP="00327415">
      <w:pPr>
        <w:numPr>
          <w:ilvl w:val="0"/>
          <w:numId w:val="27"/>
        </w:numPr>
        <w:spacing w:after="0" w:line="240" w:lineRule="auto"/>
        <w:contextualSpacing/>
        <w:jc w:val="both"/>
        <w:rPr>
          <w:rFonts w:ascii="Times New Roman" w:hAnsi="Times New Roman" w:cs="Times New Roman"/>
        </w:rPr>
      </w:pPr>
      <w:r w:rsidRPr="00F95D30">
        <w:rPr>
          <w:rFonts w:ascii="Times New Roman" w:hAnsi="Times New Roman" w:cs="Times New Roman"/>
          <w:b/>
          <w:bCs/>
        </w:rPr>
        <w:t>Cabo de cobre nú 10 mm2 - fornecimento e assentamento (1 0,85m/kg) -</w:t>
      </w:r>
      <w:r w:rsidRPr="000A0457">
        <w:rPr>
          <w:rFonts w:ascii="Times New Roman" w:hAnsi="Times New Roman" w:cs="Times New Roman"/>
        </w:rPr>
        <w:t xml:space="preserve">executar conforme projeto  elétrico; </w:t>
      </w:r>
    </w:p>
    <w:p w14:paraId="341935EB" w14:textId="21A876FA" w:rsidR="00F95D30" w:rsidRDefault="00F95D30" w:rsidP="00275E0C">
      <w:pPr>
        <w:spacing w:after="0" w:line="240" w:lineRule="auto"/>
        <w:contextualSpacing/>
        <w:jc w:val="both"/>
        <w:rPr>
          <w:rFonts w:ascii="Times New Roman" w:hAnsi="Times New Roman" w:cs="Times New Roman"/>
          <w:b/>
          <w:bCs/>
        </w:rPr>
      </w:pPr>
    </w:p>
    <w:p w14:paraId="56E90A9E" w14:textId="45493946" w:rsidR="008A659E" w:rsidRDefault="008A659E" w:rsidP="00275E0C">
      <w:pPr>
        <w:spacing w:after="0" w:line="240" w:lineRule="auto"/>
        <w:contextualSpacing/>
        <w:jc w:val="both"/>
        <w:rPr>
          <w:rFonts w:ascii="Times New Roman" w:hAnsi="Times New Roman" w:cs="Times New Roman"/>
          <w:b/>
          <w:bCs/>
        </w:rPr>
      </w:pPr>
    </w:p>
    <w:p w14:paraId="2526FF29" w14:textId="77777777" w:rsidR="008A659E" w:rsidRDefault="008A659E" w:rsidP="00275E0C">
      <w:pPr>
        <w:spacing w:after="0" w:line="240" w:lineRule="auto"/>
        <w:contextualSpacing/>
        <w:jc w:val="both"/>
        <w:rPr>
          <w:rFonts w:ascii="Times New Roman" w:hAnsi="Times New Roman" w:cs="Times New Roman"/>
          <w:b/>
          <w:bCs/>
        </w:rPr>
      </w:pPr>
    </w:p>
    <w:p w14:paraId="2A816FDF" w14:textId="42AD8D70" w:rsidR="00F95D30" w:rsidRDefault="00F95D30" w:rsidP="00275E0C">
      <w:pPr>
        <w:spacing w:after="0" w:line="240" w:lineRule="auto"/>
        <w:contextualSpacing/>
        <w:jc w:val="both"/>
        <w:rPr>
          <w:rFonts w:ascii="Times New Roman" w:hAnsi="Times New Roman" w:cs="Times New Roman"/>
          <w:b/>
          <w:bCs/>
        </w:rPr>
      </w:pPr>
    </w:p>
    <w:p w14:paraId="3CA5C54C" w14:textId="77777777" w:rsidR="00F95D30" w:rsidRDefault="00F95D30" w:rsidP="00F95D30">
      <w:pPr>
        <w:pStyle w:val="PargrafodaLista"/>
        <w:numPr>
          <w:ilvl w:val="0"/>
          <w:numId w:val="23"/>
        </w:num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COBERTURA</w:t>
      </w:r>
    </w:p>
    <w:p w14:paraId="3E8ED6B1" w14:textId="77777777" w:rsidR="00F95D30" w:rsidRDefault="00F95D30" w:rsidP="00F95D30">
      <w:pPr>
        <w:pStyle w:val="PargrafodaLista"/>
        <w:spacing w:after="0" w:line="240" w:lineRule="auto"/>
        <w:jc w:val="both"/>
        <w:rPr>
          <w:rFonts w:ascii="Times New Roman" w:hAnsi="Times New Roman" w:cs="Times New Roman"/>
          <w:b/>
          <w:bCs/>
          <w:sz w:val="24"/>
          <w:szCs w:val="24"/>
        </w:rPr>
      </w:pPr>
    </w:p>
    <w:p w14:paraId="08CF153A" w14:textId="77777777" w:rsidR="00F95D30" w:rsidRPr="008F1798" w:rsidRDefault="00F95D30" w:rsidP="00F95D30">
      <w:pPr>
        <w:pStyle w:val="PargrafodaLista"/>
        <w:numPr>
          <w:ilvl w:val="0"/>
          <w:numId w:val="28"/>
        </w:numPr>
        <w:spacing w:after="0" w:line="240" w:lineRule="auto"/>
        <w:jc w:val="both"/>
        <w:rPr>
          <w:rFonts w:ascii="Times New Roman" w:hAnsi="Times New Roman" w:cs="Times New Roman"/>
        </w:rPr>
      </w:pPr>
      <w:r w:rsidRPr="008F1798">
        <w:rPr>
          <w:rFonts w:ascii="Times New Roman" w:hAnsi="Times New Roman" w:cs="Times New Roman"/>
          <w:b/>
          <w:bCs/>
        </w:rPr>
        <w:t>Madeiramento em Massaranduba/madeira de lei, peça serrada 5cm x 14cm, p/ telha ondulada eternit 8 mm</w:t>
      </w:r>
      <w:r w:rsidRPr="008F1798">
        <w:rPr>
          <w:rFonts w:ascii="Times New Roman" w:hAnsi="Times New Roman" w:cs="Times New Roman"/>
        </w:rPr>
        <w:t>- executar o serviço conforme a planta de cobertura do devido bloco.</w:t>
      </w:r>
    </w:p>
    <w:p w14:paraId="0B6E0C25" w14:textId="77777777" w:rsidR="00F95D30" w:rsidRPr="008F1798" w:rsidRDefault="00F95D30" w:rsidP="00F95D30">
      <w:pPr>
        <w:pStyle w:val="PargrafodaLista"/>
        <w:numPr>
          <w:ilvl w:val="0"/>
          <w:numId w:val="28"/>
        </w:numPr>
        <w:spacing w:after="0" w:line="240" w:lineRule="auto"/>
        <w:jc w:val="both"/>
        <w:rPr>
          <w:rFonts w:ascii="Times New Roman" w:hAnsi="Times New Roman" w:cs="Times New Roman"/>
          <w:b/>
          <w:bCs/>
        </w:rPr>
      </w:pPr>
      <w:r w:rsidRPr="008F1798">
        <w:rPr>
          <w:rFonts w:ascii="Times New Roman" w:hAnsi="Times New Roman" w:cs="Times New Roman"/>
          <w:b/>
          <w:bCs/>
        </w:rPr>
        <w:t>Telhamento com telha de fibrocimento ondulada esp = 8mm</w:t>
      </w:r>
      <w:r w:rsidRPr="008F1798">
        <w:rPr>
          <w:rFonts w:ascii="Times New Roman" w:hAnsi="Times New Roman" w:cs="Times New Roman"/>
        </w:rPr>
        <w:t>-executar o serviço conforme a planta de cobertura do devido bloco.</w:t>
      </w:r>
    </w:p>
    <w:p w14:paraId="17D49227" w14:textId="77777777" w:rsidR="00F95D30" w:rsidRPr="00B00C23" w:rsidRDefault="00F95D30" w:rsidP="00F95D30">
      <w:pPr>
        <w:pStyle w:val="PargrafodaLista"/>
        <w:numPr>
          <w:ilvl w:val="0"/>
          <w:numId w:val="28"/>
        </w:numPr>
        <w:spacing w:after="0" w:line="240" w:lineRule="auto"/>
        <w:jc w:val="both"/>
        <w:rPr>
          <w:rFonts w:ascii="Times New Roman" w:hAnsi="Times New Roman" w:cs="Times New Roman"/>
          <w:b/>
          <w:bCs/>
        </w:rPr>
      </w:pPr>
      <w:r w:rsidRPr="00B00C23">
        <w:rPr>
          <w:rFonts w:ascii="Times New Roman" w:hAnsi="Times New Roman" w:cs="Times New Roman"/>
          <w:b/>
          <w:bCs/>
        </w:rPr>
        <w:t>Calha em chapa de aço galvanizado número 24, desenvolvimento de 33 cm, incluso transporte vertical. af_07/2019</w:t>
      </w:r>
      <w:r w:rsidRPr="008F1798">
        <w:rPr>
          <w:rFonts w:ascii="Times New Roman" w:hAnsi="Times New Roman" w:cs="Times New Roman"/>
          <w:b/>
          <w:bCs/>
        </w:rPr>
        <w:t>)</w:t>
      </w:r>
      <w:r w:rsidRPr="008F1798">
        <w:rPr>
          <w:rFonts w:ascii="Times New Roman" w:hAnsi="Times New Roman" w:cs="Times New Roman"/>
        </w:rPr>
        <w:t xml:space="preserve"> -instalar conforme a planta de cobertura.</w:t>
      </w:r>
    </w:p>
    <w:p w14:paraId="4848492E" w14:textId="1C9B2C4F" w:rsidR="00F95D30" w:rsidRPr="008F1798" w:rsidRDefault="00F95D30" w:rsidP="00F95D30">
      <w:pPr>
        <w:pStyle w:val="PargrafodaLista"/>
        <w:numPr>
          <w:ilvl w:val="0"/>
          <w:numId w:val="28"/>
        </w:numPr>
        <w:spacing w:after="0" w:line="240" w:lineRule="auto"/>
        <w:jc w:val="both"/>
        <w:rPr>
          <w:rFonts w:ascii="Times New Roman" w:hAnsi="Times New Roman" w:cs="Times New Roman"/>
          <w:b/>
          <w:bCs/>
        </w:rPr>
      </w:pPr>
      <w:r w:rsidRPr="00DE55EF">
        <w:rPr>
          <w:rFonts w:ascii="Times New Roman" w:hAnsi="Times New Roman" w:cs="Times New Roman"/>
          <w:b/>
          <w:bCs/>
        </w:rPr>
        <w:t>Impermeabilização de superfície com manta asfáltica, uma camada, inclusive aplicação de primer asfáltico, e=3mm. af_06/2018</w:t>
      </w:r>
      <w:r w:rsidRPr="008F1798">
        <w:rPr>
          <w:rFonts w:ascii="Times New Roman" w:hAnsi="Times New Roman" w:cs="Times New Roman"/>
        </w:rPr>
        <w:t>-</w:t>
      </w:r>
      <w:r>
        <w:rPr>
          <w:rFonts w:ascii="Times New Roman" w:hAnsi="Times New Roman" w:cs="Times New Roman"/>
        </w:rPr>
        <w:t>executar  entre o telhado e a calha.</w:t>
      </w:r>
    </w:p>
    <w:p w14:paraId="4F06D485" w14:textId="7993951B" w:rsidR="00275E0C" w:rsidRPr="00F95D30" w:rsidRDefault="00F95D30" w:rsidP="00275E0C">
      <w:pPr>
        <w:pStyle w:val="PargrafodaLista"/>
        <w:numPr>
          <w:ilvl w:val="0"/>
          <w:numId w:val="28"/>
        </w:numPr>
        <w:spacing w:after="0" w:line="240" w:lineRule="auto"/>
        <w:jc w:val="both"/>
        <w:rPr>
          <w:rFonts w:ascii="Times New Roman" w:hAnsi="Times New Roman" w:cs="Times New Roman"/>
          <w:b/>
          <w:bCs/>
          <w:sz w:val="24"/>
          <w:szCs w:val="24"/>
        </w:rPr>
      </w:pPr>
      <w:r w:rsidRPr="00C1098F">
        <w:rPr>
          <w:rFonts w:ascii="Times New Roman" w:hAnsi="Times New Roman" w:cs="Times New Roman"/>
          <w:b/>
          <w:bCs/>
          <w:sz w:val="24"/>
          <w:szCs w:val="24"/>
        </w:rPr>
        <w:t>Forro em réguas de pvc, frisado, para ambientes comerciais, inclusive estrutura de fixação. af_05/2017_p</w:t>
      </w:r>
      <w:r w:rsidRPr="00C1098F">
        <w:rPr>
          <w:rFonts w:ascii="Times New Roman" w:hAnsi="Times New Roman" w:cs="Times New Roman"/>
          <w:sz w:val="24"/>
          <w:szCs w:val="24"/>
        </w:rPr>
        <w:t>-</w:t>
      </w:r>
      <w:r>
        <w:rPr>
          <w:rFonts w:ascii="Times New Roman" w:hAnsi="Times New Roman" w:cs="Times New Roman"/>
          <w:sz w:val="24"/>
          <w:szCs w:val="24"/>
        </w:rPr>
        <w:t>executar em toda área do bloco há altura de 2,70m.</w:t>
      </w:r>
    </w:p>
    <w:p w14:paraId="48C060E1" w14:textId="77777777" w:rsidR="00327415" w:rsidRDefault="00327415" w:rsidP="00275E0C">
      <w:pPr>
        <w:spacing w:after="0" w:line="240" w:lineRule="auto"/>
        <w:contextualSpacing/>
        <w:jc w:val="both"/>
        <w:rPr>
          <w:rFonts w:ascii="Times New Roman" w:hAnsi="Times New Roman" w:cs="Times New Roman"/>
          <w:b/>
          <w:bCs/>
        </w:rPr>
      </w:pPr>
    </w:p>
    <w:p w14:paraId="25084861" w14:textId="77777777" w:rsidR="00275E0C" w:rsidRPr="00263A4D" w:rsidRDefault="00275E0C" w:rsidP="00275E0C">
      <w:pPr>
        <w:spacing w:after="0" w:line="240" w:lineRule="auto"/>
        <w:contextualSpacing/>
        <w:jc w:val="both"/>
        <w:rPr>
          <w:rFonts w:ascii="Times New Roman" w:hAnsi="Times New Roman" w:cs="Times New Roman"/>
          <w:b/>
          <w:bCs/>
        </w:rPr>
      </w:pPr>
    </w:p>
    <w:p w14:paraId="4C3FCF44" w14:textId="77777777" w:rsidR="00276184" w:rsidRPr="00275E0C" w:rsidRDefault="00276184" w:rsidP="00276184">
      <w:pPr>
        <w:pStyle w:val="PargrafodaLista"/>
        <w:numPr>
          <w:ilvl w:val="1"/>
          <w:numId w:val="1"/>
        </w:numPr>
        <w:spacing w:after="0" w:line="240" w:lineRule="auto"/>
        <w:ind w:left="360"/>
        <w:jc w:val="both"/>
        <w:rPr>
          <w:rFonts w:ascii="Times New Roman" w:hAnsi="Times New Roman" w:cs="Times New Roman"/>
          <w:b/>
          <w:bCs/>
          <w:sz w:val="24"/>
          <w:szCs w:val="24"/>
        </w:rPr>
      </w:pPr>
      <w:r>
        <w:rPr>
          <w:rFonts w:ascii="Times New Roman" w:hAnsi="Times New Roman" w:cs="Times New Roman"/>
          <w:b/>
          <w:bCs/>
          <w:sz w:val="28"/>
          <w:szCs w:val="28"/>
        </w:rPr>
        <w:t xml:space="preserve">  </w:t>
      </w:r>
      <w:r w:rsidRPr="00275E0C">
        <w:rPr>
          <w:rFonts w:ascii="Times New Roman" w:hAnsi="Times New Roman" w:cs="Times New Roman"/>
          <w:b/>
          <w:bCs/>
          <w:sz w:val="24"/>
          <w:szCs w:val="24"/>
        </w:rPr>
        <w:t xml:space="preserve">MURO </w:t>
      </w:r>
    </w:p>
    <w:p w14:paraId="39C4F240" w14:textId="4AEB9F01" w:rsidR="00276184" w:rsidRDefault="00276184" w:rsidP="00276184">
      <w:pPr>
        <w:pStyle w:val="PargrafodaLista"/>
        <w:spacing w:after="0" w:line="240" w:lineRule="auto"/>
        <w:ind w:left="360"/>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14:paraId="54ECE5BA" w14:textId="77777777" w:rsidR="00E4645D" w:rsidRDefault="00E4645D" w:rsidP="0058302C">
      <w:pPr>
        <w:numPr>
          <w:ilvl w:val="0"/>
          <w:numId w:val="18"/>
        </w:numPr>
        <w:spacing w:after="0" w:line="240" w:lineRule="auto"/>
        <w:contextualSpacing/>
        <w:jc w:val="both"/>
        <w:rPr>
          <w:rFonts w:ascii="Times New Roman" w:hAnsi="Times New Roman" w:cs="Times New Roman"/>
          <w:b/>
          <w:bCs/>
          <w:sz w:val="24"/>
          <w:szCs w:val="24"/>
        </w:rPr>
      </w:pPr>
      <w:r w:rsidRPr="00813AC2">
        <w:rPr>
          <w:rFonts w:ascii="Times New Roman" w:hAnsi="Times New Roman" w:cs="Times New Roman"/>
          <w:b/>
          <w:bCs/>
          <w:sz w:val="24"/>
          <w:szCs w:val="24"/>
        </w:rPr>
        <w:t>PAREDES</w:t>
      </w:r>
    </w:p>
    <w:p w14:paraId="3B0A7746" w14:textId="45D1B20C" w:rsidR="00B559E4" w:rsidRDefault="00B559E4" w:rsidP="00E4645D">
      <w:pPr>
        <w:spacing w:after="0" w:line="240" w:lineRule="auto"/>
        <w:jc w:val="both"/>
      </w:pPr>
    </w:p>
    <w:p w14:paraId="2E281AE6" w14:textId="38DDD87E" w:rsidR="00E4645D" w:rsidRPr="008F1798" w:rsidRDefault="00E4645D" w:rsidP="0058302C">
      <w:pPr>
        <w:pStyle w:val="PargrafodaLista"/>
        <w:numPr>
          <w:ilvl w:val="0"/>
          <w:numId w:val="30"/>
        </w:numPr>
        <w:spacing w:after="0" w:line="240" w:lineRule="auto"/>
        <w:jc w:val="both"/>
        <w:rPr>
          <w:rFonts w:ascii="Times New Roman" w:hAnsi="Times New Roman" w:cs="Times New Roman"/>
          <w:b/>
          <w:bCs/>
        </w:rPr>
      </w:pPr>
      <w:r w:rsidRPr="008F1798">
        <w:rPr>
          <w:rFonts w:ascii="Times New Roman" w:hAnsi="Times New Roman" w:cs="Times New Roman"/>
          <w:b/>
          <w:bCs/>
        </w:rPr>
        <w:t>Alvenaria bloco cerâmico vedação, 9x19x24cm, e=9cm, com argamassa t5 - 1:2:8 (cimento/cal/areia), junta=1cm - Rev.09</w:t>
      </w:r>
      <w:r w:rsidRPr="008F1798">
        <w:rPr>
          <w:rFonts w:ascii="Times New Roman" w:hAnsi="Times New Roman" w:cs="Times New Roman"/>
        </w:rPr>
        <w:t>-</w:t>
      </w:r>
      <w:r w:rsidRPr="008F1798">
        <w:rPr>
          <w:rFonts w:ascii="Arial" w:hAnsi="Arial" w:cs="Arial"/>
        </w:rPr>
        <w:t xml:space="preserve"> </w:t>
      </w:r>
      <w:r w:rsidR="00AA30D9">
        <w:rPr>
          <w:rFonts w:ascii="Times New Roman" w:hAnsi="Times New Roman" w:cs="Times New Roman"/>
        </w:rPr>
        <w:t>executar a elevação conforme o projeto de reforma.</w:t>
      </w:r>
    </w:p>
    <w:p w14:paraId="3C49562C" w14:textId="694A7513" w:rsidR="00E4645D" w:rsidRPr="00AA30D9" w:rsidRDefault="00E4645D" w:rsidP="0058302C">
      <w:pPr>
        <w:pStyle w:val="PargrafodaLista"/>
        <w:numPr>
          <w:ilvl w:val="0"/>
          <w:numId w:val="30"/>
        </w:numPr>
        <w:spacing w:after="0" w:line="240" w:lineRule="auto"/>
        <w:jc w:val="both"/>
        <w:rPr>
          <w:rFonts w:ascii="Times New Roman" w:hAnsi="Times New Roman" w:cs="Times New Roman"/>
          <w:b/>
          <w:bCs/>
        </w:rPr>
      </w:pPr>
      <w:r w:rsidRPr="008F1798">
        <w:rPr>
          <w:rFonts w:ascii="Times New Roman" w:hAnsi="Times New Roman" w:cs="Times New Roman"/>
          <w:b/>
          <w:bCs/>
        </w:rPr>
        <w:t>Chapisco em parede com argamassa traço t1 - 1:3 (cimento / areia) - Revisado 08/2015</w:t>
      </w:r>
      <w:r w:rsidRPr="008F1798">
        <w:rPr>
          <w:rFonts w:ascii="Times New Roman" w:hAnsi="Times New Roman" w:cs="Times New Roman"/>
        </w:rPr>
        <w:t>-</w:t>
      </w:r>
      <w:r w:rsidRPr="008F1798">
        <w:rPr>
          <w:rFonts w:ascii="Times New Roman" w:hAnsi="Times New Roman" w:cs="Times New Roman"/>
          <w:bCs/>
          <w:color w:val="000000"/>
        </w:rPr>
        <w:t xml:space="preserve"> executar sobre chapisco, nos locais onde foram feitas as elevações de alvenaria</w:t>
      </w:r>
      <w:r w:rsidR="00AA30D9">
        <w:rPr>
          <w:rFonts w:ascii="Times New Roman" w:hAnsi="Times New Roman" w:cs="Times New Roman"/>
          <w:bCs/>
          <w:color w:val="000000"/>
        </w:rPr>
        <w:t>.</w:t>
      </w:r>
    </w:p>
    <w:p w14:paraId="647B9E5D" w14:textId="1CB0A1C7" w:rsidR="00E4645D" w:rsidRPr="00AD39B5" w:rsidRDefault="00E4645D" w:rsidP="0058302C">
      <w:pPr>
        <w:pStyle w:val="PargrafodaLista"/>
        <w:numPr>
          <w:ilvl w:val="0"/>
          <w:numId w:val="30"/>
        </w:numPr>
        <w:spacing w:after="0" w:line="240" w:lineRule="auto"/>
        <w:jc w:val="both"/>
        <w:rPr>
          <w:rFonts w:ascii="Times New Roman" w:hAnsi="Times New Roman" w:cs="Times New Roman"/>
          <w:b/>
          <w:bCs/>
        </w:rPr>
      </w:pPr>
      <w:r w:rsidRPr="008F1798">
        <w:rPr>
          <w:rFonts w:ascii="Times New Roman" w:hAnsi="Times New Roman" w:cs="Times New Roman"/>
          <w:b/>
          <w:bCs/>
        </w:rPr>
        <w:t>Reboco ou emboço externo, de parede, com argamassa traço t5 - 1:2:8 (cimento / cal / areia), espessura 2,0 cm</w:t>
      </w:r>
      <w:r w:rsidRPr="008F1798">
        <w:rPr>
          <w:rFonts w:ascii="Times New Roman" w:hAnsi="Times New Roman" w:cs="Times New Roman"/>
          <w:bCs/>
        </w:rPr>
        <w:t>-executar sob</w:t>
      </w:r>
      <w:r w:rsidR="00AA30D9">
        <w:rPr>
          <w:rFonts w:ascii="Times New Roman" w:hAnsi="Times New Roman" w:cs="Times New Roman"/>
          <w:bCs/>
        </w:rPr>
        <w:t>re</w:t>
      </w:r>
      <w:r w:rsidRPr="008F1798">
        <w:rPr>
          <w:rFonts w:ascii="Times New Roman" w:hAnsi="Times New Roman" w:cs="Times New Roman"/>
          <w:bCs/>
        </w:rPr>
        <w:t xml:space="preserve"> chapisco, com espessura acabada de 2,0m.</w:t>
      </w:r>
    </w:p>
    <w:p w14:paraId="7FE1AF57" w14:textId="2C7D2D7E" w:rsidR="00AD39B5" w:rsidRPr="00AD39B5" w:rsidRDefault="00AD39B5" w:rsidP="0058302C">
      <w:pPr>
        <w:pStyle w:val="PargrafodaLista"/>
        <w:numPr>
          <w:ilvl w:val="0"/>
          <w:numId w:val="30"/>
        </w:numPr>
        <w:spacing w:after="0" w:line="240" w:lineRule="auto"/>
        <w:jc w:val="both"/>
        <w:rPr>
          <w:rFonts w:ascii="Times New Roman" w:hAnsi="Times New Roman" w:cs="Times New Roman"/>
          <w:b/>
          <w:bCs/>
        </w:rPr>
      </w:pPr>
      <w:r w:rsidRPr="00AD39B5">
        <w:rPr>
          <w:rFonts w:ascii="Times New Roman" w:hAnsi="Times New Roman" w:cs="Times New Roman"/>
          <w:b/>
          <w:bCs/>
        </w:rPr>
        <w:t>Cinta de amarração de alvenaria moldada in loco com utilização de blocos canaleta. af_03/2016</w:t>
      </w:r>
      <w:r>
        <w:rPr>
          <w:rFonts w:ascii="Times New Roman" w:hAnsi="Times New Roman" w:cs="Times New Roman"/>
        </w:rPr>
        <w:t>-executar a cinta de amarração em toda alvenaria construíd</w:t>
      </w:r>
      <w:r w:rsidR="00CE6287">
        <w:rPr>
          <w:rFonts w:ascii="Times New Roman" w:hAnsi="Times New Roman" w:cs="Times New Roman"/>
        </w:rPr>
        <w:t>a.</w:t>
      </w:r>
    </w:p>
    <w:p w14:paraId="1FFAB140" w14:textId="11005B28" w:rsidR="00AD39B5" w:rsidRPr="00E27E1C" w:rsidRDefault="00AD39B5" w:rsidP="0058302C">
      <w:pPr>
        <w:pStyle w:val="PargrafodaLista"/>
        <w:numPr>
          <w:ilvl w:val="0"/>
          <w:numId w:val="30"/>
        </w:numPr>
        <w:spacing w:after="0" w:line="240" w:lineRule="auto"/>
        <w:jc w:val="both"/>
        <w:rPr>
          <w:rFonts w:ascii="Times New Roman" w:hAnsi="Times New Roman" w:cs="Times New Roman"/>
          <w:b/>
          <w:bCs/>
        </w:rPr>
      </w:pPr>
      <w:r w:rsidRPr="00AD39B5">
        <w:rPr>
          <w:rFonts w:ascii="Times New Roman" w:hAnsi="Times New Roman" w:cs="Times New Roman"/>
          <w:b/>
          <w:bCs/>
        </w:rPr>
        <w:t>Fornecimento e implantação de pilar em concreto pré-moldado, h.útil = 3,50m, seção = 20x20cm, bloco de fundação = 60x70x50cm</w:t>
      </w:r>
      <w:r>
        <w:rPr>
          <w:rFonts w:ascii="Times New Roman" w:hAnsi="Times New Roman" w:cs="Times New Roman"/>
        </w:rPr>
        <w:t>-</w:t>
      </w:r>
      <w:r w:rsidR="00CF481A">
        <w:rPr>
          <w:rFonts w:ascii="Times New Roman" w:hAnsi="Times New Roman" w:cs="Times New Roman"/>
        </w:rPr>
        <w:t xml:space="preserve"> o serviço deverá ser executado a cada 6,0m.</w:t>
      </w:r>
    </w:p>
    <w:p w14:paraId="55B5C7C0" w14:textId="188A727D" w:rsidR="00E27E1C" w:rsidRPr="00050C3C" w:rsidRDefault="00E27E1C" w:rsidP="0058302C">
      <w:pPr>
        <w:pStyle w:val="PargrafodaLista"/>
        <w:numPr>
          <w:ilvl w:val="0"/>
          <w:numId w:val="30"/>
        </w:numPr>
        <w:spacing w:after="0" w:line="240" w:lineRule="auto"/>
        <w:jc w:val="both"/>
        <w:rPr>
          <w:rFonts w:ascii="Times New Roman" w:hAnsi="Times New Roman" w:cs="Times New Roman"/>
          <w:b/>
          <w:bCs/>
        </w:rPr>
      </w:pPr>
      <w:r>
        <w:rPr>
          <w:rFonts w:ascii="Times New Roman" w:hAnsi="Times New Roman" w:cs="Times New Roman"/>
          <w:b/>
          <w:bCs/>
        </w:rPr>
        <w:t>Fundação-</w:t>
      </w:r>
      <w:r>
        <w:rPr>
          <w:rFonts w:ascii="Times New Roman" w:hAnsi="Times New Roman" w:cs="Times New Roman"/>
        </w:rPr>
        <w:t>utilizar a atual fundação e escavar somente onde será instalada os pilares, conforme planta de demolição.</w:t>
      </w:r>
    </w:p>
    <w:p w14:paraId="64D94C96" w14:textId="7F5BF101" w:rsidR="00050C3C" w:rsidRDefault="00050C3C" w:rsidP="00050C3C">
      <w:pPr>
        <w:pStyle w:val="PargrafodaLista"/>
        <w:spacing w:after="0" w:line="240" w:lineRule="auto"/>
        <w:ind w:left="360"/>
        <w:jc w:val="both"/>
        <w:rPr>
          <w:rFonts w:ascii="Times New Roman" w:hAnsi="Times New Roman" w:cs="Times New Roman"/>
          <w:b/>
          <w:bCs/>
        </w:rPr>
      </w:pPr>
    </w:p>
    <w:p w14:paraId="05399D64" w14:textId="0E57B9B5" w:rsidR="00050C3C" w:rsidRDefault="00050C3C" w:rsidP="00050C3C">
      <w:pPr>
        <w:pStyle w:val="PargrafodaLista"/>
        <w:spacing w:after="0" w:line="240" w:lineRule="auto"/>
        <w:ind w:left="360"/>
        <w:jc w:val="both"/>
        <w:rPr>
          <w:rFonts w:ascii="Times New Roman" w:hAnsi="Times New Roman" w:cs="Times New Roman"/>
          <w:b/>
          <w:bCs/>
        </w:rPr>
      </w:pPr>
    </w:p>
    <w:p w14:paraId="42410AEB" w14:textId="269EAD3C" w:rsidR="00050C3C" w:rsidRDefault="00050C3C" w:rsidP="00050C3C">
      <w:pPr>
        <w:pStyle w:val="PargrafodaLista"/>
        <w:numPr>
          <w:ilvl w:val="0"/>
          <w:numId w:val="23"/>
        </w:num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Esquadrias</w:t>
      </w:r>
    </w:p>
    <w:p w14:paraId="544CB3F5" w14:textId="3138193C" w:rsidR="00050C3C" w:rsidRDefault="00050C3C" w:rsidP="00050C3C">
      <w:pPr>
        <w:pStyle w:val="PargrafodaLista"/>
        <w:tabs>
          <w:tab w:val="left" w:pos="2955"/>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r>
    </w:p>
    <w:p w14:paraId="567C06F4" w14:textId="202D1E6E" w:rsidR="00050C3C" w:rsidRPr="00050C3C" w:rsidRDefault="00050C3C" w:rsidP="00050C3C">
      <w:pPr>
        <w:pStyle w:val="PargrafodaLista"/>
        <w:numPr>
          <w:ilvl w:val="0"/>
          <w:numId w:val="25"/>
        </w:numPr>
        <w:spacing w:after="0" w:line="240" w:lineRule="auto"/>
        <w:jc w:val="both"/>
        <w:rPr>
          <w:rFonts w:ascii="Times New Roman" w:hAnsi="Times New Roman" w:cs="Times New Roman"/>
          <w:b/>
          <w:bCs/>
        </w:rPr>
      </w:pPr>
      <w:r w:rsidRPr="008F1798">
        <w:rPr>
          <w:rFonts w:ascii="Times New Roman" w:hAnsi="Times New Roman" w:cs="Times New Roman"/>
          <w:b/>
          <w:bCs/>
        </w:rPr>
        <w:t>Porta ou janela em alumínio, cor N/P/B, tipo veneziana, de abrir ou correr, completa inclusive caixilhos, dobradiças ou roldanas e fechadura</w:t>
      </w:r>
      <w:r w:rsidRPr="008F1798">
        <w:rPr>
          <w:rFonts w:ascii="Times New Roman" w:hAnsi="Times New Roman" w:cs="Times New Roman"/>
        </w:rPr>
        <w:t>-instalar nos locais onde serão os banheiros, de acordo com o projeto de layout.</w:t>
      </w:r>
    </w:p>
    <w:p w14:paraId="3B5D6093" w14:textId="03E57BB7" w:rsidR="00CE6287" w:rsidRDefault="00CE6287" w:rsidP="00CE6287">
      <w:pPr>
        <w:pStyle w:val="PargrafodaLista"/>
        <w:spacing w:after="0" w:line="240" w:lineRule="auto"/>
        <w:ind w:left="360"/>
        <w:jc w:val="both"/>
        <w:rPr>
          <w:rFonts w:ascii="Times New Roman" w:hAnsi="Times New Roman" w:cs="Times New Roman"/>
          <w:b/>
          <w:bCs/>
        </w:rPr>
      </w:pPr>
    </w:p>
    <w:p w14:paraId="05657E3C" w14:textId="77777777" w:rsidR="008A659E" w:rsidRDefault="008A659E" w:rsidP="00CE6287">
      <w:pPr>
        <w:pStyle w:val="PargrafodaLista"/>
        <w:spacing w:after="0" w:line="240" w:lineRule="auto"/>
        <w:ind w:left="360"/>
        <w:jc w:val="both"/>
        <w:rPr>
          <w:rFonts w:ascii="Times New Roman" w:hAnsi="Times New Roman" w:cs="Times New Roman"/>
          <w:b/>
          <w:bCs/>
        </w:rPr>
      </w:pPr>
    </w:p>
    <w:p w14:paraId="5053E9B3" w14:textId="77777777" w:rsidR="00CE6287" w:rsidRDefault="00CE6287" w:rsidP="0058302C">
      <w:pPr>
        <w:pStyle w:val="PargrafodaLista"/>
        <w:numPr>
          <w:ilvl w:val="0"/>
          <w:numId w:val="23"/>
        </w:numPr>
        <w:spacing w:after="0" w:line="240" w:lineRule="auto"/>
        <w:jc w:val="both"/>
        <w:rPr>
          <w:rFonts w:ascii="Times New Roman" w:hAnsi="Times New Roman" w:cs="Times New Roman"/>
          <w:b/>
          <w:bCs/>
          <w:sz w:val="24"/>
          <w:szCs w:val="24"/>
        </w:rPr>
      </w:pPr>
      <w:r w:rsidRPr="004D4779">
        <w:rPr>
          <w:rFonts w:ascii="Times New Roman" w:hAnsi="Times New Roman" w:cs="Times New Roman"/>
          <w:b/>
          <w:bCs/>
          <w:sz w:val="24"/>
          <w:szCs w:val="24"/>
        </w:rPr>
        <w:t>PINTURA</w:t>
      </w:r>
    </w:p>
    <w:p w14:paraId="3E39632D" w14:textId="77777777" w:rsidR="00CE6287" w:rsidRDefault="00CE6287" w:rsidP="00CE6287">
      <w:pPr>
        <w:spacing w:after="0" w:line="240" w:lineRule="auto"/>
        <w:jc w:val="both"/>
        <w:rPr>
          <w:rFonts w:ascii="Times New Roman" w:hAnsi="Times New Roman" w:cs="Times New Roman"/>
          <w:b/>
          <w:bCs/>
          <w:sz w:val="24"/>
          <w:szCs w:val="24"/>
        </w:rPr>
      </w:pPr>
    </w:p>
    <w:p w14:paraId="6E7246EB" w14:textId="133E7645" w:rsidR="00CE6287" w:rsidRPr="008F1798" w:rsidRDefault="00CE6287" w:rsidP="0058302C">
      <w:pPr>
        <w:pStyle w:val="PargrafodaLista"/>
        <w:numPr>
          <w:ilvl w:val="0"/>
          <w:numId w:val="24"/>
        </w:numPr>
        <w:spacing w:after="0" w:line="240" w:lineRule="auto"/>
        <w:jc w:val="both"/>
        <w:rPr>
          <w:rFonts w:ascii="Times New Roman" w:hAnsi="Times New Roman" w:cs="Times New Roman"/>
          <w:b/>
          <w:bCs/>
        </w:rPr>
      </w:pPr>
      <w:r w:rsidRPr="008F1798">
        <w:rPr>
          <w:rFonts w:ascii="Times New Roman" w:hAnsi="Times New Roman" w:cs="Times New Roman"/>
          <w:b/>
          <w:bCs/>
        </w:rPr>
        <w:t>Preparo de superfície com lixamento e aplicação de 01 demão de líquido selador</w:t>
      </w:r>
      <w:r w:rsidRPr="008F1798">
        <w:rPr>
          <w:rFonts w:ascii="Times New Roman" w:hAnsi="Times New Roman" w:cs="Times New Roman"/>
        </w:rPr>
        <w:t xml:space="preserve">- </w:t>
      </w:r>
      <w:r w:rsidR="00BA2569" w:rsidRPr="008F1798">
        <w:rPr>
          <w:rFonts w:ascii="Times New Roman" w:hAnsi="Times New Roman" w:cs="Times New Roman"/>
        </w:rPr>
        <w:t>executar</w:t>
      </w:r>
      <w:r w:rsidR="00BA2569">
        <w:rPr>
          <w:rFonts w:ascii="Times New Roman" w:hAnsi="Times New Roman" w:cs="Times New Roman"/>
        </w:rPr>
        <w:t xml:space="preserve"> em toda elevação</w:t>
      </w:r>
      <w:r w:rsidRPr="008F1798">
        <w:rPr>
          <w:rFonts w:ascii="Times New Roman" w:hAnsi="Times New Roman" w:cs="Times New Roman"/>
        </w:rPr>
        <w:t>.</w:t>
      </w:r>
    </w:p>
    <w:p w14:paraId="466078BD" w14:textId="0F7D16C4" w:rsidR="00346A83" w:rsidRPr="00275E0C" w:rsidRDefault="00CE6287" w:rsidP="0047589B">
      <w:pPr>
        <w:pStyle w:val="PargrafodaLista"/>
        <w:numPr>
          <w:ilvl w:val="0"/>
          <w:numId w:val="24"/>
        </w:numPr>
        <w:spacing w:after="0" w:line="240" w:lineRule="auto"/>
        <w:jc w:val="both"/>
        <w:rPr>
          <w:rFonts w:ascii="Times New Roman" w:hAnsi="Times New Roman" w:cs="Times New Roman"/>
          <w:b/>
          <w:bCs/>
        </w:rPr>
      </w:pPr>
      <w:r w:rsidRPr="008F1798">
        <w:rPr>
          <w:rFonts w:ascii="Times New Roman" w:hAnsi="Times New Roman" w:cs="Times New Roman"/>
          <w:b/>
          <w:bCs/>
        </w:rPr>
        <w:t>Pintura de acabamento com aplicação de 02 demaõs de tinta acrílica convencional</w:t>
      </w:r>
      <w:r w:rsidRPr="008F1798">
        <w:rPr>
          <w:rFonts w:ascii="Times New Roman" w:hAnsi="Times New Roman" w:cs="Times New Roman"/>
        </w:rPr>
        <w:t>-</w:t>
      </w:r>
      <w:r w:rsidR="00BA2569" w:rsidRPr="00BA2569">
        <w:rPr>
          <w:rFonts w:ascii="Times New Roman" w:hAnsi="Times New Roman" w:cs="Times New Roman"/>
        </w:rPr>
        <w:t xml:space="preserve"> </w:t>
      </w:r>
      <w:r w:rsidR="00BA2569" w:rsidRPr="008F1798">
        <w:rPr>
          <w:rFonts w:ascii="Times New Roman" w:hAnsi="Times New Roman" w:cs="Times New Roman"/>
        </w:rPr>
        <w:t>executar</w:t>
      </w:r>
      <w:r w:rsidR="00BA2569">
        <w:rPr>
          <w:rFonts w:ascii="Times New Roman" w:hAnsi="Times New Roman" w:cs="Times New Roman"/>
        </w:rPr>
        <w:t xml:space="preserve"> em toda elevação.</w:t>
      </w:r>
    </w:p>
    <w:p w14:paraId="1A1DFB37" w14:textId="0B3B2A5A" w:rsidR="00346A83" w:rsidRDefault="00346A83" w:rsidP="0047589B">
      <w:pPr>
        <w:spacing w:after="0" w:line="240" w:lineRule="auto"/>
        <w:jc w:val="both"/>
        <w:rPr>
          <w:rFonts w:ascii="Times New Roman" w:hAnsi="Times New Roman" w:cs="Times New Roman"/>
          <w:b/>
          <w:bCs/>
        </w:rPr>
      </w:pPr>
    </w:p>
    <w:p w14:paraId="2EDD08D8" w14:textId="70A9154A" w:rsidR="00F95D30" w:rsidRDefault="00F95D30" w:rsidP="0047589B">
      <w:pPr>
        <w:spacing w:after="0" w:line="240" w:lineRule="auto"/>
        <w:jc w:val="both"/>
        <w:rPr>
          <w:rFonts w:ascii="Times New Roman" w:hAnsi="Times New Roman" w:cs="Times New Roman"/>
          <w:b/>
          <w:bCs/>
        </w:rPr>
      </w:pPr>
    </w:p>
    <w:p w14:paraId="71F1BCA0" w14:textId="61DE3026" w:rsidR="00F95D30" w:rsidRDefault="00F95D30" w:rsidP="0047589B">
      <w:pPr>
        <w:spacing w:after="0" w:line="240" w:lineRule="auto"/>
        <w:jc w:val="both"/>
        <w:rPr>
          <w:rFonts w:ascii="Times New Roman" w:hAnsi="Times New Roman" w:cs="Times New Roman"/>
          <w:b/>
          <w:bCs/>
        </w:rPr>
      </w:pPr>
    </w:p>
    <w:p w14:paraId="6BBBE91C" w14:textId="77777777" w:rsidR="00F95D30" w:rsidRDefault="00F95D30" w:rsidP="0047589B">
      <w:pPr>
        <w:spacing w:after="0" w:line="240" w:lineRule="auto"/>
        <w:jc w:val="both"/>
        <w:rPr>
          <w:rFonts w:ascii="Times New Roman" w:hAnsi="Times New Roman" w:cs="Times New Roman"/>
          <w:b/>
          <w:bCs/>
        </w:rPr>
      </w:pPr>
    </w:p>
    <w:p w14:paraId="5041042C" w14:textId="064B4ACD" w:rsidR="00223320" w:rsidRPr="00275E0C" w:rsidRDefault="0047589B" w:rsidP="0047589B">
      <w:pPr>
        <w:pStyle w:val="PargrafodaLista"/>
        <w:numPr>
          <w:ilvl w:val="1"/>
          <w:numId w:val="1"/>
        </w:numPr>
        <w:spacing w:after="0" w:line="240" w:lineRule="auto"/>
        <w:ind w:left="360"/>
        <w:jc w:val="both"/>
        <w:rPr>
          <w:rFonts w:ascii="Times New Roman" w:hAnsi="Times New Roman" w:cs="Times New Roman"/>
          <w:b/>
          <w:bCs/>
          <w:sz w:val="24"/>
          <w:szCs w:val="24"/>
        </w:rPr>
      </w:pPr>
      <w:r>
        <w:rPr>
          <w:rFonts w:ascii="Times New Roman" w:hAnsi="Times New Roman" w:cs="Times New Roman"/>
          <w:b/>
          <w:bCs/>
          <w:sz w:val="28"/>
          <w:szCs w:val="28"/>
        </w:rPr>
        <w:t xml:space="preserve"> </w:t>
      </w:r>
      <w:r w:rsidR="00275E0C">
        <w:rPr>
          <w:rFonts w:ascii="Times New Roman" w:hAnsi="Times New Roman" w:cs="Times New Roman"/>
          <w:b/>
          <w:bCs/>
          <w:sz w:val="24"/>
          <w:szCs w:val="24"/>
        </w:rPr>
        <w:t>Á</w:t>
      </w:r>
      <w:r w:rsidRPr="00275E0C">
        <w:rPr>
          <w:rFonts w:ascii="Times New Roman" w:hAnsi="Times New Roman" w:cs="Times New Roman"/>
          <w:b/>
          <w:bCs/>
          <w:sz w:val="24"/>
          <w:szCs w:val="24"/>
        </w:rPr>
        <w:t>REA DE VIV</w:t>
      </w:r>
      <w:r w:rsidR="00275E0C">
        <w:rPr>
          <w:rFonts w:ascii="Times New Roman" w:hAnsi="Times New Roman" w:cs="Times New Roman"/>
          <w:b/>
          <w:bCs/>
          <w:sz w:val="24"/>
          <w:szCs w:val="24"/>
        </w:rPr>
        <w:t>Ê</w:t>
      </w:r>
      <w:r w:rsidRPr="00275E0C">
        <w:rPr>
          <w:rFonts w:ascii="Times New Roman" w:hAnsi="Times New Roman" w:cs="Times New Roman"/>
          <w:b/>
          <w:bCs/>
          <w:sz w:val="24"/>
          <w:szCs w:val="24"/>
        </w:rPr>
        <w:t>NCIA</w:t>
      </w:r>
    </w:p>
    <w:p w14:paraId="5386E6D7" w14:textId="77777777" w:rsidR="00223320" w:rsidRDefault="00223320" w:rsidP="00223320">
      <w:pPr>
        <w:pStyle w:val="PargrafodaLista"/>
        <w:spacing w:after="0" w:line="240" w:lineRule="auto"/>
        <w:ind w:left="360"/>
        <w:jc w:val="both"/>
        <w:rPr>
          <w:rFonts w:ascii="Times New Roman" w:hAnsi="Times New Roman" w:cs="Times New Roman"/>
          <w:b/>
          <w:bCs/>
          <w:sz w:val="28"/>
          <w:szCs w:val="28"/>
        </w:rPr>
      </w:pPr>
    </w:p>
    <w:p w14:paraId="19B0C253" w14:textId="66837708" w:rsidR="0047589B" w:rsidRPr="00275E0C" w:rsidRDefault="00223320" w:rsidP="0058302C">
      <w:pPr>
        <w:pStyle w:val="PargrafodaLista"/>
        <w:numPr>
          <w:ilvl w:val="0"/>
          <w:numId w:val="23"/>
        </w:numPr>
        <w:spacing w:after="0" w:line="240" w:lineRule="auto"/>
        <w:ind w:hanging="360"/>
        <w:jc w:val="both"/>
        <w:rPr>
          <w:rFonts w:ascii="Times New Roman" w:hAnsi="Times New Roman" w:cs="Times New Roman"/>
          <w:b/>
          <w:bCs/>
          <w:sz w:val="24"/>
          <w:szCs w:val="24"/>
        </w:rPr>
      </w:pPr>
      <w:r w:rsidRPr="00275E0C">
        <w:rPr>
          <w:rFonts w:ascii="Times New Roman" w:hAnsi="Times New Roman" w:cs="Times New Roman"/>
          <w:b/>
          <w:bCs/>
          <w:sz w:val="24"/>
          <w:szCs w:val="24"/>
        </w:rPr>
        <w:t>PAVIMENTAÇÃO</w:t>
      </w:r>
      <w:r w:rsidR="0047589B" w:rsidRPr="00275E0C">
        <w:rPr>
          <w:rFonts w:ascii="Times New Roman" w:hAnsi="Times New Roman" w:cs="Times New Roman"/>
          <w:b/>
          <w:bCs/>
          <w:sz w:val="24"/>
          <w:szCs w:val="24"/>
        </w:rPr>
        <w:t xml:space="preserve"> </w:t>
      </w:r>
    </w:p>
    <w:p w14:paraId="798643DF" w14:textId="77777777" w:rsidR="00223320" w:rsidRDefault="0047589B" w:rsidP="00223320">
      <w:pPr>
        <w:pStyle w:val="PargrafodaLista"/>
        <w:spacing w:after="0" w:line="240" w:lineRule="auto"/>
        <w:ind w:left="360"/>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14:paraId="02CDEAAE" w14:textId="1BFA13FF" w:rsidR="00436792" w:rsidRPr="00436792" w:rsidRDefault="00223320" w:rsidP="0058302C">
      <w:pPr>
        <w:pStyle w:val="PargrafodaLista"/>
        <w:numPr>
          <w:ilvl w:val="0"/>
          <w:numId w:val="36"/>
        </w:numPr>
        <w:spacing w:after="0" w:line="240" w:lineRule="auto"/>
        <w:jc w:val="both"/>
        <w:rPr>
          <w:rFonts w:ascii="Times New Roman" w:hAnsi="Times New Roman" w:cs="Times New Roman"/>
          <w:b/>
          <w:bCs/>
          <w:sz w:val="28"/>
          <w:szCs w:val="28"/>
        </w:rPr>
      </w:pPr>
      <w:r w:rsidRPr="00223320">
        <w:rPr>
          <w:rFonts w:ascii="Times New Roman" w:hAnsi="Times New Roman" w:cs="Times New Roman"/>
          <w:b/>
          <w:bCs/>
        </w:rPr>
        <w:t>Execução de passeio (calçada) ou piso de concreto com concreto moldado in loco, usinado, acabamento convencional, não armado. af_07/2016</w:t>
      </w:r>
      <w:r w:rsidRPr="00223320">
        <w:rPr>
          <w:rFonts w:ascii="Times New Roman" w:hAnsi="Times New Roman" w:cs="Times New Roman"/>
        </w:rPr>
        <w:t>-</w:t>
      </w:r>
      <w:r w:rsidR="008A659E" w:rsidRPr="008A659E">
        <w:rPr>
          <w:rFonts w:ascii="Times New Roman" w:hAnsi="Times New Roman" w:cs="Times New Roman"/>
        </w:rPr>
        <w:t xml:space="preserve"> </w:t>
      </w:r>
      <w:r w:rsidR="008A659E">
        <w:rPr>
          <w:rFonts w:ascii="Times New Roman" w:hAnsi="Times New Roman" w:cs="Times New Roman"/>
        </w:rPr>
        <w:t>executar em local conforme  planta de implantação,  utilizar concreto com fck=20Mpa,sobre camada nivelada e regularizada, utilizando formas de pino de 2,5x10cm,sarrafear e desempenar o concreto, criar textura através de vassoura aplicada transversalmente ao passeio como forma de aumentar a rugosidade do passeio, posteriormente executar juntas de dilatação a cada 1(um) metro, espessura de 10cm.</w:t>
      </w:r>
    </w:p>
    <w:p w14:paraId="5C64E86C" w14:textId="214F3F3F" w:rsidR="00436792" w:rsidRPr="00050C3C" w:rsidRDefault="00436792" w:rsidP="00263A4D">
      <w:pPr>
        <w:pStyle w:val="PargrafodaLista"/>
        <w:numPr>
          <w:ilvl w:val="0"/>
          <w:numId w:val="36"/>
        </w:numPr>
        <w:spacing w:after="0" w:line="240" w:lineRule="auto"/>
        <w:jc w:val="both"/>
        <w:rPr>
          <w:rFonts w:ascii="Times New Roman" w:hAnsi="Times New Roman" w:cs="Times New Roman"/>
          <w:b/>
          <w:bCs/>
          <w:sz w:val="28"/>
          <w:szCs w:val="28"/>
        </w:rPr>
      </w:pPr>
      <w:r w:rsidRPr="00436792">
        <w:rPr>
          <w:rFonts w:ascii="Times New Roman" w:hAnsi="Times New Roman" w:cs="Times New Roman"/>
          <w:b/>
          <w:bCs/>
        </w:rPr>
        <w:t>Meio-fio granítico, sobre base de concreto simples e rejuntado com argamassa de cimento e areia no traço 1:3</w:t>
      </w:r>
      <w:r>
        <w:rPr>
          <w:rFonts w:ascii="Times New Roman" w:hAnsi="Times New Roman" w:cs="Times New Roman"/>
          <w:b/>
          <w:bCs/>
        </w:rPr>
        <w:t>-</w:t>
      </w:r>
      <w:r w:rsidRPr="00436792">
        <w:rPr>
          <w:rFonts w:ascii="Times New Roman" w:hAnsi="Times New Roman" w:cs="Times New Roman"/>
        </w:rPr>
        <w:t xml:space="preserve"> </w:t>
      </w:r>
      <w:r>
        <w:rPr>
          <w:rFonts w:ascii="Times New Roman" w:hAnsi="Times New Roman" w:cs="Times New Roman"/>
        </w:rPr>
        <w:t xml:space="preserve">executar conforme a planta de </w:t>
      </w:r>
      <w:r w:rsidR="00830561">
        <w:rPr>
          <w:rFonts w:ascii="Times New Roman" w:hAnsi="Times New Roman" w:cs="Times New Roman"/>
        </w:rPr>
        <w:t>paisagismo</w:t>
      </w:r>
      <w:r>
        <w:rPr>
          <w:rFonts w:ascii="Times New Roman" w:hAnsi="Times New Roman" w:cs="Times New Roman"/>
        </w:rPr>
        <w:t>, com espessura de acabamento de 10cm</w:t>
      </w:r>
      <w:r w:rsidR="00B03FCF">
        <w:rPr>
          <w:rFonts w:ascii="Times New Roman" w:hAnsi="Times New Roman" w:cs="Times New Roman"/>
        </w:rPr>
        <w:t>.</w:t>
      </w:r>
    </w:p>
    <w:p w14:paraId="41E4B196" w14:textId="48AAE175" w:rsidR="00050C3C" w:rsidRPr="00830561" w:rsidRDefault="00050C3C" w:rsidP="00263A4D">
      <w:pPr>
        <w:pStyle w:val="PargrafodaLista"/>
        <w:numPr>
          <w:ilvl w:val="0"/>
          <w:numId w:val="36"/>
        </w:numPr>
        <w:spacing w:after="0" w:line="240" w:lineRule="auto"/>
        <w:jc w:val="both"/>
        <w:rPr>
          <w:rFonts w:ascii="Times New Roman" w:hAnsi="Times New Roman" w:cs="Times New Roman"/>
          <w:b/>
          <w:bCs/>
        </w:rPr>
      </w:pPr>
      <w:r w:rsidRPr="00830561">
        <w:rPr>
          <w:rFonts w:ascii="Times New Roman" w:hAnsi="Times New Roman" w:cs="Times New Roman"/>
          <w:b/>
          <w:bCs/>
        </w:rPr>
        <w:t>Pintura  de  meio fio com tinta branca  a  base  de   cal ( caiação).</w:t>
      </w:r>
      <w:r w:rsidR="00830561" w:rsidRPr="00830561">
        <w:rPr>
          <w:b/>
          <w:bCs/>
        </w:rPr>
        <w:t xml:space="preserve"> </w:t>
      </w:r>
      <w:r w:rsidR="00830561" w:rsidRPr="00830561">
        <w:rPr>
          <w:rFonts w:ascii="Times New Roman" w:hAnsi="Times New Roman" w:cs="Times New Roman"/>
          <w:b/>
          <w:bCs/>
        </w:rPr>
        <w:t>af_05/2021</w:t>
      </w:r>
      <w:r w:rsidR="00830561">
        <w:rPr>
          <w:rFonts w:ascii="Times New Roman" w:hAnsi="Times New Roman" w:cs="Times New Roman"/>
          <w:b/>
          <w:bCs/>
        </w:rPr>
        <w:t>-</w:t>
      </w:r>
      <w:r w:rsidR="00830561">
        <w:rPr>
          <w:rFonts w:ascii="Times New Roman" w:hAnsi="Times New Roman" w:cs="Times New Roman"/>
        </w:rPr>
        <w:t>executar conforme a planta de  paisagismo.</w:t>
      </w:r>
    </w:p>
    <w:p w14:paraId="4F4A7373" w14:textId="77777777" w:rsidR="00436792" w:rsidRPr="00436792" w:rsidRDefault="00436792" w:rsidP="00436792">
      <w:pPr>
        <w:pStyle w:val="PargrafodaLista"/>
        <w:spacing w:after="0" w:line="240" w:lineRule="auto"/>
        <w:ind w:left="360"/>
        <w:jc w:val="both"/>
        <w:rPr>
          <w:rFonts w:ascii="Times New Roman" w:hAnsi="Times New Roman" w:cs="Times New Roman"/>
          <w:b/>
          <w:bCs/>
        </w:rPr>
      </w:pPr>
    </w:p>
    <w:p w14:paraId="495C7C88" w14:textId="3365E81B" w:rsidR="00436792" w:rsidRPr="00275E0C" w:rsidRDefault="00436792" w:rsidP="0058302C">
      <w:pPr>
        <w:pStyle w:val="PargrafodaLista"/>
        <w:numPr>
          <w:ilvl w:val="0"/>
          <w:numId w:val="23"/>
        </w:numPr>
        <w:spacing w:after="0" w:line="240" w:lineRule="auto"/>
        <w:ind w:hanging="360"/>
        <w:jc w:val="both"/>
        <w:rPr>
          <w:rFonts w:ascii="Times New Roman" w:hAnsi="Times New Roman" w:cs="Times New Roman"/>
          <w:b/>
          <w:bCs/>
          <w:sz w:val="24"/>
          <w:szCs w:val="24"/>
        </w:rPr>
      </w:pPr>
      <w:r w:rsidRPr="00275E0C">
        <w:rPr>
          <w:rFonts w:ascii="Times New Roman" w:hAnsi="Times New Roman" w:cs="Times New Roman"/>
          <w:b/>
          <w:bCs/>
          <w:sz w:val="24"/>
          <w:szCs w:val="24"/>
        </w:rPr>
        <w:t>ESQUADRIAS</w:t>
      </w:r>
    </w:p>
    <w:p w14:paraId="678627E0" w14:textId="20B4B4F0" w:rsidR="00436792" w:rsidRDefault="00436792" w:rsidP="00436792">
      <w:pPr>
        <w:pStyle w:val="PargrafodaLista"/>
        <w:spacing w:after="0" w:line="240" w:lineRule="auto"/>
        <w:jc w:val="both"/>
        <w:rPr>
          <w:rFonts w:ascii="Times New Roman" w:hAnsi="Times New Roman" w:cs="Times New Roman"/>
          <w:b/>
          <w:bCs/>
          <w:sz w:val="28"/>
          <w:szCs w:val="28"/>
        </w:rPr>
      </w:pPr>
    </w:p>
    <w:p w14:paraId="4F8E18A1" w14:textId="595F1DBE" w:rsidR="00436792" w:rsidRPr="00830561" w:rsidRDefault="00436792" w:rsidP="0058302C">
      <w:pPr>
        <w:pStyle w:val="PargrafodaLista"/>
        <w:numPr>
          <w:ilvl w:val="0"/>
          <w:numId w:val="37"/>
        </w:numPr>
        <w:spacing w:after="0" w:line="240" w:lineRule="auto"/>
        <w:jc w:val="both"/>
        <w:rPr>
          <w:rFonts w:ascii="Times New Roman" w:hAnsi="Times New Roman" w:cs="Times New Roman"/>
          <w:b/>
          <w:bCs/>
        </w:rPr>
      </w:pPr>
      <w:r w:rsidRPr="00436792">
        <w:rPr>
          <w:rFonts w:ascii="Times New Roman" w:hAnsi="Times New Roman" w:cs="Times New Roman"/>
          <w:b/>
          <w:bCs/>
        </w:rPr>
        <w:t>Portão em chapa de ferro veneziana tipo Z inclusive dobradiças, ferrolhos e chumbadores em chapa de ferro e=5mm</w:t>
      </w:r>
      <w:r w:rsidR="003E142F">
        <w:rPr>
          <w:rFonts w:ascii="Times New Roman" w:hAnsi="Times New Roman" w:cs="Times New Roman"/>
        </w:rPr>
        <w:t xml:space="preserve">-executar conforme </w:t>
      </w:r>
      <w:r w:rsidR="00F82581">
        <w:rPr>
          <w:rFonts w:ascii="Times New Roman" w:hAnsi="Times New Roman" w:cs="Times New Roman"/>
        </w:rPr>
        <w:t>planta</w:t>
      </w:r>
      <w:r w:rsidR="00283872">
        <w:rPr>
          <w:rFonts w:ascii="Times New Roman" w:hAnsi="Times New Roman" w:cs="Times New Roman"/>
        </w:rPr>
        <w:t xml:space="preserve"> baixa</w:t>
      </w:r>
      <w:r w:rsidR="003E142F">
        <w:rPr>
          <w:rFonts w:ascii="Times New Roman" w:hAnsi="Times New Roman" w:cs="Times New Roman"/>
        </w:rPr>
        <w:t>.</w:t>
      </w:r>
    </w:p>
    <w:p w14:paraId="1AF2F167" w14:textId="4949B69C" w:rsidR="00283872" w:rsidRPr="00283872" w:rsidRDefault="00830561" w:rsidP="0058302C">
      <w:pPr>
        <w:pStyle w:val="PargrafodaLista"/>
        <w:numPr>
          <w:ilvl w:val="0"/>
          <w:numId w:val="37"/>
        </w:numPr>
        <w:spacing w:after="0" w:line="240" w:lineRule="auto"/>
        <w:jc w:val="both"/>
        <w:rPr>
          <w:rFonts w:ascii="Times New Roman" w:hAnsi="Times New Roman" w:cs="Times New Roman"/>
          <w:b/>
          <w:bCs/>
        </w:rPr>
      </w:pPr>
      <w:r w:rsidRPr="00283872">
        <w:rPr>
          <w:rFonts w:ascii="Times New Roman" w:hAnsi="Times New Roman" w:cs="Times New Roman"/>
          <w:b/>
          <w:bCs/>
        </w:rPr>
        <w:t>Portão em tubo ferro galvanizado, com quadro ø= 2", cantoneira 1"x1" e tela de arame galvanizado, fio 12 bwg, malha quadrada d=1"</w:t>
      </w:r>
      <w:r>
        <w:t>-</w:t>
      </w:r>
      <w:r w:rsidR="00283872" w:rsidRPr="00283872">
        <w:rPr>
          <w:rFonts w:ascii="Times New Roman" w:hAnsi="Times New Roman" w:cs="Times New Roman"/>
        </w:rPr>
        <w:t xml:space="preserve"> </w:t>
      </w:r>
      <w:r w:rsidR="00283872">
        <w:rPr>
          <w:rFonts w:ascii="Times New Roman" w:hAnsi="Times New Roman" w:cs="Times New Roman"/>
        </w:rPr>
        <w:t>executar conforme planta baixa.</w:t>
      </w:r>
    </w:p>
    <w:p w14:paraId="675B88E6" w14:textId="5A0C0A45" w:rsidR="003E142F" w:rsidRPr="00283872" w:rsidRDefault="003E142F" w:rsidP="0058302C">
      <w:pPr>
        <w:pStyle w:val="PargrafodaLista"/>
        <w:numPr>
          <w:ilvl w:val="0"/>
          <w:numId w:val="37"/>
        </w:numPr>
        <w:spacing w:after="0" w:line="240" w:lineRule="auto"/>
        <w:jc w:val="both"/>
        <w:rPr>
          <w:rFonts w:ascii="Times New Roman" w:hAnsi="Times New Roman" w:cs="Times New Roman"/>
          <w:b/>
          <w:bCs/>
        </w:rPr>
      </w:pPr>
      <w:r w:rsidRPr="00283872">
        <w:rPr>
          <w:rFonts w:ascii="Times New Roman" w:hAnsi="Times New Roman" w:cs="Times New Roman"/>
          <w:b/>
          <w:bCs/>
        </w:rPr>
        <w:t>Pintura de proteção sobre superfícies metálicas com 01 demão de primer à base de epóxi - REZINC WBS - RENNER ou similar - R1</w:t>
      </w:r>
      <w:r w:rsidRPr="00283872">
        <w:rPr>
          <w:rFonts w:ascii="Times New Roman" w:hAnsi="Times New Roman" w:cs="Times New Roman"/>
        </w:rPr>
        <w:t>-aplicar em todas as esquadrias metálicas.</w:t>
      </w:r>
    </w:p>
    <w:p w14:paraId="6F9A185D" w14:textId="788D5695" w:rsidR="003E142F" w:rsidRPr="003E142F" w:rsidRDefault="003E142F" w:rsidP="0058302C">
      <w:pPr>
        <w:pStyle w:val="PargrafodaLista"/>
        <w:numPr>
          <w:ilvl w:val="0"/>
          <w:numId w:val="37"/>
        </w:numPr>
        <w:spacing w:after="0" w:line="240" w:lineRule="auto"/>
        <w:jc w:val="both"/>
        <w:rPr>
          <w:rFonts w:ascii="Times New Roman" w:hAnsi="Times New Roman" w:cs="Times New Roman"/>
          <w:b/>
          <w:bCs/>
        </w:rPr>
      </w:pPr>
      <w:r w:rsidRPr="003E142F">
        <w:rPr>
          <w:rFonts w:ascii="Times New Roman" w:hAnsi="Times New Roman" w:cs="Times New Roman"/>
          <w:b/>
          <w:bCs/>
        </w:rPr>
        <w:t>Pintura de acabamento com aplicação de 02 demãos de esmalte sobre superfícies metálicas - R1</w:t>
      </w:r>
      <w:r>
        <w:rPr>
          <w:rFonts w:ascii="Times New Roman" w:hAnsi="Times New Roman" w:cs="Times New Roman"/>
        </w:rPr>
        <w:t xml:space="preserve">-executar em todas esquadrias metálicas. </w:t>
      </w:r>
    </w:p>
    <w:p w14:paraId="33D730D1" w14:textId="68BBEAD5" w:rsidR="003E142F" w:rsidRPr="001F2AF3" w:rsidRDefault="003E142F" w:rsidP="001F2AF3">
      <w:pPr>
        <w:spacing w:after="0" w:line="240" w:lineRule="auto"/>
        <w:jc w:val="both"/>
        <w:rPr>
          <w:rFonts w:ascii="Times New Roman" w:hAnsi="Times New Roman" w:cs="Times New Roman"/>
          <w:b/>
          <w:bCs/>
        </w:rPr>
      </w:pPr>
    </w:p>
    <w:p w14:paraId="0C2CD3F6" w14:textId="77777777" w:rsidR="00263A4D" w:rsidRPr="00275E0C" w:rsidRDefault="00263A4D" w:rsidP="003E142F">
      <w:pPr>
        <w:pStyle w:val="PargrafodaLista"/>
        <w:spacing w:after="0" w:line="240" w:lineRule="auto"/>
        <w:ind w:left="360"/>
        <w:jc w:val="both"/>
        <w:rPr>
          <w:rFonts w:ascii="Times New Roman" w:hAnsi="Times New Roman" w:cs="Times New Roman"/>
          <w:b/>
          <w:bCs/>
          <w:sz w:val="24"/>
          <w:szCs w:val="24"/>
        </w:rPr>
      </w:pPr>
    </w:p>
    <w:p w14:paraId="62D62143" w14:textId="0899E60E" w:rsidR="003E142F" w:rsidRPr="00275E0C" w:rsidRDefault="003E142F" w:rsidP="0058302C">
      <w:pPr>
        <w:pStyle w:val="PargrafodaLista"/>
        <w:numPr>
          <w:ilvl w:val="0"/>
          <w:numId w:val="23"/>
        </w:numPr>
        <w:spacing w:after="0" w:line="240" w:lineRule="auto"/>
        <w:ind w:hanging="360"/>
        <w:jc w:val="both"/>
        <w:rPr>
          <w:rFonts w:ascii="Times New Roman" w:hAnsi="Times New Roman" w:cs="Times New Roman"/>
          <w:b/>
          <w:bCs/>
          <w:sz w:val="24"/>
          <w:szCs w:val="24"/>
        </w:rPr>
      </w:pPr>
      <w:r w:rsidRPr="00275E0C">
        <w:rPr>
          <w:rFonts w:ascii="Times New Roman" w:hAnsi="Times New Roman" w:cs="Times New Roman"/>
          <w:b/>
          <w:bCs/>
          <w:sz w:val="24"/>
          <w:szCs w:val="24"/>
        </w:rPr>
        <w:t>PAISAGISMO</w:t>
      </w:r>
    </w:p>
    <w:p w14:paraId="131B5219" w14:textId="1A29469A" w:rsidR="003E142F" w:rsidRPr="003E142F" w:rsidRDefault="003E142F" w:rsidP="003E142F">
      <w:pPr>
        <w:pStyle w:val="PargrafodaLista"/>
        <w:spacing w:after="0" w:line="240" w:lineRule="auto"/>
        <w:jc w:val="both"/>
        <w:rPr>
          <w:rFonts w:ascii="Times New Roman" w:hAnsi="Times New Roman" w:cs="Times New Roman"/>
          <w:b/>
          <w:bCs/>
        </w:rPr>
      </w:pPr>
    </w:p>
    <w:p w14:paraId="3C863A4B" w14:textId="4C90E149" w:rsidR="003E142F" w:rsidRPr="00E52285" w:rsidRDefault="00283872" w:rsidP="0058302C">
      <w:pPr>
        <w:pStyle w:val="PargrafodaLista"/>
        <w:numPr>
          <w:ilvl w:val="0"/>
          <w:numId w:val="38"/>
        </w:numPr>
        <w:spacing w:after="0" w:line="240" w:lineRule="auto"/>
        <w:jc w:val="both"/>
        <w:rPr>
          <w:rFonts w:ascii="Times New Roman" w:hAnsi="Times New Roman" w:cs="Times New Roman"/>
          <w:b/>
          <w:bCs/>
        </w:rPr>
      </w:pPr>
      <w:r w:rsidRPr="00283872">
        <w:rPr>
          <w:rFonts w:ascii="Times New Roman" w:hAnsi="Times New Roman" w:cs="Times New Roman"/>
          <w:b/>
          <w:bCs/>
        </w:rPr>
        <w:t>Grama esmeralda em placas, fornecimento e plantio</w:t>
      </w:r>
      <w:r w:rsidR="003E142F" w:rsidRPr="003E142F">
        <w:rPr>
          <w:rFonts w:ascii="Times New Roman" w:hAnsi="Times New Roman" w:cs="Times New Roman"/>
        </w:rPr>
        <w:t>-</w:t>
      </w:r>
      <w:r>
        <w:rPr>
          <w:rFonts w:ascii="Times New Roman" w:hAnsi="Times New Roman" w:cs="Times New Roman"/>
        </w:rPr>
        <w:t xml:space="preserve"> executar </w:t>
      </w:r>
      <w:r w:rsidR="003E142F">
        <w:rPr>
          <w:rFonts w:ascii="Times New Roman" w:hAnsi="Times New Roman" w:cs="Times New Roman"/>
        </w:rPr>
        <w:t>nos locais determinados pel</w:t>
      </w:r>
      <w:r w:rsidR="00E52285">
        <w:rPr>
          <w:rFonts w:ascii="Times New Roman" w:hAnsi="Times New Roman" w:cs="Times New Roman"/>
        </w:rPr>
        <w:t>a</w:t>
      </w:r>
      <w:r w:rsidR="003E142F">
        <w:rPr>
          <w:rFonts w:ascii="Times New Roman" w:hAnsi="Times New Roman" w:cs="Times New Roman"/>
        </w:rPr>
        <w:t xml:space="preserve"> planta </w:t>
      </w:r>
      <w:r w:rsidR="007613BB">
        <w:rPr>
          <w:rFonts w:ascii="Times New Roman" w:hAnsi="Times New Roman" w:cs="Times New Roman"/>
        </w:rPr>
        <w:t>de paisagismo</w:t>
      </w:r>
      <w:r w:rsidR="00E52285">
        <w:rPr>
          <w:rFonts w:ascii="Times New Roman" w:hAnsi="Times New Roman" w:cs="Times New Roman"/>
        </w:rPr>
        <w:t xml:space="preserve">. </w:t>
      </w:r>
    </w:p>
    <w:p w14:paraId="1DB5F003" w14:textId="0542276E" w:rsidR="00E52285" w:rsidRPr="00E52285" w:rsidRDefault="00E52285" w:rsidP="0058302C">
      <w:pPr>
        <w:pStyle w:val="PargrafodaLista"/>
        <w:numPr>
          <w:ilvl w:val="0"/>
          <w:numId w:val="38"/>
        </w:numPr>
        <w:spacing w:after="0" w:line="240" w:lineRule="auto"/>
        <w:jc w:val="both"/>
        <w:rPr>
          <w:rFonts w:ascii="Times New Roman" w:hAnsi="Times New Roman" w:cs="Times New Roman"/>
          <w:b/>
          <w:bCs/>
        </w:rPr>
      </w:pPr>
      <w:r w:rsidRPr="00E52285">
        <w:rPr>
          <w:rFonts w:ascii="Times New Roman" w:hAnsi="Times New Roman" w:cs="Times New Roman"/>
          <w:b/>
          <w:bCs/>
        </w:rPr>
        <w:t>Plantio de palmeira com altura de muda menor ou igual a 2,00 m. af_05/2018</w:t>
      </w:r>
      <w:r>
        <w:rPr>
          <w:rFonts w:ascii="Times New Roman" w:hAnsi="Times New Roman" w:cs="Times New Roman"/>
        </w:rPr>
        <w:t>-</w:t>
      </w:r>
      <w:r w:rsidRPr="00E52285">
        <w:rPr>
          <w:rFonts w:ascii="Times New Roman" w:hAnsi="Times New Roman" w:cs="Times New Roman"/>
        </w:rPr>
        <w:t xml:space="preserve"> </w:t>
      </w:r>
      <w:r w:rsidR="00283872">
        <w:rPr>
          <w:rFonts w:ascii="Times New Roman" w:hAnsi="Times New Roman" w:cs="Times New Roman"/>
        </w:rPr>
        <w:t xml:space="preserve">executar </w:t>
      </w:r>
      <w:r>
        <w:rPr>
          <w:rFonts w:ascii="Times New Roman" w:hAnsi="Times New Roman" w:cs="Times New Roman"/>
        </w:rPr>
        <w:t xml:space="preserve"> nos locais determinados pela planta </w:t>
      </w:r>
      <w:r w:rsidR="007613BB">
        <w:rPr>
          <w:rFonts w:ascii="Times New Roman" w:hAnsi="Times New Roman" w:cs="Times New Roman"/>
        </w:rPr>
        <w:t>de paisagismo</w:t>
      </w:r>
      <w:r>
        <w:rPr>
          <w:rFonts w:ascii="Times New Roman" w:hAnsi="Times New Roman" w:cs="Times New Roman"/>
        </w:rPr>
        <w:t xml:space="preserve">. </w:t>
      </w:r>
    </w:p>
    <w:p w14:paraId="222DFAC5" w14:textId="4F14ACB6" w:rsidR="00E52285" w:rsidRPr="00E52285" w:rsidRDefault="00E52285" w:rsidP="0058302C">
      <w:pPr>
        <w:pStyle w:val="PargrafodaLista"/>
        <w:numPr>
          <w:ilvl w:val="0"/>
          <w:numId w:val="38"/>
        </w:numPr>
        <w:spacing w:after="0" w:line="240" w:lineRule="auto"/>
        <w:jc w:val="both"/>
        <w:rPr>
          <w:rFonts w:ascii="Times New Roman" w:hAnsi="Times New Roman" w:cs="Times New Roman"/>
          <w:b/>
          <w:bCs/>
        </w:rPr>
      </w:pPr>
      <w:r w:rsidRPr="00E52285">
        <w:rPr>
          <w:rFonts w:ascii="Times New Roman" w:hAnsi="Times New Roman" w:cs="Times New Roman"/>
          <w:b/>
          <w:bCs/>
        </w:rPr>
        <w:t>Fornecimento e plantio de palmeira mini imperial, pequena</w:t>
      </w:r>
      <w:r>
        <w:rPr>
          <w:rFonts w:ascii="Times New Roman" w:hAnsi="Times New Roman" w:cs="Times New Roman"/>
        </w:rPr>
        <w:t>-</w:t>
      </w:r>
      <w:r w:rsidRPr="00E52285">
        <w:rPr>
          <w:rFonts w:ascii="Times New Roman" w:hAnsi="Times New Roman" w:cs="Times New Roman"/>
        </w:rPr>
        <w:t xml:space="preserve"> </w:t>
      </w:r>
      <w:r w:rsidR="00283872">
        <w:rPr>
          <w:rFonts w:ascii="Times New Roman" w:hAnsi="Times New Roman" w:cs="Times New Roman"/>
        </w:rPr>
        <w:t xml:space="preserve">executar </w:t>
      </w:r>
      <w:r>
        <w:rPr>
          <w:rFonts w:ascii="Times New Roman" w:hAnsi="Times New Roman" w:cs="Times New Roman"/>
        </w:rPr>
        <w:t xml:space="preserve"> nos locais determinados pela planta </w:t>
      </w:r>
      <w:r w:rsidR="007613BB">
        <w:rPr>
          <w:rFonts w:ascii="Times New Roman" w:hAnsi="Times New Roman" w:cs="Times New Roman"/>
        </w:rPr>
        <w:t>de paisagismo</w:t>
      </w:r>
      <w:r>
        <w:rPr>
          <w:rFonts w:ascii="Times New Roman" w:hAnsi="Times New Roman" w:cs="Times New Roman"/>
        </w:rPr>
        <w:t xml:space="preserve">. </w:t>
      </w:r>
    </w:p>
    <w:p w14:paraId="16AF78C8" w14:textId="673298CF" w:rsidR="003368D6" w:rsidRPr="00283872" w:rsidRDefault="00E52285" w:rsidP="00263A4D">
      <w:pPr>
        <w:pStyle w:val="PargrafodaLista"/>
        <w:numPr>
          <w:ilvl w:val="0"/>
          <w:numId w:val="38"/>
        </w:numPr>
        <w:spacing w:after="0" w:line="240" w:lineRule="auto"/>
        <w:jc w:val="both"/>
        <w:rPr>
          <w:rFonts w:ascii="Times New Roman" w:hAnsi="Times New Roman" w:cs="Times New Roman"/>
          <w:b/>
          <w:bCs/>
        </w:rPr>
      </w:pPr>
      <w:r w:rsidRPr="00E52285">
        <w:rPr>
          <w:rFonts w:ascii="Times New Roman" w:hAnsi="Times New Roman" w:cs="Times New Roman"/>
          <w:b/>
          <w:bCs/>
        </w:rPr>
        <w:t>Fornecimento e plantio de arbustos ornamentais</w:t>
      </w:r>
      <w:r w:rsidRPr="00E52285">
        <w:rPr>
          <w:rFonts w:ascii="Times New Roman" w:hAnsi="Times New Roman" w:cs="Times New Roman"/>
        </w:rPr>
        <w:t>-</w:t>
      </w:r>
      <w:r w:rsidR="003368D6" w:rsidRPr="003368D6">
        <w:rPr>
          <w:rFonts w:ascii="Times New Roman" w:hAnsi="Times New Roman" w:cs="Times New Roman"/>
        </w:rPr>
        <w:t xml:space="preserve"> </w:t>
      </w:r>
      <w:r w:rsidR="003368D6">
        <w:rPr>
          <w:rFonts w:ascii="Times New Roman" w:hAnsi="Times New Roman" w:cs="Times New Roman"/>
        </w:rPr>
        <w:t>instalar nos locais determinados pela planta</w:t>
      </w:r>
      <w:r w:rsidR="007613BB">
        <w:rPr>
          <w:rFonts w:ascii="Times New Roman" w:hAnsi="Times New Roman" w:cs="Times New Roman"/>
        </w:rPr>
        <w:t xml:space="preserve"> de paisagismo</w:t>
      </w:r>
      <w:r w:rsidR="003368D6">
        <w:rPr>
          <w:rFonts w:ascii="Times New Roman" w:hAnsi="Times New Roman" w:cs="Times New Roman"/>
        </w:rPr>
        <w:t xml:space="preserve">. </w:t>
      </w:r>
    </w:p>
    <w:p w14:paraId="1B1D1D1C" w14:textId="453F7734" w:rsidR="00283872" w:rsidRPr="00283872" w:rsidRDefault="00283872" w:rsidP="00263A4D">
      <w:pPr>
        <w:pStyle w:val="PargrafodaLista"/>
        <w:numPr>
          <w:ilvl w:val="0"/>
          <w:numId w:val="38"/>
        </w:numPr>
        <w:spacing w:after="0" w:line="240" w:lineRule="auto"/>
        <w:jc w:val="both"/>
        <w:rPr>
          <w:rFonts w:ascii="Times New Roman" w:hAnsi="Times New Roman" w:cs="Times New Roman"/>
          <w:b/>
          <w:bCs/>
        </w:rPr>
      </w:pPr>
      <w:r w:rsidRPr="00283872">
        <w:rPr>
          <w:rFonts w:ascii="Times New Roman" w:hAnsi="Times New Roman" w:cs="Times New Roman"/>
          <w:b/>
          <w:bCs/>
        </w:rPr>
        <w:t>Fornecimento e espalhamento de terra vegetal preparada</w:t>
      </w:r>
      <w:r>
        <w:t>-</w:t>
      </w:r>
      <w:r w:rsidRPr="00283872">
        <w:rPr>
          <w:rFonts w:ascii="Times New Roman" w:hAnsi="Times New Roman" w:cs="Times New Roman"/>
        </w:rPr>
        <w:t>executar  conforme  planta  de  paisagismo.</w:t>
      </w:r>
    </w:p>
    <w:p w14:paraId="0D284900" w14:textId="783A070F" w:rsidR="00275E0C" w:rsidRDefault="00275E0C" w:rsidP="00275E0C">
      <w:pPr>
        <w:pStyle w:val="PargrafodaLista"/>
        <w:spacing w:after="0" w:line="240" w:lineRule="auto"/>
        <w:ind w:left="360"/>
        <w:jc w:val="both"/>
        <w:rPr>
          <w:rFonts w:ascii="Times New Roman" w:hAnsi="Times New Roman" w:cs="Times New Roman"/>
          <w:b/>
          <w:bCs/>
        </w:rPr>
      </w:pPr>
    </w:p>
    <w:p w14:paraId="652DCCF9" w14:textId="291D567B" w:rsidR="00B03FCF" w:rsidRDefault="00B03FCF" w:rsidP="00275E0C">
      <w:pPr>
        <w:pStyle w:val="PargrafodaLista"/>
        <w:spacing w:after="0" w:line="240" w:lineRule="auto"/>
        <w:ind w:left="360"/>
        <w:jc w:val="both"/>
        <w:rPr>
          <w:rFonts w:ascii="Times New Roman" w:hAnsi="Times New Roman" w:cs="Times New Roman"/>
          <w:b/>
          <w:bCs/>
        </w:rPr>
      </w:pPr>
    </w:p>
    <w:p w14:paraId="658B8758" w14:textId="1BCF3B09" w:rsidR="00B03FCF" w:rsidRDefault="00B03FCF" w:rsidP="00275E0C">
      <w:pPr>
        <w:pStyle w:val="PargrafodaLista"/>
        <w:spacing w:after="0" w:line="240" w:lineRule="auto"/>
        <w:ind w:left="360"/>
        <w:jc w:val="both"/>
        <w:rPr>
          <w:rFonts w:ascii="Times New Roman" w:hAnsi="Times New Roman" w:cs="Times New Roman"/>
          <w:b/>
          <w:bCs/>
        </w:rPr>
      </w:pPr>
    </w:p>
    <w:p w14:paraId="781882BF" w14:textId="5F5CE3F7" w:rsidR="001F2AF3" w:rsidRDefault="001F2AF3" w:rsidP="00275E0C">
      <w:pPr>
        <w:pStyle w:val="PargrafodaLista"/>
        <w:spacing w:after="0" w:line="240" w:lineRule="auto"/>
        <w:ind w:left="360"/>
        <w:jc w:val="both"/>
        <w:rPr>
          <w:rFonts w:ascii="Times New Roman" w:hAnsi="Times New Roman" w:cs="Times New Roman"/>
          <w:b/>
          <w:bCs/>
        </w:rPr>
      </w:pPr>
    </w:p>
    <w:p w14:paraId="09A265A8" w14:textId="06B73450" w:rsidR="001F2AF3" w:rsidRDefault="001F2AF3" w:rsidP="00275E0C">
      <w:pPr>
        <w:pStyle w:val="PargrafodaLista"/>
        <w:spacing w:after="0" w:line="240" w:lineRule="auto"/>
        <w:ind w:left="360"/>
        <w:jc w:val="both"/>
        <w:rPr>
          <w:rFonts w:ascii="Times New Roman" w:hAnsi="Times New Roman" w:cs="Times New Roman"/>
          <w:b/>
          <w:bCs/>
        </w:rPr>
      </w:pPr>
    </w:p>
    <w:p w14:paraId="3D5E9523" w14:textId="77777777" w:rsidR="00237ACE" w:rsidRDefault="00237ACE" w:rsidP="00275E0C">
      <w:pPr>
        <w:pStyle w:val="PargrafodaLista"/>
        <w:spacing w:after="0" w:line="240" w:lineRule="auto"/>
        <w:ind w:left="360"/>
        <w:jc w:val="both"/>
        <w:rPr>
          <w:rFonts w:ascii="Times New Roman" w:hAnsi="Times New Roman" w:cs="Times New Roman"/>
          <w:b/>
          <w:bCs/>
        </w:rPr>
      </w:pPr>
    </w:p>
    <w:p w14:paraId="4BB2A6E2" w14:textId="77777777" w:rsidR="00B03FCF" w:rsidRPr="00263A4D" w:rsidRDefault="00B03FCF" w:rsidP="00275E0C">
      <w:pPr>
        <w:pStyle w:val="PargrafodaLista"/>
        <w:spacing w:after="0" w:line="240" w:lineRule="auto"/>
        <w:ind w:left="360"/>
        <w:jc w:val="both"/>
        <w:rPr>
          <w:rFonts w:ascii="Times New Roman" w:hAnsi="Times New Roman" w:cs="Times New Roman"/>
          <w:b/>
          <w:bCs/>
        </w:rPr>
      </w:pPr>
    </w:p>
    <w:p w14:paraId="1230AA98" w14:textId="0B21F254" w:rsidR="003368D6" w:rsidRPr="00275E0C" w:rsidRDefault="003368D6" w:rsidP="00F26D8A">
      <w:pPr>
        <w:pStyle w:val="PargrafodaLista"/>
        <w:numPr>
          <w:ilvl w:val="1"/>
          <w:numId w:val="1"/>
        </w:numPr>
        <w:spacing w:after="0" w:line="240" w:lineRule="auto"/>
        <w:ind w:left="360"/>
        <w:jc w:val="both"/>
        <w:rPr>
          <w:rFonts w:ascii="Times New Roman" w:hAnsi="Times New Roman" w:cs="Times New Roman"/>
          <w:b/>
          <w:bCs/>
          <w:sz w:val="24"/>
          <w:szCs w:val="24"/>
        </w:rPr>
      </w:pPr>
      <w:r w:rsidRPr="00275E0C">
        <w:rPr>
          <w:rFonts w:ascii="Times New Roman" w:hAnsi="Times New Roman" w:cs="Times New Roman"/>
          <w:b/>
          <w:bCs/>
          <w:sz w:val="24"/>
          <w:szCs w:val="24"/>
        </w:rPr>
        <w:t xml:space="preserve"> ALAMBRADO </w:t>
      </w:r>
    </w:p>
    <w:p w14:paraId="305A411B" w14:textId="77777777" w:rsidR="00F26D8A" w:rsidRPr="00F26D8A" w:rsidRDefault="00F26D8A" w:rsidP="00F26D8A">
      <w:pPr>
        <w:pStyle w:val="PargrafodaLista"/>
        <w:spacing w:after="0" w:line="240" w:lineRule="auto"/>
        <w:ind w:left="360"/>
        <w:jc w:val="both"/>
        <w:rPr>
          <w:rFonts w:ascii="Times New Roman" w:hAnsi="Times New Roman" w:cs="Times New Roman"/>
          <w:b/>
          <w:bCs/>
          <w:sz w:val="28"/>
          <w:szCs w:val="28"/>
        </w:rPr>
      </w:pPr>
    </w:p>
    <w:p w14:paraId="0535CDAB" w14:textId="388BB925" w:rsidR="003368D6" w:rsidRPr="00F26D8A" w:rsidRDefault="003368D6" w:rsidP="0058302C">
      <w:pPr>
        <w:pStyle w:val="PargrafodaLista"/>
        <w:numPr>
          <w:ilvl w:val="0"/>
          <w:numId w:val="43"/>
        </w:numPr>
        <w:spacing w:after="0" w:line="240" w:lineRule="auto"/>
        <w:jc w:val="both"/>
        <w:rPr>
          <w:rFonts w:ascii="Times New Roman" w:hAnsi="Times New Roman" w:cs="Times New Roman"/>
          <w:b/>
          <w:bCs/>
        </w:rPr>
      </w:pPr>
      <w:r w:rsidRPr="00F26D8A">
        <w:rPr>
          <w:rFonts w:ascii="Times New Roman" w:hAnsi="Times New Roman" w:cs="Times New Roman"/>
          <w:b/>
          <w:bCs/>
        </w:rPr>
        <w:t>Alambrado para quadra poliesportiva, estruturado por tubos de aco galvanizado, (montantes com diametro 2", travessas e escoras com diâmetro 1 ¼?), com tela de arame galvanizado, fio 14 bwg e malha quadrada 5x5cm (exceto mureta). af_03/2021</w:t>
      </w:r>
      <w:r w:rsidRPr="00F26D8A">
        <w:rPr>
          <w:rFonts w:ascii="Times New Roman" w:hAnsi="Times New Roman" w:cs="Times New Roman"/>
        </w:rPr>
        <w:t>-</w:t>
      </w:r>
      <w:r w:rsidR="00283872">
        <w:rPr>
          <w:rFonts w:ascii="Times New Roman" w:hAnsi="Times New Roman" w:cs="Times New Roman"/>
        </w:rPr>
        <w:t xml:space="preserve"> deverá  seguir </w:t>
      </w:r>
      <w:r w:rsidR="003020A8">
        <w:rPr>
          <w:rFonts w:ascii="Times New Roman" w:hAnsi="Times New Roman" w:cs="Times New Roman"/>
        </w:rPr>
        <w:t xml:space="preserve"> o layout </w:t>
      </w:r>
      <w:r w:rsidR="00283872">
        <w:rPr>
          <w:rFonts w:ascii="Times New Roman" w:hAnsi="Times New Roman" w:cs="Times New Roman"/>
        </w:rPr>
        <w:t xml:space="preserve"> imposto em planta baixa.</w:t>
      </w:r>
    </w:p>
    <w:p w14:paraId="60D9B719" w14:textId="700D3978" w:rsidR="003368D6" w:rsidRDefault="003368D6" w:rsidP="003368D6">
      <w:pPr>
        <w:pStyle w:val="PargrafodaLista"/>
        <w:spacing w:after="0" w:line="240" w:lineRule="auto"/>
        <w:ind w:left="360"/>
        <w:jc w:val="both"/>
        <w:rPr>
          <w:rFonts w:ascii="Times New Roman" w:hAnsi="Times New Roman" w:cs="Times New Roman"/>
          <w:b/>
          <w:bCs/>
        </w:rPr>
      </w:pPr>
    </w:p>
    <w:p w14:paraId="4662AFE6" w14:textId="77777777" w:rsidR="003368D6" w:rsidRDefault="003368D6" w:rsidP="003368D6">
      <w:pPr>
        <w:pStyle w:val="PargrafodaLista"/>
        <w:spacing w:after="0" w:line="240" w:lineRule="auto"/>
        <w:ind w:left="360"/>
        <w:jc w:val="both"/>
        <w:rPr>
          <w:rFonts w:ascii="Times New Roman" w:hAnsi="Times New Roman" w:cs="Times New Roman"/>
          <w:b/>
          <w:bCs/>
        </w:rPr>
      </w:pPr>
    </w:p>
    <w:p w14:paraId="1CF04738" w14:textId="381BFD8B" w:rsidR="003368D6" w:rsidRPr="00275E0C" w:rsidRDefault="003368D6" w:rsidP="003368D6">
      <w:pPr>
        <w:pStyle w:val="PargrafodaLista"/>
        <w:numPr>
          <w:ilvl w:val="1"/>
          <w:numId w:val="1"/>
        </w:numPr>
        <w:spacing w:after="0" w:line="240" w:lineRule="auto"/>
        <w:ind w:left="360"/>
        <w:jc w:val="both"/>
        <w:rPr>
          <w:rFonts w:ascii="Times New Roman" w:hAnsi="Times New Roman" w:cs="Times New Roman"/>
          <w:b/>
          <w:bCs/>
          <w:sz w:val="24"/>
          <w:szCs w:val="24"/>
        </w:rPr>
      </w:pPr>
      <w:r>
        <w:rPr>
          <w:rFonts w:ascii="Times New Roman" w:hAnsi="Times New Roman" w:cs="Times New Roman"/>
          <w:b/>
          <w:bCs/>
          <w:sz w:val="28"/>
          <w:szCs w:val="28"/>
        </w:rPr>
        <w:t xml:space="preserve"> </w:t>
      </w:r>
      <w:r w:rsidRPr="00275E0C">
        <w:rPr>
          <w:rFonts w:ascii="Times New Roman" w:hAnsi="Times New Roman" w:cs="Times New Roman"/>
          <w:b/>
          <w:bCs/>
          <w:sz w:val="24"/>
          <w:szCs w:val="24"/>
        </w:rPr>
        <w:t xml:space="preserve">ARQUIBANCADA </w:t>
      </w:r>
    </w:p>
    <w:p w14:paraId="58AC9A78" w14:textId="77777777" w:rsidR="003368D6" w:rsidRDefault="003368D6" w:rsidP="003368D6">
      <w:pPr>
        <w:spacing w:after="0" w:line="240" w:lineRule="auto"/>
        <w:jc w:val="both"/>
        <w:rPr>
          <w:rFonts w:ascii="Times New Roman" w:hAnsi="Times New Roman" w:cs="Times New Roman"/>
          <w:b/>
          <w:bCs/>
        </w:rPr>
      </w:pPr>
    </w:p>
    <w:p w14:paraId="622A60EF" w14:textId="37F9F1E9" w:rsidR="003368D6" w:rsidRPr="00D959C2" w:rsidRDefault="003368D6" w:rsidP="0058302C">
      <w:pPr>
        <w:pStyle w:val="PargrafodaLista"/>
        <w:numPr>
          <w:ilvl w:val="0"/>
          <w:numId w:val="39"/>
        </w:numPr>
        <w:spacing w:after="0" w:line="240" w:lineRule="auto"/>
        <w:jc w:val="both"/>
        <w:rPr>
          <w:rFonts w:ascii="Times New Roman" w:hAnsi="Times New Roman" w:cs="Times New Roman"/>
          <w:b/>
          <w:bCs/>
        </w:rPr>
      </w:pPr>
      <w:r w:rsidRPr="003368D6">
        <w:rPr>
          <w:rFonts w:ascii="Times New Roman" w:hAnsi="Times New Roman" w:cs="Times New Roman"/>
          <w:b/>
          <w:bCs/>
        </w:rPr>
        <w:t>Demolição manual de piso cimentado sobre lastro de concreto - Rev 01</w:t>
      </w:r>
      <w:r w:rsidR="00D959C2">
        <w:rPr>
          <w:rFonts w:ascii="Times New Roman" w:hAnsi="Times New Roman" w:cs="Times New Roman"/>
        </w:rPr>
        <w:t>-demolir toda a camada de piso cimentado da arquibancada.</w:t>
      </w:r>
    </w:p>
    <w:p w14:paraId="3772BACF" w14:textId="0AC23F21" w:rsidR="00D959C2" w:rsidRPr="00D959C2" w:rsidRDefault="00D959C2" w:rsidP="0058302C">
      <w:pPr>
        <w:pStyle w:val="PargrafodaLista"/>
        <w:numPr>
          <w:ilvl w:val="0"/>
          <w:numId w:val="39"/>
        </w:numPr>
        <w:spacing w:after="0" w:line="240" w:lineRule="auto"/>
        <w:jc w:val="both"/>
        <w:rPr>
          <w:rFonts w:ascii="Times New Roman" w:hAnsi="Times New Roman" w:cs="Times New Roman"/>
          <w:b/>
          <w:bCs/>
        </w:rPr>
      </w:pPr>
      <w:r w:rsidRPr="00D959C2">
        <w:rPr>
          <w:rFonts w:ascii="Times New Roman" w:hAnsi="Times New Roman" w:cs="Times New Roman"/>
          <w:b/>
          <w:bCs/>
        </w:rPr>
        <w:t>Execução de passeio (calçada) ou piso de concreto com concreto moldado in loco, usinado, acabamento convencional, não armado. af_07/2016</w:t>
      </w:r>
      <w:r>
        <w:rPr>
          <w:rFonts w:ascii="Times New Roman" w:hAnsi="Times New Roman" w:cs="Times New Roman"/>
        </w:rPr>
        <w:t>-executar nos locais onde foram realizadas a demolição.</w:t>
      </w:r>
    </w:p>
    <w:p w14:paraId="6B949780" w14:textId="0F11A451" w:rsidR="00CE5F9D" w:rsidRPr="00D959C2" w:rsidRDefault="00D959C2" w:rsidP="0058302C">
      <w:pPr>
        <w:pStyle w:val="PargrafodaLista"/>
        <w:numPr>
          <w:ilvl w:val="0"/>
          <w:numId w:val="39"/>
        </w:numPr>
        <w:spacing w:after="0" w:line="240" w:lineRule="auto"/>
        <w:jc w:val="both"/>
        <w:rPr>
          <w:rFonts w:ascii="Times New Roman" w:hAnsi="Times New Roman" w:cs="Times New Roman"/>
          <w:b/>
          <w:bCs/>
        </w:rPr>
      </w:pPr>
      <w:r w:rsidRPr="00D959C2">
        <w:rPr>
          <w:rFonts w:ascii="Times New Roman" w:hAnsi="Times New Roman" w:cs="Times New Roman"/>
          <w:b/>
          <w:bCs/>
        </w:rPr>
        <w:t>Reboco ou emboço externo, de parede, com argamassa traço t5 - 1:2:8 (cimento / cal / areia), espessura 2,0 cm</w:t>
      </w:r>
      <w:r w:rsidRPr="00D959C2">
        <w:rPr>
          <w:rFonts w:ascii="Times New Roman" w:hAnsi="Times New Roman" w:cs="Times New Roman"/>
        </w:rPr>
        <w:t>-</w:t>
      </w:r>
      <w:r w:rsidR="00CE5F9D" w:rsidRPr="00CE5F9D">
        <w:rPr>
          <w:rFonts w:ascii="Times New Roman" w:hAnsi="Times New Roman" w:cs="Times New Roman"/>
        </w:rPr>
        <w:t xml:space="preserve"> </w:t>
      </w:r>
      <w:r w:rsidR="00CE5F9D">
        <w:rPr>
          <w:rFonts w:ascii="Times New Roman" w:hAnsi="Times New Roman" w:cs="Times New Roman"/>
        </w:rPr>
        <w:t>executar nos locais onde foram realizadas a demolição.</w:t>
      </w:r>
    </w:p>
    <w:p w14:paraId="58FC9367" w14:textId="36E7CBF9" w:rsidR="00D959C2" w:rsidRPr="00CE5F9D" w:rsidRDefault="00CE5F9D" w:rsidP="0058302C">
      <w:pPr>
        <w:pStyle w:val="PargrafodaLista"/>
        <w:numPr>
          <w:ilvl w:val="0"/>
          <w:numId w:val="39"/>
        </w:numPr>
        <w:spacing w:after="0" w:line="240" w:lineRule="auto"/>
        <w:jc w:val="both"/>
        <w:rPr>
          <w:rFonts w:ascii="Times New Roman" w:hAnsi="Times New Roman" w:cs="Times New Roman"/>
          <w:b/>
          <w:bCs/>
        </w:rPr>
      </w:pPr>
      <w:r w:rsidRPr="00CE5F9D">
        <w:rPr>
          <w:rFonts w:ascii="Times New Roman" w:hAnsi="Times New Roman" w:cs="Times New Roman"/>
          <w:b/>
          <w:bCs/>
        </w:rPr>
        <w:t xml:space="preserve">Preparo de superfície com lixamento </w:t>
      </w:r>
      <w:r w:rsidR="00002709">
        <w:rPr>
          <w:rFonts w:ascii="Times New Roman" w:hAnsi="Times New Roman" w:cs="Times New Roman"/>
          <w:b/>
          <w:bCs/>
        </w:rPr>
        <w:t xml:space="preserve"> </w:t>
      </w:r>
      <w:r w:rsidRPr="00CE5F9D">
        <w:rPr>
          <w:rFonts w:ascii="Times New Roman" w:hAnsi="Times New Roman" w:cs="Times New Roman"/>
          <w:b/>
          <w:bCs/>
        </w:rPr>
        <w:t xml:space="preserve">e </w:t>
      </w:r>
      <w:r w:rsidR="00002709">
        <w:rPr>
          <w:rFonts w:ascii="Times New Roman" w:hAnsi="Times New Roman" w:cs="Times New Roman"/>
          <w:b/>
          <w:bCs/>
        </w:rPr>
        <w:t xml:space="preserve"> </w:t>
      </w:r>
      <w:r w:rsidRPr="00CE5F9D">
        <w:rPr>
          <w:rFonts w:ascii="Times New Roman" w:hAnsi="Times New Roman" w:cs="Times New Roman"/>
          <w:b/>
          <w:bCs/>
        </w:rPr>
        <w:t>aplicação de</w:t>
      </w:r>
      <w:r w:rsidR="00002709">
        <w:rPr>
          <w:rFonts w:ascii="Times New Roman" w:hAnsi="Times New Roman" w:cs="Times New Roman"/>
          <w:b/>
          <w:bCs/>
        </w:rPr>
        <w:t xml:space="preserve"> </w:t>
      </w:r>
      <w:r w:rsidRPr="00CE5F9D">
        <w:rPr>
          <w:rFonts w:ascii="Times New Roman" w:hAnsi="Times New Roman" w:cs="Times New Roman"/>
          <w:b/>
          <w:bCs/>
        </w:rPr>
        <w:t xml:space="preserve"> </w:t>
      </w:r>
      <w:r w:rsidR="00002709">
        <w:rPr>
          <w:rFonts w:ascii="Times New Roman" w:hAnsi="Times New Roman" w:cs="Times New Roman"/>
          <w:b/>
          <w:bCs/>
        </w:rPr>
        <w:t xml:space="preserve"> </w:t>
      </w:r>
      <w:r w:rsidRPr="00CE5F9D">
        <w:rPr>
          <w:rFonts w:ascii="Times New Roman" w:hAnsi="Times New Roman" w:cs="Times New Roman"/>
          <w:b/>
          <w:bCs/>
        </w:rPr>
        <w:t xml:space="preserve"> demão </w:t>
      </w:r>
      <w:r w:rsidR="00002709">
        <w:rPr>
          <w:rFonts w:ascii="Times New Roman" w:hAnsi="Times New Roman" w:cs="Times New Roman"/>
          <w:b/>
          <w:bCs/>
        </w:rPr>
        <w:t xml:space="preserve">  </w:t>
      </w:r>
      <w:r w:rsidRPr="00CE5F9D">
        <w:rPr>
          <w:rFonts w:ascii="Times New Roman" w:hAnsi="Times New Roman" w:cs="Times New Roman"/>
          <w:b/>
          <w:bCs/>
        </w:rPr>
        <w:t xml:space="preserve"> líquido selador</w:t>
      </w:r>
      <w:r>
        <w:rPr>
          <w:rFonts w:ascii="Times New Roman" w:hAnsi="Times New Roman" w:cs="Times New Roman"/>
        </w:rPr>
        <w:t>-executar sobre toda arquibancada.</w:t>
      </w:r>
    </w:p>
    <w:p w14:paraId="5CE0699B" w14:textId="00318A56" w:rsidR="00CE5F9D" w:rsidRPr="00A63968" w:rsidRDefault="00CE5F9D" w:rsidP="0058302C">
      <w:pPr>
        <w:pStyle w:val="PargrafodaLista"/>
        <w:numPr>
          <w:ilvl w:val="0"/>
          <w:numId w:val="39"/>
        </w:numPr>
        <w:spacing w:after="0" w:line="240" w:lineRule="auto"/>
        <w:jc w:val="both"/>
        <w:rPr>
          <w:rFonts w:ascii="Times New Roman" w:hAnsi="Times New Roman" w:cs="Times New Roman"/>
          <w:b/>
          <w:bCs/>
        </w:rPr>
      </w:pPr>
      <w:r w:rsidRPr="00CE5F9D">
        <w:rPr>
          <w:rFonts w:ascii="Times New Roman" w:hAnsi="Times New Roman" w:cs="Times New Roman"/>
          <w:b/>
          <w:bCs/>
        </w:rPr>
        <w:t>Pintura de</w:t>
      </w:r>
      <w:r w:rsidR="00002709">
        <w:rPr>
          <w:rFonts w:ascii="Times New Roman" w:hAnsi="Times New Roman" w:cs="Times New Roman"/>
          <w:b/>
          <w:bCs/>
        </w:rPr>
        <w:t xml:space="preserve"> </w:t>
      </w:r>
      <w:r w:rsidRPr="00CE5F9D">
        <w:rPr>
          <w:rFonts w:ascii="Times New Roman" w:hAnsi="Times New Roman" w:cs="Times New Roman"/>
          <w:b/>
          <w:bCs/>
        </w:rPr>
        <w:t xml:space="preserve"> acabamento com </w:t>
      </w:r>
      <w:r w:rsidR="00002709">
        <w:rPr>
          <w:rFonts w:ascii="Times New Roman" w:hAnsi="Times New Roman" w:cs="Times New Roman"/>
          <w:b/>
          <w:bCs/>
        </w:rPr>
        <w:t xml:space="preserve"> </w:t>
      </w:r>
      <w:r w:rsidRPr="00CE5F9D">
        <w:rPr>
          <w:rFonts w:ascii="Times New Roman" w:hAnsi="Times New Roman" w:cs="Times New Roman"/>
          <w:b/>
          <w:bCs/>
        </w:rPr>
        <w:t xml:space="preserve">aplicação de 02 demaõs </w:t>
      </w:r>
      <w:r w:rsidR="00002709">
        <w:rPr>
          <w:rFonts w:ascii="Times New Roman" w:hAnsi="Times New Roman" w:cs="Times New Roman"/>
          <w:b/>
          <w:bCs/>
        </w:rPr>
        <w:t xml:space="preserve"> </w:t>
      </w:r>
      <w:r w:rsidRPr="00CE5F9D">
        <w:rPr>
          <w:rFonts w:ascii="Times New Roman" w:hAnsi="Times New Roman" w:cs="Times New Roman"/>
          <w:b/>
          <w:bCs/>
        </w:rPr>
        <w:t xml:space="preserve">de </w:t>
      </w:r>
      <w:r w:rsidR="00002709">
        <w:rPr>
          <w:rFonts w:ascii="Times New Roman" w:hAnsi="Times New Roman" w:cs="Times New Roman"/>
          <w:b/>
          <w:bCs/>
        </w:rPr>
        <w:t xml:space="preserve"> </w:t>
      </w:r>
      <w:r w:rsidRPr="00CE5F9D">
        <w:rPr>
          <w:rFonts w:ascii="Times New Roman" w:hAnsi="Times New Roman" w:cs="Times New Roman"/>
          <w:b/>
          <w:bCs/>
        </w:rPr>
        <w:t xml:space="preserve">tinta </w:t>
      </w:r>
      <w:r w:rsidR="00002709">
        <w:rPr>
          <w:rFonts w:ascii="Times New Roman" w:hAnsi="Times New Roman" w:cs="Times New Roman"/>
          <w:b/>
          <w:bCs/>
        </w:rPr>
        <w:t xml:space="preserve"> </w:t>
      </w:r>
      <w:r w:rsidRPr="00CE5F9D">
        <w:rPr>
          <w:rFonts w:ascii="Times New Roman" w:hAnsi="Times New Roman" w:cs="Times New Roman"/>
          <w:b/>
          <w:bCs/>
        </w:rPr>
        <w:t>acrílica convencional</w:t>
      </w:r>
      <w:r>
        <w:rPr>
          <w:rFonts w:ascii="Times New Roman" w:hAnsi="Times New Roman" w:cs="Times New Roman"/>
        </w:rPr>
        <w:t>-</w:t>
      </w:r>
      <w:r w:rsidRPr="00CE5F9D">
        <w:rPr>
          <w:rFonts w:ascii="Times New Roman" w:hAnsi="Times New Roman" w:cs="Times New Roman"/>
        </w:rPr>
        <w:t>executar sobre toda arquibancada.</w:t>
      </w:r>
    </w:p>
    <w:p w14:paraId="66D48609" w14:textId="56D5C6C9" w:rsidR="00A63968" w:rsidRPr="00002709" w:rsidRDefault="00A63968" w:rsidP="00002709">
      <w:pPr>
        <w:pStyle w:val="PargrafodaLista"/>
        <w:numPr>
          <w:ilvl w:val="0"/>
          <w:numId w:val="39"/>
        </w:numPr>
        <w:spacing w:after="0" w:line="240" w:lineRule="auto"/>
        <w:jc w:val="both"/>
        <w:rPr>
          <w:rFonts w:ascii="Times New Roman" w:hAnsi="Times New Roman" w:cs="Times New Roman"/>
          <w:b/>
          <w:bCs/>
        </w:rPr>
      </w:pPr>
      <w:r w:rsidRPr="00A63968">
        <w:rPr>
          <w:rFonts w:ascii="Times New Roman" w:hAnsi="Times New Roman" w:cs="Times New Roman"/>
          <w:b/>
          <w:bCs/>
        </w:rPr>
        <w:t>Corrimão em aço inox, escovado, d=1 1/2"</w:t>
      </w:r>
      <w:r w:rsidRPr="00A63968">
        <w:rPr>
          <w:rFonts w:ascii="Times New Roman" w:hAnsi="Times New Roman" w:cs="Times New Roman"/>
        </w:rPr>
        <w:t>-</w:t>
      </w:r>
      <w:r>
        <w:rPr>
          <w:rFonts w:ascii="Times New Roman" w:hAnsi="Times New Roman" w:cs="Times New Roman"/>
        </w:rPr>
        <w:t>executar conforme projeto.</w:t>
      </w:r>
    </w:p>
    <w:p w14:paraId="6237FE9C" w14:textId="453001F2" w:rsidR="00002709" w:rsidRDefault="00002709" w:rsidP="00002709">
      <w:pPr>
        <w:pStyle w:val="PargrafodaLista"/>
        <w:spacing w:after="0" w:line="240" w:lineRule="auto"/>
        <w:ind w:left="360"/>
        <w:jc w:val="both"/>
        <w:rPr>
          <w:rFonts w:ascii="Times New Roman" w:hAnsi="Times New Roman" w:cs="Times New Roman"/>
          <w:b/>
          <w:bCs/>
        </w:rPr>
      </w:pPr>
    </w:p>
    <w:p w14:paraId="1513A761" w14:textId="77777777" w:rsidR="00CE5F9D" w:rsidRPr="00263A4D" w:rsidRDefault="00CE5F9D" w:rsidP="00263A4D">
      <w:pPr>
        <w:spacing w:after="0" w:line="240" w:lineRule="auto"/>
        <w:jc w:val="both"/>
        <w:rPr>
          <w:rFonts w:ascii="Times New Roman" w:hAnsi="Times New Roman" w:cs="Times New Roman"/>
          <w:b/>
          <w:bCs/>
        </w:rPr>
      </w:pPr>
    </w:p>
    <w:p w14:paraId="74F1FD5C" w14:textId="701A2C0C" w:rsidR="00CE5F9D" w:rsidRPr="00275E0C" w:rsidRDefault="00CE5F9D" w:rsidP="00F26D8A">
      <w:pPr>
        <w:pStyle w:val="PargrafodaLista"/>
        <w:numPr>
          <w:ilvl w:val="1"/>
          <w:numId w:val="1"/>
        </w:numPr>
        <w:spacing w:after="0" w:line="240" w:lineRule="auto"/>
        <w:ind w:left="360"/>
        <w:jc w:val="both"/>
        <w:rPr>
          <w:rFonts w:ascii="Times New Roman" w:hAnsi="Times New Roman" w:cs="Times New Roman"/>
          <w:b/>
          <w:bCs/>
          <w:sz w:val="24"/>
          <w:szCs w:val="24"/>
        </w:rPr>
      </w:pPr>
      <w:r>
        <w:rPr>
          <w:rFonts w:ascii="Times New Roman" w:hAnsi="Times New Roman" w:cs="Times New Roman"/>
          <w:b/>
          <w:bCs/>
          <w:sz w:val="28"/>
          <w:szCs w:val="28"/>
        </w:rPr>
        <w:t xml:space="preserve"> </w:t>
      </w:r>
      <w:r w:rsidR="006D6799">
        <w:rPr>
          <w:rFonts w:ascii="Times New Roman" w:hAnsi="Times New Roman" w:cs="Times New Roman"/>
          <w:b/>
          <w:bCs/>
          <w:sz w:val="24"/>
          <w:szCs w:val="24"/>
        </w:rPr>
        <w:t xml:space="preserve">Equipamentos </w:t>
      </w:r>
    </w:p>
    <w:p w14:paraId="26E3BF76" w14:textId="77777777" w:rsidR="00CE5F9D" w:rsidRPr="006D6799" w:rsidRDefault="00CE5F9D" w:rsidP="006D6799">
      <w:pPr>
        <w:spacing w:after="0" w:line="240" w:lineRule="auto"/>
        <w:jc w:val="both"/>
        <w:rPr>
          <w:rFonts w:ascii="Times New Roman" w:hAnsi="Times New Roman" w:cs="Times New Roman"/>
          <w:b/>
          <w:bCs/>
          <w:sz w:val="28"/>
          <w:szCs w:val="28"/>
        </w:rPr>
      </w:pPr>
    </w:p>
    <w:p w14:paraId="2ACBBE8E" w14:textId="7229ABD6" w:rsidR="00CF316C" w:rsidRPr="00CF316C" w:rsidRDefault="00CF316C" w:rsidP="0058302C">
      <w:pPr>
        <w:pStyle w:val="PargrafodaLista"/>
        <w:numPr>
          <w:ilvl w:val="0"/>
          <w:numId w:val="40"/>
        </w:numPr>
        <w:spacing w:after="0" w:line="240" w:lineRule="auto"/>
        <w:jc w:val="both"/>
        <w:rPr>
          <w:rFonts w:ascii="Times New Roman" w:hAnsi="Times New Roman" w:cs="Times New Roman"/>
          <w:b/>
          <w:bCs/>
        </w:rPr>
      </w:pPr>
      <w:r w:rsidRPr="00CF316C">
        <w:rPr>
          <w:rFonts w:ascii="Times New Roman" w:hAnsi="Times New Roman" w:cs="Times New Roman"/>
          <w:b/>
          <w:bCs/>
        </w:rPr>
        <w:t>Trave para futebol de campo</w:t>
      </w:r>
      <w:r w:rsidRPr="00CF316C">
        <w:rPr>
          <w:rFonts w:ascii="Times New Roman" w:hAnsi="Times New Roman" w:cs="Times New Roman"/>
        </w:rPr>
        <w:t>-</w:t>
      </w:r>
      <w:r w:rsidR="001F2AF3">
        <w:rPr>
          <w:rFonts w:ascii="Times New Roman" w:hAnsi="Times New Roman" w:cs="Times New Roman"/>
        </w:rPr>
        <w:t>implantar conforme projeto</w:t>
      </w:r>
      <w:r w:rsidRPr="00CF316C">
        <w:rPr>
          <w:rFonts w:ascii="Times New Roman" w:hAnsi="Times New Roman" w:cs="Times New Roman"/>
        </w:rPr>
        <w:t>.</w:t>
      </w:r>
    </w:p>
    <w:p w14:paraId="7F319994" w14:textId="5AD26B30" w:rsidR="00CF316C" w:rsidRPr="00CF316C" w:rsidRDefault="00CF316C" w:rsidP="0058302C">
      <w:pPr>
        <w:pStyle w:val="PargrafodaLista"/>
        <w:numPr>
          <w:ilvl w:val="0"/>
          <w:numId w:val="40"/>
        </w:numPr>
        <w:spacing w:after="0" w:line="240" w:lineRule="auto"/>
        <w:jc w:val="both"/>
        <w:rPr>
          <w:rFonts w:ascii="Times New Roman" w:hAnsi="Times New Roman" w:cs="Times New Roman"/>
          <w:b/>
          <w:bCs/>
        </w:rPr>
      </w:pPr>
      <w:r w:rsidRPr="00CF316C">
        <w:rPr>
          <w:rFonts w:ascii="Times New Roman" w:hAnsi="Times New Roman" w:cs="Times New Roman"/>
          <w:b/>
          <w:bCs/>
        </w:rPr>
        <w:t>Banco de reserva (Búrica) para campo de futebol com cobertura - 2,41x1,5x4m - 8 lugares - Physicus ou similar</w:t>
      </w:r>
      <w:r w:rsidRPr="00CF316C">
        <w:rPr>
          <w:rFonts w:ascii="Times New Roman" w:hAnsi="Times New Roman" w:cs="Times New Roman"/>
        </w:rPr>
        <w:t>-</w:t>
      </w:r>
      <w:r>
        <w:rPr>
          <w:rFonts w:ascii="Times New Roman" w:hAnsi="Times New Roman" w:cs="Times New Roman"/>
        </w:rPr>
        <w:t>instalar conforme o layout de planta de implantação.</w:t>
      </w:r>
    </w:p>
    <w:p w14:paraId="41039850" w14:textId="52970BD7" w:rsidR="007836FE" w:rsidRPr="00BF3703" w:rsidRDefault="00835A4E" w:rsidP="00F82581">
      <w:pPr>
        <w:pStyle w:val="PargrafodaLista"/>
        <w:numPr>
          <w:ilvl w:val="0"/>
          <w:numId w:val="44"/>
        </w:numPr>
        <w:spacing w:after="0" w:line="240" w:lineRule="auto"/>
        <w:jc w:val="both"/>
        <w:rPr>
          <w:rFonts w:ascii="Times New Roman" w:hAnsi="Times New Roman" w:cs="Times New Roman"/>
          <w:b/>
          <w:bCs/>
        </w:rPr>
      </w:pPr>
      <w:r w:rsidRPr="00F82581">
        <w:rPr>
          <w:rFonts w:ascii="Times New Roman" w:hAnsi="Times New Roman" w:cs="Times New Roman"/>
          <w:b/>
          <w:bCs/>
        </w:rPr>
        <w:t>Rede oficial p/futebol campo, nylon, fio 3mm, malha 16, dim:7,5x2,5m</w:t>
      </w:r>
      <w:r w:rsidRPr="00F82581">
        <w:rPr>
          <w:rFonts w:ascii="Times New Roman" w:hAnsi="Times New Roman" w:cs="Times New Roman"/>
        </w:rPr>
        <w:t>-</w:t>
      </w:r>
      <w:r w:rsidR="001F2AF3">
        <w:rPr>
          <w:rFonts w:ascii="Times New Roman" w:hAnsi="Times New Roman" w:cs="Times New Roman"/>
        </w:rPr>
        <w:t>instalar</w:t>
      </w:r>
      <w:r w:rsidRPr="00F82581">
        <w:rPr>
          <w:rFonts w:ascii="Times New Roman" w:hAnsi="Times New Roman" w:cs="Times New Roman"/>
        </w:rPr>
        <w:t xml:space="preserve"> rede oficial</w:t>
      </w:r>
      <w:r w:rsidR="001F2AF3">
        <w:rPr>
          <w:rFonts w:ascii="Times New Roman" w:hAnsi="Times New Roman" w:cs="Times New Roman"/>
        </w:rPr>
        <w:t xml:space="preserve"> de fio de nylon 3mm para trave de campo de futebol.</w:t>
      </w:r>
    </w:p>
    <w:p w14:paraId="6BC8A21D" w14:textId="17852D29" w:rsidR="00BF3703" w:rsidRDefault="00BF3703" w:rsidP="00842A85">
      <w:pPr>
        <w:pStyle w:val="PargrafodaLista"/>
        <w:spacing w:after="0" w:line="240" w:lineRule="auto"/>
        <w:ind w:left="0"/>
        <w:jc w:val="both"/>
        <w:rPr>
          <w:rFonts w:ascii="Times New Roman" w:hAnsi="Times New Roman" w:cs="Times New Roman"/>
          <w:b/>
          <w:bCs/>
        </w:rPr>
      </w:pPr>
    </w:p>
    <w:p w14:paraId="6B222EBF" w14:textId="7328986E" w:rsidR="00382665" w:rsidRDefault="00382665" w:rsidP="00382665">
      <w:pPr>
        <w:pStyle w:val="PargrafodaLista"/>
        <w:spacing w:after="0" w:line="240" w:lineRule="auto"/>
        <w:jc w:val="both"/>
        <w:rPr>
          <w:rFonts w:ascii="Times New Roman" w:hAnsi="Times New Roman" w:cs="Times New Roman"/>
          <w:b/>
          <w:bCs/>
        </w:rPr>
      </w:pPr>
    </w:p>
    <w:p w14:paraId="799F2E58" w14:textId="7417766D" w:rsidR="00382665" w:rsidRDefault="00382665" w:rsidP="00382665">
      <w:pPr>
        <w:pStyle w:val="PargrafodaLista"/>
        <w:numPr>
          <w:ilvl w:val="1"/>
          <w:numId w:val="1"/>
        </w:numPr>
        <w:spacing w:after="0" w:line="240" w:lineRule="auto"/>
        <w:ind w:left="360"/>
        <w:jc w:val="both"/>
        <w:rPr>
          <w:rFonts w:ascii="Times New Roman" w:hAnsi="Times New Roman" w:cs="Times New Roman"/>
          <w:b/>
          <w:bCs/>
          <w:sz w:val="24"/>
          <w:szCs w:val="24"/>
        </w:rPr>
      </w:pPr>
      <w:r>
        <w:rPr>
          <w:rFonts w:ascii="Times New Roman" w:hAnsi="Times New Roman" w:cs="Times New Roman"/>
          <w:b/>
          <w:bCs/>
          <w:sz w:val="24"/>
          <w:szCs w:val="24"/>
        </w:rPr>
        <w:t xml:space="preserve">Acessibilidade </w:t>
      </w:r>
    </w:p>
    <w:p w14:paraId="43271F45" w14:textId="4EE774A7" w:rsidR="00B120B8" w:rsidRDefault="00B120B8" w:rsidP="00B120B8">
      <w:pPr>
        <w:pStyle w:val="PargrafodaLista"/>
        <w:spacing w:after="0" w:line="240" w:lineRule="auto"/>
        <w:ind w:left="360"/>
        <w:jc w:val="both"/>
        <w:rPr>
          <w:rFonts w:ascii="Times New Roman" w:hAnsi="Times New Roman" w:cs="Times New Roman"/>
          <w:b/>
          <w:bCs/>
          <w:sz w:val="24"/>
          <w:szCs w:val="24"/>
        </w:rPr>
      </w:pPr>
    </w:p>
    <w:p w14:paraId="1482075E" w14:textId="2B8C45C5" w:rsidR="00B120B8" w:rsidRPr="00F96C99" w:rsidRDefault="00B120B8" w:rsidP="00B120B8">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 xml:space="preserve">Rampa de acesso padrão  para acesso a deficientes  a passeio público, em concreto simples fck=25 Mpa, desempolada, com  pintura </w:t>
      </w:r>
      <w:r w:rsidR="00F96C99">
        <w:rPr>
          <w:rFonts w:ascii="Times New Roman" w:hAnsi="Times New Roman" w:cs="Times New Roman"/>
          <w:b/>
          <w:bCs/>
        </w:rPr>
        <w:t xml:space="preserve">indicativa  em  novacor , 02 demãos </w:t>
      </w:r>
      <w:r w:rsidRPr="00CF316C">
        <w:rPr>
          <w:rFonts w:ascii="Times New Roman" w:hAnsi="Times New Roman" w:cs="Times New Roman"/>
        </w:rPr>
        <w:t>-</w:t>
      </w:r>
      <w:r w:rsidR="00F96C99">
        <w:rPr>
          <w:rFonts w:ascii="Times New Roman" w:hAnsi="Times New Roman" w:cs="Times New Roman"/>
        </w:rPr>
        <w:t>executar conforme  planta de acessibilidade;</w:t>
      </w:r>
    </w:p>
    <w:p w14:paraId="6B500927" w14:textId="3F5D6A30" w:rsidR="00F96C99" w:rsidRPr="00F96C99" w:rsidRDefault="00F96C99" w:rsidP="00F96C99">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Piso tátil  direcional  e/ou  alerta, de  concreto,  na cor  natural, p/ deficientes  visuais, dimensões  30x30cm, aplicado  com argamassa  industrializada ac-ii, rejuntado, exclusive regularização de base-</w:t>
      </w:r>
      <w:r>
        <w:rPr>
          <w:rFonts w:ascii="Times New Roman" w:hAnsi="Times New Roman" w:cs="Times New Roman"/>
        </w:rPr>
        <w:t>executar conforme planta  de  acessibilidade;</w:t>
      </w:r>
    </w:p>
    <w:p w14:paraId="7DBF822F" w14:textId="6B405DE7" w:rsidR="00F96C99" w:rsidRPr="002761F4" w:rsidRDefault="00F96C99" w:rsidP="00F96C99">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 xml:space="preserve">Pintura de demarcação </w:t>
      </w:r>
      <w:r w:rsidR="002761F4">
        <w:rPr>
          <w:rFonts w:ascii="Times New Roman" w:hAnsi="Times New Roman" w:cs="Times New Roman"/>
          <w:b/>
          <w:bCs/>
        </w:rPr>
        <w:t xml:space="preserve"> de  vaga  com tinta epóxi, e= 10cm , aplicação  manual. </w:t>
      </w:r>
      <w:r w:rsidR="002761F4" w:rsidRPr="002761F4">
        <w:rPr>
          <w:b/>
          <w:bCs/>
        </w:rPr>
        <w:t>af_05/2021</w:t>
      </w:r>
      <w:r w:rsidR="002761F4">
        <w:rPr>
          <w:b/>
          <w:bCs/>
        </w:rPr>
        <w:t>-</w:t>
      </w:r>
      <w:r w:rsidR="002761F4">
        <w:rPr>
          <w:rFonts w:ascii="Times New Roman" w:hAnsi="Times New Roman" w:cs="Times New Roman"/>
        </w:rPr>
        <w:t>executar conforme planta de acessibilidade;</w:t>
      </w:r>
    </w:p>
    <w:p w14:paraId="1F5F62B4" w14:textId="07AE2554" w:rsidR="002761F4" w:rsidRPr="002761F4" w:rsidRDefault="002761F4" w:rsidP="00F96C99">
      <w:pPr>
        <w:pStyle w:val="PargrafodaLista"/>
        <w:numPr>
          <w:ilvl w:val="0"/>
          <w:numId w:val="40"/>
        </w:numPr>
        <w:spacing w:after="0" w:line="240" w:lineRule="auto"/>
        <w:jc w:val="both"/>
        <w:rPr>
          <w:rFonts w:ascii="Times New Roman" w:hAnsi="Times New Roman" w:cs="Times New Roman"/>
          <w:b/>
          <w:bCs/>
        </w:rPr>
      </w:pPr>
      <w:r w:rsidRPr="002761F4">
        <w:rPr>
          <w:rFonts w:ascii="Times New Roman" w:hAnsi="Times New Roman" w:cs="Times New Roman"/>
          <w:b/>
          <w:bCs/>
        </w:rPr>
        <w:t>Placa de sinalização, dim.: 60 x 80 cm, - "Estacionamento  Reservado - Deficiente/Idosos", incluso barrote   para fixação -  fornecimento  e  instalação</w:t>
      </w:r>
      <w:r w:rsidRPr="002761F4">
        <w:rPr>
          <w:rFonts w:ascii="Times New Roman" w:hAnsi="Times New Roman" w:cs="Times New Roman"/>
        </w:rPr>
        <w:t>: executar  conforme  planta de acessibilidade.</w:t>
      </w:r>
    </w:p>
    <w:p w14:paraId="20B034A5" w14:textId="267AC92E" w:rsidR="00EB5D8C" w:rsidRPr="001F2AF3" w:rsidRDefault="002761F4" w:rsidP="001F2AF3">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lastRenderedPageBreak/>
        <w:t>Pinturas  de  símbolos  e  textos  com tinta acrílica, demarcação  com fita adesiva  e aplicação com rolo</w:t>
      </w:r>
      <w:r w:rsidR="00EB5D8C">
        <w:rPr>
          <w:rFonts w:ascii="Times New Roman" w:hAnsi="Times New Roman" w:cs="Times New Roman"/>
          <w:b/>
          <w:bCs/>
        </w:rPr>
        <w:t>.</w:t>
      </w:r>
      <w:r w:rsidR="00EB5D8C" w:rsidRPr="00EB5D8C">
        <w:t xml:space="preserve"> </w:t>
      </w:r>
      <w:r w:rsidR="00EB5D8C" w:rsidRPr="00EB5D8C">
        <w:rPr>
          <w:rFonts w:ascii="Times New Roman" w:hAnsi="Times New Roman" w:cs="Times New Roman"/>
          <w:b/>
          <w:bCs/>
        </w:rPr>
        <w:t>af_05/2021</w:t>
      </w:r>
      <w:r w:rsidR="00EB5D8C">
        <w:rPr>
          <w:rFonts w:ascii="Times New Roman" w:hAnsi="Times New Roman" w:cs="Times New Roman"/>
          <w:b/>
          <w:bCs/>
        </w:rPr>
        <w:t>-</w:t>
      </w:r>
      <w:r w:rsidR="00EB5D8C">
        <w:rPr>
          <w:rFonts w:ascii="Times New Roman" w:hAnsi="Times New Roman" w:cs="Times New Roman"/>
        </w:rPr>
        <w:t xml:space="preserve">executar  conforme planta  de acessibilidade. </w:t>
      </w:r>
    </w:p>
    <w:p w14:paraId="66D486E2" w14:textId="06274BFE" w:rsidR="00EB5D8C" w:rsidRDefault="00EB5D8C" w:rsidP="00EB5D8C">
      <w:pPr>
        <w:pStyle w:val="PargrafodaLista"/>
        <w:numPr>
          <w:ilvl w:val="1"/>
          <w:numId w:val="1"/>
        </w:numPr>
        <w:spacing w:after="0" w:line="240" w:lineRule="auto"/>
        <w:ind w:left="360"/>
        <w:jc w:val="both"/>
        <w:rPr>
          <w:rFonts w:ascii="Times New Roman" w:hAnsi="Times New Roman" w:cs="Times New Roman"/>
          <w:b/>
          <w:bCs/>
          <w:sz w:val="24"/>
          <w:szCs w:val="24"/>
        </w:rPr>
      </w:pPr>
      <w:r>
        <w:rPr>
          <w:rFonts w:ascii="Times New Roman" w:hAnsi="Times New Roman" w:cs="Times New Roman"/>
          <w:b/>
          <w:bCs/>
          <w:sz w:val="24"/>
          <w:szCs w:val="24"/>
        </w:rPr>
        <w:t xml:space="preserve">Combate a incêndio  </w:t>
      </w:r>
    </w:p>
    <w:p w14:paraId="0247784D" w14:textId="77777777" w:rsidR="00EB5D8C" w:rsidRDefault="00EB5D8C" w:rsidP="00EB5D8C">
      <w:pPr>
        <w:pStyle w:val="PargrafodaLista"/>
        <w:spacing w:after="0" w:line="240" w:lineRule="auto"/>
        <w:ind w:left="360"/>
        <w:jc w:val="both"/>
        <w:rPr>
          <w:rFonts w:ascii="Times New Roman" w:hAnsi="Times New Roman" w:cs="Times New Roman"/>
          <w:b/>
          <w:bCs/>
          <w:sz w:val="24"/>
          <w:szCs w:val="24"/>
        </w:rPr>
      </w:pPr>
    </w:p>
    <w:p w14:paraId="1F7107F6" w14:textId="00074D17" w:rsidR="00BF3703" w:rsidRPr="007245E1" w:rsidRDefault="00EB5D8C" w:rsidP="00EB5D8C">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Placa de sinalização</w:t>
      </w:r>
      <w:r w:rsidR="007245E1">
        <w:rPr>
          <w:rFonts w:ascii="Times New Roman" w:hAnsi="Times New Roman" w:cs="Times New Roman"/>
          <w:b/>
          <w:bCs/>
        </w:rPr>
        <w:t>,  fotoluminescente, em pvc, rota de fuga-</w:t>
      </w:r>
      <w:r w:rsidR="007245E1">
        <w:rPr>
          <w:rFonts w:ascii="Times New Roman" w:hAnsi="Times New Roman" w:cs="Times New Roman"/>
        </w:rPr>
        <w:t>instalar em local  conforme projeto de combate a incêndio.</w:t>
      </w:r>
    </w:p>
    <w:p w14:paraId="2A776792" w14:textId="6443699D" w:rsidR="007245E1" w:rsidRPr="007245E1" w:rsidRDefault="007245E1" w:rsidP="00EB5D8C">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Placa de sinalização,  fotoluminescente, 38x19cm, em pvc , com seta indicativa  de sentido(esquerda ou direita) de saída de emergência- Placa S2-</w:t>
      </w:r>
      <w:r>
        <w:rPr>
          <w:rFonts w:ascii="Times New Roman" w:hAnsi="Times New Roman" w:cs="Times New Roman"/>
        </w:rPr>
        <w:t>instalar em local conforme  projeto de combate a incêndio.</w:t>
      </w:r>
    </w:p>
    <w:p w14:paraId="0937A3C7" w14:textId="5233C842" w:rsidR="007245E1" w:rsidRPr="00357F14" w:rsidRDefault="007245E1" w:rsidP="00EB5D8C">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Placa de sinalização, fotoluminescente, 30x30xcm, em pvc, com seta indicativa  de equipamentos- placa E</w:t>
      </w:r>
      <w:r w:rsidR="00357F14">
        <w:rPr>
          <w:rFonts w:ascii="Times New Roman" w:hAnsi="Times New Roman" w:cs="Times New Roman"/>
          <w:b/>
          <w:bCs/>
        </w:rPr>
        <w:t>5-</w:t>
      </w:r>
      <w:r w:rsidR="00357F14">
        <w:rPr>
          <w:rFonts w:ascii="Times New Roman" w:hAnsi="Times New Roman" w:cs="Times New Roman"/>
        </w:rPr>
        <w:t xml:space="preserve">instalar em local conforme projeto de combate a  incêndio. </w:t>
      </w:r>
    </w:p>
    <w:p w14:paraId="279668F7" w14:textId="2A413A8F" w:rsidR="00357F14" w:rsidRPr="00E3026E" w:rsidRDefault="00357F14" w:rsidP="00EB5D8C">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Placa  de sinalização, fotoluminescente, em pvc, com logotipo “Extintor de incêndio portátil”-Placa E5-</w:t>
      </w:r>
      <w:r w:rsidR="00E3026E">
        <w:rPr>
          <w:rFonts w:ascii="Times New Roman" w:hAnsi="Times New Roman" w:cs="Times New Roman"/>
        </w:rPr>
        <w:t>instalar em local conforme projeto de combate a incêndio.</w:t>
      </w:r>
    </w:p>
    <w:p w14:paraId="23705359" w14:textId="62D0099B" w:rsidR="00E3026E" w:rsidRPr="00176DA8" w:rsidRDefault="00E3026E" w:rsidP="00EB5D8C">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Placa de sinalização, fotoluminescente, em pvc, com logotipo “Cuidado  risco de choque elétrico”-Placa E5-</w:t>
      </w:r>
      <w:r>
        <w:rPr>
          <w:rFonts w:ascii="Times New Roman" w:hAnsi="Times New Roman" w:cs="Times New Roman"/>
        </w:rPr>
        <w:t>instalar em local conforme projeto de combate a incêndio.</w:t>
      </w:r>
    </w:p>
    <w:p w14:paraId="620D6882" w14:textId="376F1DF7" w:rsidR="00176DA8" w:rsidRDefault="00176DA8" w:rsidP="00176DA8">
      <w:pPr>
        <w:pStyle w:val="PargrafodaLista"/>
        <w:spacing w:after="0" w:line="240" w:lineRule="auto"/>
        <w:ind w:left="360"/>
        <w:jc w:val="both"/>
        <w:rPr>
          <w:rFonts w:ascii="Times New Roman" w:hAnsi="Times New Roman" w:cs="Times New Roman"/>
          <w:b/>
          <w:bCs/>
        </w:rPr>
      </w:pPr>
    </w:p>
    <w:p w14:paraId="3CDD654C" w14:textId="1483E2EA" w:rsidR="00176DA8" w:rsidRDefault="00176DA8" w:rsidP="00176DA8">
      <w:pPr>
        <w:pStyle w:val="PargrafodaLista"/>
        <w:spacing w:after="0" w:line="240" w:lineRule="auto"/>
        <w:ind w:left="360"/>
        <w:jc w:val="both"/>
        <w:rPr>
          <w:rFonts w:ascii="Times New Roman" w:hAnsi="Times New Roman" w:cs="Times New Roman"/>
          <w:b/>
          <w:bCs/>
        </w:rPr>
      </w:pPr>
    </w:p>
    <w:p w14:paraId="28E6F902" w14:textId="1CA3F6DD" w:rsidR="00176DA8" w:rsidRDefault="00176DA8" w:rsidP="00176DA8">
      <w:pPr>
        <w:pStyle w:val="PargrafodaLista"/>
        <w:numPr>
          <w:ilvl w:val="1"/>
          <w:numId w:val="1"/>
        </w:numPr>
        <w:spacing w:after="0" w:line="240" w:lineRule="auto"/>
        <w:ind w:left="360"/>
        <w:jc w:val="both"/>
        <w:rPr>
          <w:rFonts w:ascii="Times New Roman" w:hAnsi="Times New Roman" w:cs="Times New Roman"/>
          <w:b/>
          <w:bCs/>
          <w:sz w:val="24"/>
          <w:szCs w:val="24"/>
        </w:rPr>
      </w:pPr>
      <w:r>
        <w:rPr>
          <w:rFonts w:ascii="Times New Roman" w:hAnsi="Times New Roman" w:cs="Times New Roman"/>
          <w:b/>
          <w:bCs/>
          <w:sz w:val="24"/>
          <w:szCs w:val="24"/>
        </w:rPr>
        <w:t xml:space="preserve">Diversos </w:t>
      </w:r>
    </w:p>
    <w:p w14:paraId="3FEB7C9F" w14:textId="77777777" w:rsidR="00176DA8" w:rsidRDefault="00176DA8" w:rsidP="00176DA8">
      <w:pPr>
        <w:pStyle w:val="PargrafodaLista"/>
        <w:spacing w:after="0" w:line="240" w:lineRule="auto"/>
        <w:ind w:left="360"/>
        <w:jc w:val="both"/>
        <w:rPr>
          <w:rFonts w:ascii="Times New Roman" w:hAnsi="Times New Roman" w:cs="Times New Roman"/>
          <w:b/>
          <w:bCs/>
          <w:sz w:val="24"/>
          <w:szCs w:val="24"/>
        </w:rPr>
      </w:pPr>
    </w:p>
    <w:p w14:paraId="4818B0C2" w14:textId="27CE69DC" w:rsidR="00176DA8" w:rsidRPr="00176DA8" w:rsidRDefault="00176DA8" w:rsidP="00176DA8">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Conjunto com  3 lixeiras  em  fibra de vidro, com capacidade  20l cada, com tampa vai e vem-</w:t>
      </w:r>
      <w:r>
        <w:rPr>
          <w:rFonts w:ascii="Times New Roman" w:hAnsi="Times New Roman" w:cs="Times New Roman"/>
        </w:rPr>
        <w:t>instalar conforme planta de paisagismo.</w:t>
      </w:r>
    </w:p>
    <w:p w14:paraId="34BFE05C" w14:textId="22CBECF0" w:rsidR="00176DA8" w:rsidRPr="007245E1" w:rsidRDefault="00176DA8" w:rsidP="00176DA8">
      <w:pPr>
        <w:pStyle w:val="PargrafodaLista"/>
        <w:numPr>
          <w:ilvl w:val="0"/>
          <w:numId w:val="40"/>
        </w:numPr>
        <w:spacing w:after="0" w:line="240" w:lineRule="auto"/>
        <w:jc w:val="both"/>
        <w:rPr>
          <w:rFonts w:ascii="Times New Roman" w:hAnsi="Times New Roman" w:cs="Times New Roman"/>
          <w:b/>
          <w:bCs/>
        </w:rPr>
      </w:pPr>
      <w:r>
        <w:rPr>
          <w:rFonts w:ascii="Times New Roman" w:hAnsi="Times New Roman" w:cs="Times New Roman"/>
          <w:b/>
          <w:bCs/>
        </w:rPr>
        <w:t>Placa de inauguração de obra em alumínio 0,50 x 0,70m</w:t>
      </w:r>
      <w:r>
        <w:rPr>
          <w:rFonts w:ascii="Times New Roman" w:hAnsi="Times New Roman" w:cs="Times New Roman"/>
        </w:rPr>
        <w:t>-instalar em local conforme a orientação da fiscalização, modelo da mesma deve seguir a aprovação e orientação da  fiscalização.</w:t>
      </w:r>
    </w:p>
    <w:p w14:paraId="22A4D75E" w14:textId="77777777" w:rsidR="00176DA8" w:rsidRPr="00176DA8" w:rsidRDefault="00176DA8" w:rsidP="00176DA8">
      <w:pPr>
        <w:pStyle w:val="PargrafodaLista"/>
        <w:spacing w:after="0" w:line="240" w:lineRule="auto"/>
        <w:ind w:left="360"/>
        <w:jc w:val="both"/>
        <w:rPr>
          <w:rFonts w:ascii="Times New Roman" w:hAnsi="Times New Roman" w:cs="Times New Roman"/>
          <w:b/>
          <w:bCs/>
        </w:rPr>
      </w:pPr>
    </w:p>
    <w:p w14:paraId="545F544F" w14:textId="68324F49" w:rsidR="00176DA8" w:rsidRDefault="00176DA8" w:rsidP="00176DA8">
      <w:pPr>
        <w:pStyle w:val="PargrafodaLista"/>
        <w:spacing w:after="0" w:line="240" w:lineRule="auto"/>
        <w:ind w:left="360"/>
        <w:jc w:val="both"/>
        <w:rPr>
          <w:rFonts w:ascii="Times New Roman" w:hAnsi="Times New Roman" w:cs="Times New Roman"/>
          <w:b/>
          <w:bCs/>
        </w:rPr>
      </w:pPr>
    </w:p>
    <w:p w14:paraId="6D1895A2" w14:textId="4560124B" w:rsidR="00176DA8" w:rsidRDefault="00176DA8" w:rsidP="00176DA8">
      <w:pPr>
        <w:pStyle w:val="PargrafodaLista"/>
        <w:spacing w:after="0" w:line="240" w:lineRule="auto"/>
        <w:ind w:left="360"/>
        <w:jc w:val="both"/>
        <w:rPr>
          <w:rFonts w:ascii="Times New Roman" w:hAnsi="Times New Roman" w:cs="Times New Roman"/>
          <w:b/>
          <w:bCs/>
        </w:rPr>
      </w:pPr>
    </w:p>
    <w:p w14:paraId="775DEAD4" w14:textId="4CFDD3CA" w:rsidR="00176DA8" w:rsidRDefault="00176DA8" w:rsidP="00176DA8">
      <w:pPr>
        <w:pStyle w:val="PargrafodaLista"/>
        <w:spacing w:after="0" w:line="240" w:lineRule="auto"/>
        <w:ind w:left="360"/>
        <w:jc w:val="both"/>
        <w:rPr>
          <w:rFonts w:ascii="Times New Roman" w:hAnsi="Times New Roman" w:cs="Times New Roman"/>
          <w:b/>
          <w:bCs/>
        </w:rPr>
      </w:pPr>
      <w:r>
        <w:rPr>
          <w:rFonts w:ascii="Times New Roman" w:hAnsi="Times New Roman" w:cs="Times New Roman"/>
          <w:b/>
          <w:bCs/>
          <w:sz w:val="24"/>
          <w:szCs w:val="24"/>
        </w:rPr>
        <w:t xml:space="preserve"> </w:t>
      </w:r>
    </w:p>
    <w:p w14:paraId="738B5A14" w14:textId="440BA987" w:rsidR="006D6799" w:rsidRDefault="006D6799" w:rsidP="00842A85">
      <w:pPr>
        <w:pStyle w:val="PargrafodaLista"/>
        <w:spacing w:after="0" w:line="240" w:lineRule="auto"/>
        <w:ind w:left="0"/>
        <w:jc w:val="both"/>
        <w:rPr>
          <w:rFonts w:ascii="Times New Roman" w:hAnsi="Times New Roman" w:cs="Times New Roman"/>
          <w:b/>
          <w:bCs/>
        </w:rPr>
      </w:pPr>
    </w:p>
    <w:p w14:paraId="0E73680D" w14:textId="7C6B838D" w:rsidR="006D6799" w:rsidRDefault="006D6799" w:rsidP="00842A85">
      <w:pPr>
        <w:pStyle w:val="PargrafodaLista"/>
        <w:spacing w:after="0" w:line="240" w:lineRule="auto"/>
        <w:ind w:left="0"/>
        <w:jc w:val="both"/>
        <w:rPr>
          <w:rFonts w:ascii="Times New Roman" w:hAnsi="Times New Roman" w:cs="Times New Roman"/>
          <w:b/>
          <w:bCs/>
        </w:rPr>
      </w:pPr>
    </w:p>
    <w:p w14:paraId="43A2A757" w14:textId="51FA9CD4" w:rsidR="006D6799" w:rsidRDefault="006D6799" w:rsidP="00842A85">
      <w:pPr>
        <w:pStyle w:val="PargrafodaLista"/>
        <w:spacing w:after="0" w:line="240" w:lineRule="auto"/>
        <w:ind w:left="0"/>
        <w:jc w:val="both"/>
        <w:rPr>
          <w:rFonts w:ascii="Times New Roman" w:hAnsi="Times New Roman" w:cs="Times New Roman"/>
          <w:b/>
          <w:bCs/>
        </w:rPr>
      </w:pPr>
    </w:p>
    <w:p w14:paraId="165F6442" w14:textId="6495F963" w:rsidR="006D6799" w:rsidRDefault="006D6799" w:rsidP="00842A85">
      <w:pPr>
        <w:pStyle w:val="PargrafodaLista"/>
        <w:spacing w:after="0" w:line="240" w:lineRule="auto"/>
        <w:ind w:left="0"/>
        <w:jc w:val="both"/>
        <w:rPr>
          <w:rFonts w:ascii="Times New Roman" w:hAnsi="Times New Roman" w:cs="Times New Roman"/>
          <w:b/>
          <w:bCs/>
        </w:rPr>
      </w:pPr>
    </w:p>
    <w:p w14:paraId="688D3AC1" w14:textId="0D13FE9E" w:rsidR="006D6799" w:rsidRDefault="006D6799" w:rsidP="00842A85">
      <w:pPr>
        <w:pStyle w:val="PargrafodaLista"/>
        <w:spacing w:after="0" w:line="240" w:lineRule="auto"/>
        <w:ind w:left="0"/>
        <w:jc w:val="both"/>
        <w:rPr>
          <w:rFonts w:ascii="Times New Roman" w:hAnsi="Times New Roman" w:cs="Times New Roman"/>
          <w:b/>
          <w:bCs/>
        </w:rPr>
      </w:pPr>
    </w:p>
    <w:p w14:paraId="531BBA94" w14:textId="69D1AF08" w:rsidR="006D6799" w:rsidRDefault="006D6799" w:rsidP="00842A85">
      <w:pPr>
        <w:pStyle w:val="PargrafodaLista"/>
        <w:spacing w:after="0" w:line="240" w:lineRule="auto"/>
        <w:ind w:left="0"/>
        <w:jc w:val="both"/>
        <w:rPr>
          <w:rFonts w:ascii="Times New Roman" w:hAnsi="Times New Roman" w:cs="Times New Roman"/>
          <w:b/>
          <w:bCs/>
        </w:rPr>
      </w:pPr>
    </w:p>
    <w:p w14:paraId="2C34BBFF" w14:textId="7E1CE34D" w:rsidR="006D6799" w:rsidRDefault="006D6799" w:rsidP="00842A85">
      <w:pPr>
        <w:pStyle w:val="PargrafodaLista"/>
        <w:spacing w:after="0" w:line="240" w:lineRule="auto"/>
        <w:ind w:left="0"/>
        <w:jc w:val="both"/>
        <w:rPr>
          <w:rFonts w:ascii="Times New Roman" w:hAnsi="Times New Roman" w:cs="Times New Roman"/>
          <w:b/>
          <w:bCs/>
        </w:rPr>
      </w:pPr>
    </w:p>
    <w:p w14:paraId="3548ED9F" w14:textId="49D0AEEC" w:rsidR="006D6799" w:rsidRDefault="006D6799" w:rsidP="00842A85">
      <w:pPr>
        <w:pStyle w:val="PargrafodaLista"/>
        <w:spacing w:after="0" w:line="240" w:lineRule="auto"/>
        <w:ind w:left="0"/>
        <w:jc w:val="both"/>
        <w:rPr>
          <w:rFonts w:ascii="Times New Roman" w:hAnsi="Times New Roman" w:cs="Times New Roman"/>
          <w:b/>
          <w:bCs/>
        </w:rPr>
      </w:pPr>
    </w:p>
    <w:p w14:paraId="65D37C7B" w14:textId="7D5B7856" w:rsidR="006D6799" w:rsidRDefault="006D6799" w:rsidP="00842A85">
      <w:pPr>
        <w:pStyle w:val="PargrafodaLista"/>
        <w:spacing w:after="0" w:line="240" w:lineRule="auto"/>
        <w:ind w:left="0"/>
        <w:jc w:val="both"/>
        <w:rPr>
          <w:rFonts w:ascii="Times New Roman" w:hAnsi="Times New Roman" w:cs="Times New Roman"/>
          <w:b/>
          <w:bCs/>
        </w:rPr>
      </w:pPr>
    </w:p>
    <w:p w14:paraId="39246C89" w14:textId="45648FD2" w:rsidR="006D6799" w:rsidRDefault="006D6799" w:rsidP="00842A85">
      <w:pPr>
        <w:pStyle w:val="PargrafodaLista"/>
        <w:spacing w:after="0" w:line="240" w:lineRule="auto"/>
        <w:ind w:left="0"/>
        <w:jc w:val="both"/>
        <w:rPr>
          <w:rFonts w:ascii="Times New Roman" w:hAnsi="Times New Roman" w:cs="Times New Roman"/>
          <w:b/>
          <w:bCs/>
        </w:rPr>
      </w:pPr>
    </w:p>
    <w:p w14:paraId="3DEE5324" w14:textId="7AF85C79" w:rsidR="006D6799" w:rsidRDefault="006D6799" w:rsidP="00842A85">
      <w:pPr>
        <w:pStyle w:val="PargrafodaLista"/>
        <w:spacing w:after="0" w:line="240" w:lineRule="auto"/>
        <w:ind w:left="0"/>
        <w:jc w:val="both"/>
        <w:rPr>
          <w:rFonts w:ascii="Times New Roman" w:hAnsi="Times New Roman" w:cs="Times New Roman"/>
          <w:b/>
          <w:bCs/>
        </w:rPr>
      </w:pPr>
    </w:p>
    <w:p w14:paraId="25008A57" w14:textId="20C7F32A" w:rsidR="006D6799" w:rsidRDefault="006D6799" w:rsidP="00842A85">
      <w:pPr>
        <w:pStyle w:val="PargrafodaLista"/>
        <w:spacing w:after="0" w:line="240" w:lineRule="auto"/>
        <w:ind w:left="0"/>
        <w:jc w:val="both"/>
        <w:rPr>
          <w:rFonts w:ascii="Times New Roman" w:hAnsi="Times New Roman" w:cs="Times New Roman"/>
          <w:b/>
          <w:bCs/>
        </w:rPr>
      </w:pPr>
    </w:p>
    <w:p w14:paraId="31C857A5" w14:textId="6DD7100F" w:rsidR="006D6799" w:rsidRDefault="006D6799" w:rsidP="00842A85">
      <w:pPr>
        <w:pStyle w:val="PargrafodaLista"/>
        <w:spacing w:after="0" w:line="240" w:lineRule="auto"/>
        <w:ind w:left="0"/>
        <w:jc w:val="both"/>
        <w:rPr>
          <w:rFonts w:ascii="Times New Roman" w:hAnsi="Times New Roman" w:cs="Times New Roman"/>
          <w:b/>
          <w:bCs/>
        </w:rPr>
      </w:pPr>
    </w:p>
    <w:p w14:paraId="6E8FF559" w14:textId="23C458BC" w:rsidR="006D6799" w:rsidRDefault="006D6799" w:rsidP="00842A85">
      <w:pPr>
        <w:pStyle w:val="PargrafodaLista"/>
        <w:spacing w:after="0" w:line="240" w:lineRule="auto"/>
        <w:ind w:left="0"/>
        <w:jc w:val="both"/>
        <w:rPr>
          <w:rFonts w:ascii="Times New Roman" w:hAnsi="Times New Roman" w:cs="Times New Roman"/>
          <w:b/>
          <w:bCs/>
        </w:rPr>
      </w:pPr>
    </w:p>
    <w:p w14:paraId="3E8CF273" w14:textId="403DEA90" w:rsidR="006D6799" w:rsidRDefault="006D6799" w:rsidP="00842A85">
      <w:pPr>
        <w:pStyle w:val="PargrafodaLista"/>
        <w:spacing w:after="0" w:line="240" w:lineRule="auto"/>
        <w:ind w:left="0"/>
        <w:jc w:val="both"/>
        <w:rPr>
          <w:rFonts w:ascii="Times New Roman" w:hAnsi="Times New Roman" w:cs="Times New Roman"/>
          <w:b/>
          <w:bCs/>
        </w:rPr>
      </w:pPr>
    </w:p>
    <w:p w14:paraId="225C666A" w14:textId="4DD1AAA7" w:rsidR="006D6799" w:rsidRDefault="006D6799" w:rsidP="00842A85">
      <w:pPr>
        <w:pStyle w:val="PargrafodaLista"/>
        <w:spacing w:after="0" w:line="240" w:lineRule="auto"/>
        <w:ind w:left="0"/>
        <w:jc w:val="both"/>
        <w:rPr>
          <w:rFonts w:ascii="Times New Roman" w:hAnsi="Times New Roman" w:cs="Times New Roman"/>
          <w:b/>
          <w:bCs/>
        </w:rPr>
      </w:pPr>
    </w:p>
    <w:p w14:paraId="7F8CA0B5" w14:textId="50FE2A00" w:rsidR="006D6799" w:rsidRDefault="006D6799" w:rsidP="00842A85">
      <w:pPr>
        <w:pStyle w:val="PargrafodaLista"/>
        <w:spacing w:after="0" w:line="240" w:lineRule="auto"/>
        <w:ind w:left="0"/>
        <w:jc w:val="both"/>
        <w:rPr>
          <w:rFonts w:ascii="Times New Roman" w:hAnsi="Times New Roman" w:cs="Times New Roman"/>
          <w:b/>
          <w:bCs/>
        </w:rPr>
      </w:pPr>
    </w:p>
    <w:p w14:paraId="419E31B8" w14:textId="6CE63303" w:rsidR="006D6799" w:rsidRDefault="006D6799" w:rsidP="00842A85">
      <w:pPr>
        <w:pStyle w:val="PargrafodaLista"/>
        <w:spacing w:after="0" w:line="240" w:lineRule="auto"/>
        <w:ind w:left="0"/>
        <w:jc w:val="both"/>
        <w:rPr>
          <w:rFonts w:ascii="Times New Roman" w:hAnsi="Times New Roman" w:cs="Times New Roman"/>
          <w:b/>
          <w:bCs/>
        </w:rPr>
      </w:pPr>
    </w:p>
    <w:p w14:paraId="563FEBC1" w14:textId="6D443A14" w:rsidR="006D6799" w:rsidRDefault="006D6799" w:rsidP="00842A85">
      <w:pPr>
        <w:pStyle w:val="PargrafodaLista"/>
        <w:spacing w:after="0" w:line="240" w:lineRule="auto"/>
        <w:ind w:left="0"/>
        <w:jc w:val="both"/>
        <w:rPr>
          <w:rFonts w:ascii="Times New Roman" w:hAnsi="Times New Roman" w:cs="Times New Roman"/>
          <w:b/>
          <w:bCs/>
        </w:rPr>
      </w:pPr>
    </w:p>
    <w:p w14:paraId="6D7511D7" w14:textId="3F3A599F" w:rsidR="006D6799" w:rsidRDefault="006D6799" w:rsidP="00842A85">
      <w:pPr>
        <w:pStyle w:val="PargrafodaLista"/>
        <w:spacing w:after="0" w:line="240" w:lineRule="auto"/>
        <w:ind w:left="0"/>
        <w:jc w:val="both"/>
        <w:rPr>
          <w:rFonts w:ascii="Times New Roman" w:hAnsi="Times New Roman" w:cs="Times New Roman"/>
          <w:b/>
          <w:bCs/>
        </w:rPr>
      </w:pPr>
    </w:p>
    <w:p w14:paraId="3C8CED9F" w14:textId="0584C3D5" w:rsidR="006D6799" w:rsidRDefault="006D6799" w:rsidP="00842A85">
      <w:pPr>
        <w:pStyle w:val="PargrafodaLista"/>
        <w:spacing w:after="0" w:line="240" w:lineRule="auto"/>
        <w:ind w:left="0"/>
        <w:jc w:val="both"/>
        <w:rPr>
          <w:rFonts w:ascii="Times New Roman" w:hAnsi="Times New Roman" w:cs="Times New Roman"/>
          <w:b/>
          <w:bCs/>
        </w:rPr>
      </w:pPr>
    </w:p>
    <w:p w14:paraId="51597867" w14:textId="706CDFD5" w:rsidR="006D6799" w:rsidRDefault="006D6799" w:rsidP="00842A85">
      <w:pPr>
        <w:pStyle w:val="PargrafodaLista"/>
        <w:spacing w:after="0" w:line="240" w:lineRule="auto"/>
        <w:ind w:left="0"/>
        <w:jc w:val="both"/>
        <w:rPr>
          <w:rFonts w:ascii="Times New Roman" w:hAnsi="Times New Roman" w:cs="Times New Roman"/>
          <w:b/>
          <w:bCs/>
        </w:rPr>
      </w:pPr>
    </w:p>
    <w:p w14:paraId="1BD3D51C" w14:textId="368457A0" w:rsidR="006D6799" w:rsidRDefault="006D6799" w:rsidP="00842A85">
      <w:pPr>
        <w:pStyle w:val="PargrafodaLista"/>
        <w:spacing w:after="0" w:line="240" w:lineRule="auto"/>
        <w:ind w:left="0"/>
        <w:jc w:val="both"/>
        <w:rPr>
          <w:rFonts w:ascii="Times New Roman" w:hAnsi="Times New Roman" w:cs="Times New Roman"/>
          <w:b/>
          <w:bCs/>
        </w:rPr>
      </w:pPr>
    </w:p>
    <w:p w14:paraId="0E22630E" w14:textId="583EBFF7" w:rsidR="00F14B69" w:rsidRDefault="00F14B69" w:rsidP="00842A85">
      <w:pPr>
        <w:pStyle w:val="PargrafodaLista"/>
        <w:spacing w:after="0" w:line="240" w:lineRule="auto"/>
        <w:ind w:left="0"/>
        <w:jc w:val="both"/>
        <w:rPr>
          <w:rFonts w:ascii="Times New Roman" w:hAnsi="Times New Roman" w:cs="Times New Roman"/>
          <w:b/>
          <w:bCs/>
        </w:rPr>
      </w:pPr>
    </w:p>
    <w:p w14:paraId="7A574330" w14:textId="77777777" w:rsidR="00F14B69" w:rsidRDefault="00F14B69" w:rsidP="00842A85">
      <w:pPr>
        <w:pStyle w:val="PargrafodaLista"/>
        <w:spacing w:after="0" w:line="240" w:lineRule="auto"/>
        <w:ind w:left="0"/>
        <w:jc w:val="both"/>
        <w:rPr>
          <w:rFonts w:ascii="Times New Roman" w:hAnsi="Times New Roman" w:cs="Times New Roman"/>
          <w:b/>
          <w:bCs/>
        </w:rPr>
      </w:pPr>
    </w:p>
    <w:p w14:paraId="1B081DE9" w14:textId="77777777" w:rsidR="006D6799" w:rsidRDefault="006D6799" w:rsidP="00842A85">
      <w:pPr>
        <w:pStyle w:val="PargrafodaLista"/>
        <w:spacing w:after="0" w:line="240" w:lineRule="auto"/>
        <w:ind w:left="0"/>
        <w:jc w:val="both"/>
        <w:rPr>
          <w:rFonts w:ascii="Times New Roman" w:hAnsi="Times New Roman" w:cs="Times New Roman"/>
          <w:b/>
          <w:bCs/>
        </w:rPr>
      </w:pPr>
    </w:p>
    <w:p w14:paraId="5CE62907" w14:textId="72B21ACF" w:rsidR="00895B09" w:rsidRPr="00275E0C" w:rsidRDefault="00895B09" w:rsidP="00895B09">
      <w:pPr>
        <w:pStyle w:val="PargrafodaLista"/>
        <w:numPr>
          <w:ilvl w:val="0"/>
          <w:numId w:val="1"/>
        </w:numPr>
        <w:spacing w:after="0" w:line="240" w:lineRule="auto"/>
        <w:jc w:val="both"/>
        <w:rPr>
          <w:rFonts w:ascii="Times New Roman" w:hAnsi="Times New Roman" w:cs="Times New Roman"/>
          <w:b/>
          <w:bCs/>
        </w:rPr>
      </w:pPr>
      <w:r w:rsidRPr="00275E0C">
        <w:rPr>
          <w:rFonts w:ascii="Times New Roman" w:hAnsi="Times New Roman" w:cs="Times New Roman"/>
          <w:b/>
          <w:bCs/>
        </w:rPr>
        <w:t>ENTREGA DA OBRA</w:t>
      </w:r>
    </w:p>
    <w:p w14:paraId="1440C218" w14:textId="77777777" w:rsidR="00895B09" w:rsidRPr="004252AF" w:rsidRDefault="00895B09" w:rsidP="00895B09">
      <w:pPr>
        <w:spacing w:after="60" w:line="276" w:lineRule="auto"/>
        <w:ind w:left="720" w:firstLine="567"/>
        <w:jc w:val="both"/>
        <w:rPr>
          <w:b/>
        </w:rPr>
      </w:pPr>
    </w:p>
    <w:p w14:paraId="1362C526" w14:textId="77777777" w:rsidR="00895B09" w:rsidRPr="00895B09" w:rsidRDefault="00895B09" w:rsidP="00895B09">
      <w:pPr>
        <w:spacing w:after="60" w:line="276" w:lineRule="auto"/>
        <w:ind w:firstLine="567"/>
        <w:jc w:val="both"/>
        <w:rPr>
          <w:rFonts w:ascii="Times New Roman" w:hAnsi="Times New Roman" w:cs="Times New Roman"/>
        </w:rPr>
      </w:pPr>
      <w:bookmarkStart w:id="2" w:name="_Hlk102642651"/>
      <w:r w:rsidRPr="00895B09">
        <w:rPr>
          <w:rFonts w:ascii="Times New Roman" w:hAnsi="Times New Roman" w:cs="Times New Roman"/>
          <w:bCs/>
        </w:rPr>
        <w:t>Após a conclusão da obra, será feita a desmobilização, com retirada dos equipamentos, ferramentas, veículos e pessoal ainda remanescente na obra, executando-se inclusive a desmontagem do canteiro.</w:t>
      </w:r>
    </w:p>
    <w:p w14:paraId="4F31FFA5" w14:textId="77777777" w:rsidR="00895B09" w:rsidRPr="00895B09" w:rsidRDefault="00895B09" w:rsidP="00895B09">
      <w:pPr>
        <w:spacing w:after="60" w:line="276" w:lineRule="auto"/>
        <w:ind w:firstLine="567"/>
        <w:jc w:val="both"/>
        <w:rPr>
          <w:rFonts w:ascii="Times New Roman" w:hAnsi="Times New Roman" w:cs="Times New Roman"/>
        </w:rPr>
      </w:pPr>
      <w:r w:rsidRPr="00895B09">
        <w:rPr>
          <w:rFonts w:ascii="Times New Roman" w:hAnsi="Times New Roman" w:cs="Times New Roman"/>
        </w:rPr>
        <w:t>A firma Empreiteira só poderá entregar a obra depois que a Comissão de Recebimento fizer uma visita para constatar o seu bom estado de construção e funcionamento, o que deverá ocorrer no prazo máximo de 120 dias, após a entrega provisória.</w:t>
      </w:r>
    </w:p>
    <w:p w14:paraId="4C2949A9" w14:textId="77777777" w:rsidR="00895B09" w:rsidRPr="00895B09" w:rsidRDefault="00895B09" w:rsidP="00895B09">
      <w:pPr>
        <w:spacing w:after="60" w:line="276" w:lineRule="auto"/>
        <w:ind w:firstLine="567"/>
        <w:jc w:val="both"/>
        <w:rPr>
          <w:rFonts w:ascii="Times New Roman" w:hAnsi="Times New Roman" w:cs="Times New Roman"/>
        </w:rPr>
      </w:pPr>
      <w:r w:rsidRPr="00895B09">
        <w:rPr>
          <w:rFonts w:ascii="Times New Roman" w:hAnsi="Times New Roman" w:cs="Times New Roman"/>
        </w:rPr>
        <w:t>Será feita uma verificação no funcionamento de todas as instalações, aparelhos, peças, ferragens, esquadrias e em toda a obra, e qualquer peça que seja encontrada deficiente será substituída ou corrigida pelo Empreiteiro.</w:t>
      </w:r>
    </w:p>
    <w:p w14:paraId="66FBC7BC" w14:textId="77777777" w:rsidR="00895B09" w:rsidRPr="00895B09" w:rsidRDefault="00895B09" w:rsidP="00895B09">
      <w:pPr>
        <w:spacing w:after="60" w:line="276" w:lineRule="auto"/>
        <w:ind w:firstLine="567"/>
        <w:jc w:val="both"/>
        <w:rPr>
          <w:rFonts w:ascii="Times New Roman" w:hAnsi="Times New Roman" w:cs="Times New Roman"/>
        </w:rPr>
      </w:pPr>
      <w:r w:rsidRPr="00895B09">
        <w:rPr>
          <w:rFonts w:ascii="Times New Roman" w:hAnsi="Times New Roman" w:cs="Times New Roman"/>
        </w:rPr>
        <w:t>Também deverá ser entregue o Livro Diário de Obra à Comissão de Recebimento.</w:t>
      </w:r>
    </w:p>
    <w:p w14:paraId="642A745A" w14:textId="77777777" w:rsidR="00895B09" w:rsidRPr="00895B09" w:rsidRDefault="00895B09" w:rsidP="00895B09">
      <w:pPr>
        <w:spacing w:after="60" w:line="276" w:lineRule="auto"/>
        <w:ind w:firstLine="567"/>
        <w:jc w:val="both"/>
        <w:rPr>
          <w:rFonts w:ascii="Times New Roman" w:hAnsi="Times New Roman" w:cs="Times New Roman"/>
        </w:rPr>
      </w:pPr>
      <w:r w:rsidRPr="00895B09">
        <w:rPr>
          <w:rFonts w:ascii="Times New Roman" w:hAnsi="Times New Roman" w:cs="Times New Roman"/>
        </w:rPr>
        <w:t>As cauções e retenções somente serão liberadas após a comprovação de pagamento de débitos referentes às instalações provisórias de água e luz, taxas e encargos decorrentes da execução da obra, assim como após a entrega do “as built” de todos os projetos que sofrerem alteração no decorrer da obra, sem nenhum custo para a contratante.</w:t>
      </w:r>
    </w:p>
    <w:bookmarkEnd w:id="2"/>
    <w:p w14:paraId="4BBE809A" w14:textId="77777777" w:rsidR="00895B09" w:rsidRDefault="00895B09" w:rsidP="00895B09">
      <w:pPr>
        <w:spacing w:after="60"/>
        <w:jc w:val="center"/>
      </w:pPr>
    </w:p>
    <w:p w14:paraId="665880F7" w14:textId="77777777" w:rsidR="00895B09" w:rsidRDefault="00895B09" w:rsidP="00895B09">
      <w:pPr>
        <w:spacing w:after="60"/>
        <w:jc w:val="center"/>
      </w:pPr>
    </w:p>
    <w:p w14:paraId="6C586895" w14:textId="7AAD681A" w:rsidR="00895B09" w:rsidRDefault="00895B09" w:rsidP="00895B09">
      <w:pPr>
        <w:spacing w:after="60"/>
        <w:jc w:val="center"/>
      </w:pPr>
    </w:p>
    <w:p w14:paraId="0BA4C68B" w14:textId="1461C003" w:rsidR="00FB312B" w:rsidRPr="003E705A" w:rsidRDefault="00FB312B" w:rsidP="00FB312B">
      <w:pPr>
        <w:widowControl w:val="0"/>
        <w:autoSpaceDE w:val="0"/>
        <w:autoSpaceDN w:val="0"/>
        <w:adjustRightInd w:val="0"/>
        <w:spacing w:line="360" w:lineRule="auto"/>
        <w:jc w:val="right"/>
        <w:rPr>
          <w:rFonts w:ascii="Times New Roman" w:hAnsi="Times New Roman" w:cs="Times New Roman"/>
        </w:rPr>
      </w:pPr>
      <w:r>
        <w:rPr>
          <w:rFonts w:ascii="Times New Roman" w:hAnsi="Times New Roman" w:cs="Times New Roman"/>
          <w:sz w:val="24"/>
          <w:szCs w:val="24"/>
        </w:rPr>
        <w:t xml:space="preserve">                                                                 </w:t>
      </w:r>
      <w:r w:rsidRPr="003E705A">
        <w:rPr>
          <w:rFonts w:ascii="Times New Roman" w:hAnsi="Times New Roman" w:cs="Times New Roman"/>
        </w:rPr>
        <w:t>Macambira/SE,</w:t>
      </w:r>
      <w:r w:rsidR="00735FB0">
        <w:rPr>
          <w:rFonts w:ascii="Times New Roman" w:hAnsi="Times New Roman" w:cs="Times New Roman"/>
        </w:rPr>
        <w:t>14</w:t>
      </w:r>
      <w:r w:rsidRPr="003E705A">
        <w:rPr>
          <w:rFonts w:ascii="Times New Roman" w:hAnsi="Times New Roman" w:cs="Times New Roman"/>
        </w:rPr>
        <w:t xml:space="preserve"> de </w:t>
      </w:r>
      <w:r w:rsidR="00735FB0">
        <w:rPr>
          <w:rFonts w:ascii="Times New Roman" w:hAnsi="Times New Roman" w:cs="Times New Roman"/>
        </w:rPr>
        <w:t>março</w:t>
      </w:r>
      <w:r w:rsidRPr="003E705A">
        <w:rPr>
          <w:rFonts w:ascii="Times New Roman" w:hAnsi="Times New Roman" w:cs="Times New Roman"/>
        </w:rPr>
        <w:t xml:space="preserve"> de 202</w:t>
      </w:r>
      <w:r w:rsidR="00735FB0">
        <w:rPr>
          <w:rFonts w:ascii="Times New Roman" w:hAnsi="Times New Roman" w:cs="Times New Roman"/>
        </w:rPr>
        <w:t>4</w:t>
      </w:r>
      <w:r w:rsidRPr="003E705A">
        <w:rPr>
          <w:rFonts w:ascii="Times New Roman" w:hAnsi="Times New Roman" w:cs="Times New Roman"/>
        </w:rPr>
        <w:t>.</w:t>
      </w:r>
    </w:p>
    <w:p w14:paraId="697F9A04" w14:textId="5F446CEF" w:rsidR="00FB312B" w:rsidRDefault="00FB312B" w:rsidP="00895B09">
      <w:pPr>
        <w:spacing w:after="60"/>
        <w:jc w:val="center"/>
      </w:pPr>
    </w:p>
    <w:p w14:paraId="5F13F2BA" w14:textId="1B53A49C" w:rsidR="00FB312B" w:rsidRDefault="00FB312B" w:rsidP="00895B09">
      <w:pPr>
        <w:spacing w:after="60"/>
        <w:jc w:val="center"/>
      </w:pPr>
    </w:p>
    <w:p w14:paraId="72DEC2BF" w14:textId="66E1FD90" w:rsidR="00FB312B" w:rsidRDefault="00FB312B" w:rsidP="00895B09">
      <w:pPr>
        <w:spacing w:after="60"/>
        <w:jc w:val="center"/>
      </w:pPr>
    </w:p>
    <w:p w14:paraId="06C977F9" w14:textId="7A0C4C31" w:rsidR="00FB312B" w:rsidRDefault="00FB312B" w:rsidP="00895B09">
      <w:pPr>
        <w:spacing w:after="60"/>
        <w:jc w:val="center"/>
      </w:pPr>
    </w:p>
    <w:p w14:paraId="44D3F19B" w14:textId="11E8A040" w:rsidR="00FB312B" w:rsidRDefault="00FB312B" w:rsidP="00895B09">
      <w:pPr>
        <w:spacing w:after="60"/>
        <w:jc w:val="center"/>
      </w:pPr>
    </w:p>
    <w:p w14:paraId="24588208" w14:textId="72812B05" w:rsidR="00FB312B" w:rsidRDefault="00FB312B" w:rsidP="00895B09">
      <w:pPr>
        <w:spacing w:after="60"/>
        <w:jc w:val="center"/>
      </w:pPr>
    </w:p>
    <w:p w14:paraId="605C4EE8" w14:textId="504C104B" w:rsidR="00FB312B" w:rsidRDefault="00FB312B" w:rsidP="00895B09">
      <w:pPr>
        <w:spacing w:after="60"/>
        <w:jc w:val="center"/>
      </w:pPr>
    </w:p>
    <w:p w14:paraId="1119EA4F" w14:textId="77777777" w:rsidR="00FB312B" w:rsidRDefault="00FB312B" w:rsidP="00895B09">
      <w:pPr>
        <w:spacing w:after="60"/>
        <w:jc w:val="center"/>
      </w:pPr>
    </w:p>
    <w:p w14:paraId="599EC51E" w14:textId="77777777" w:rsidR="00895B09" w:rsidRPr="00F26D8A" w:rsidRDefault="00895B09" w:rsidP="00842A85">
      <w:pPr>
        <w:pStyle w:val="PargrafodaLista"/>
        <w:spacing w:after="0" w:line="240" w:lineRule="auto"/>
        <w:ind w:left="0"/>
        <w:jc w:val="both"/>
        <w:rPr>
          <w:rFonts w:ascii="Times New Roman" w:hAnsi="Times New Roman" w:cs="Times New Roman"/>
          <w:b/>
          <w:bCs/>
        </w:rPr>
      </w:pPr>
    </w:p>
    <w:p w14:paraId="57F5E09E" w14:textId="77777777" w:rsidR="00F26D8A" w:rsidRDefault="00F26D8A" w:rsidP="00F26D8A">
      <w:pPr>
        <w:pStyle w:val="PargrafodaLista"/>
        <w:spacing w:after="0" w:line="240" w:lineRule="auto"/>
        <w:ind w:left="0"/>
        <w:jc w:val="both"/>
        <w:rPr>
          <w:rFonts w:ascii="Times New Roman" w:hAnsi="Times New Roman" w:cs="Times New Roman"/>
          <w:b/>
          <w:bCs/>
        </w:rPr>
      </w:pPr>
    </w:p>
    <w:p w14:paraId="13CAA7B2" w14:textId="609024EA" w:rsidR="002076CF" w:rsidRDefault="002076CF" w:rsidP="002076CF">
      <w:pPr>
        <w:pStyle w:val="PargrafodaLista"/>
        <w:spacing w:after="0" w:line="240" w:lineRule="auto"/>
        <w:ind w:left="1080"/>
        <w:jc w:val="both"/>
        <w:rPr>
          <w:rFonts w:ascii="Times New Roman" w:hAnsi="Times New Roman" w:cs="Times New Roman"/>
          <w:b/>
          <w:bCs/>
          <w:sz w:val="24"/>
          <w:szCs w:val="24"/>
        </w:rPr>
      </w:pPr>
    </w:p>
    <w:p w14:paraId="14E50944" w14:textId="31A12A87" w:rsidR="002076CF" w:rsidRDefault="002076CF" w:rsidP="002076CF">
      <w:pPr>
        <w:pStyle w:val="PargrafodaLista"/>
        <w:spacing w:after="0" w:line="240" w:lineRule="auto"/>
        <w:ind w:left="1080"/>
        <w:jc w:val="both"/>
        <w:rPr>
          <w:rFonts w:ascii="Times New Roman" w:hAnsi="Times New Roman" w:cs="Times New Roman"/>
          <w:b/>
          <w:bCs/>
          <w:sz w:val="24"/>
          <w:szCs w:val="24"/>
        </w:rPr>
      </w:pPr>
    </w:p>
    <w:p w14:paraId="43670FA7" w14:textId="77777777" w:rsidR="00A8509E" w:rsidRPr="007E7EA2" w:rsidRDefault="00A8509E" w:rsidP="007E7EA2">
      <w:pPr>
        <w:spacing w:after="0" w:line="240" w:lineRule="auto"/>
        <w:jc w:val="both"/>
        <w:rPr>
          <w:rFonts w:ascii="Times New Roman" w:hAnsi="Times New Roman" w:cs="Times New Roman"/>
          <w:b/>
          <w:bCs/>
          <w:sz w:val="32"/>
          <w:szCs w:val="32"/>
        </w:rPr>
      </w:pPr>
    </w:p>
    <w:p w14:paraId="7A07A383" w14:textId="77777777" w:rsidR="007E7EA2" w:rsidRPr="00E11B28" w:rsidRDefault="007E7EA2" w:rsidP="007E7EA2">
      <w:pPr>
        <w:spacing w:line="240" w:lineRule="auto"/>
        <w:jc w:val="center"/>
        <w:rPr>
          <w:rFonts w:ascii="Times New Roman" w:hAnsi="Times New Roman" w:cs="Times New Roman"/>
          <w:b/>
          <w:bCs/>
          <w:sz w:val="24"/>
          <w:szCs w:val="24"/>
        </w:rPr>
      </w:pPr>
      <w:r w:rsidRPr="00E11B28">
        <w:rPr>
          <w:rFonts w:ascii="Times New Roman" w:hAnsi="Times New Roman" w:cs="Times New Roman"/>
          <w:b/>
          <w:bCs/>
          <w:sz w:val="24"/>
          <w:szCs w:val="24"/>
        </w:rPr>
        <w:t>Lucas Fonseca de Jesus Andrade</w:t>
      </w:r>
    </w:p>
    <w:p w14:paraId="1218C983" w14:textId="77777777" w:rsidR="007E7EA2" w:rsidRPr="00E11B28" w:rsidRDefault="007E7EA2" w:rsidP="007E7EA2">
      <w:pPr>
        <w:spacing w:line="240" w:lineRule="auto"/>
        <w:jc w:val="center"/>
        <w:rPr>
          <w:rFonts w:ascii="Times New Roman" w:hAnsi="Times New Roman" w:cs="Times New Roman"/>
          <w:i/>
          <w:iCs/>
          <w:sz w:val="24"/>
          <w:szCs w:val="24"/>
        </w:rPr>
      </w:pPr>
      <w:r w:rsidRPr="00E11B28">
        <w:rPr>
          <w:rFonts w:ascii="Times New Roman" w:hAnsi="Times New Roman" w:cs="Times New Roman"/>
          <w:i/>
          <w:iCs/>
          <w:sz w:val="24"/>
          <w:szCs w:val="24"/>
        </w:rPr>
        <w:t>Engenheiro Civil</w:t>
      </w:r>
    </w:p>
    <w:p w14:paraId="5BF74FE0" w14:textId="77777777" w:rsidR="007E7EA2" w:rsidRPr="00E11B28" w:rsidRDefault="007E7EA2" w:rsidP="007E7EA2">
      <w:pPr>
        <w:spacing w:line="240" w:lineRule="auto"/>
        <w:jc w:val="center"/>
        <w:rPr>
          <w:rFonts w:ascii="Times New Roman" w:hAnsi="Times New Roman" w:cs="Times New Roman"/>
          <w:i/>
          <w:iCs/>
          <w:sz w:val="24"/>
          <w:szCs w:val="24"/>
        </w:rPr>
      </w:pPr>
      <w:r w:rsidRPr="00E11B28">
        <w:rPr>
          <w:rFonts w:ascii="Times New Roman" w:hAnsi="Times New Roman" w:cs="Times New Roman"/>
          <w:i/>
          <w:iCs/>
          <w:sz w:val="24"/>
          <w:szCs w:val="24"/>
        </w:rPr>
        <w:t xml:space="preserve">CREA/SE </w:t>
      </w:r>
      <w:r>
        <w:rPr>
          <w:rFonts w:ascii="Times New Roman" w:hAnsi="Times New Roman" w:cs="Times New Roman"/>
          <w:i/>
          <w:iCs/>
          <w:sz w:val="24"/>
          <w:szCs w:val="24"/>
        </w:rPr>
        <w:t xml:space="preserve"> 2719603457</w:t>
      </w:r>
    </w:p>
    <w:p w14:paraId="63F7F468" w14:textId="77777777" w:rsidR="002076CF" w:rsidRPr="003A18C8" w:rsidRDefault="002076CF" w:rsidP="002076CF">
      <w:pPr>
        <w:pStyle w:val="PargrafodaLista"/>
        <w:spacing w:after="0" w:line="240" w:lineRule="auto"/>
        <w:ind w:left="1080"/>
        <w:jc w:val="both"/>
        <w:rPr>
          <w:rFonts w:ascii="Times New Roman" w:hAnsi="Times New Roman" w:cs="Times New Roman"/>
          <w:b/>
          <w:bCs/>
          <w:sz w:val="24"/>
          <w:szCs w:val="24"/>
        </w:rPr>
      </w:pPr>
    </w:p>
    <w:sectPr w:rsidR="002076CF" w:rsidRPr="003A18C8" w:rsidSect="00D50093">
      <w:headerReference w:type="default" r:id="rId8"/>
      <w:footerReference w:type="default" r:id="rId9"/>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A6DF" w14:textId="77777777" w:rsidR="00B81032" w:rsidRDefault="00B81032" w:rsidP="00B41449">
      <w:pPr>
        <w:spacing w:after="0" w:line="240" w:lineRule="auto"/>
      </w:pPr>
      <w:r>
        <w:separator/>
      </w:r>
    </w:p>
  </w:endnote>
  <w:endnote w:type="continuationSeparator" w:id="0">
    <w:p w14:paraId="2F4E1F2F" w14:textId="77777777" w:rsidR="00B81032" w:rsidRDefault="00B81032" w:rsidP="00B41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E29A" w14:textId="77777777" w:rsidR="008325A8" w:rsidRPr="008325A8" w:rsidRDefault="008325A8" w:rsidP="008325A8">
    <w:pPr>
      <w:tabs>
        <w:tab w:val="center" w:pos="4252"/>
        <w:tab w:val="right" w:pos="8504"/>
      </w:tabs>
      <w:spacing w:line="0" w:lineRule="atLeast"/>
      <w:contextualSpacing/>
      <w:jc w:val="center"/>
      <w:rPr>
        <w:rFonts w:ascii="Times New Roman" w:eastAsia="Calibri" w:hAnsi="Times New Roman" w:cs="Times New Roman"/>
        <w:sz w:val="18"/>
        <w:szCs w:val="18"/>
      </w:rPr>
    </w:pPr>
    <w:r w:rsidRPr="008325A8">
      <w:rPr>
        <w:rFonts w:ascii="Times New Roman" w:hAnsi="Times New Roman" w:cs="Times New Roman"/>
        <w:sz w:val="18"/>
        <w:szCs w:val="18"/>
      </w:rPr>
      <w:t xml:space="preserve">Endereço: </w:t>
    </w:r>
    <w:r w:rsidRPr="008325A8">
      <w:rPr>
        <w:rFonts w:ascii="Times New Roman" w:eastAsia="Calibri" w:hAnsi="Times New Roman" w:cs="Times New Roman"/>
        <w:sz w:val="18"/>
        <w:szCs w:val="18"/>
      </w:rPr>
      <w:t>Praça São Francisco, nº 24, Centro, Macambira/SE</w:t>
    </w:r>
  </w:p>
  <w:p w14:paraId="3DCCEA90" w14:textId="77777777" w:rsidR="008325A8" w:rsidRPr="008325A8" w:rsidRDefault="008325A8" w:rsidP="008325A8">
    <w:pPr>
      <w:tabs>
        <w:tab w:val="right" w:pos="8504"/>
      </w:tabs>
      <w:spacing w:line="0" w:lineRule="atLeast"/>
      <w:contextualSpacing/>
      <w:jc w:val="center"/>
      <w:rPr>
        <w:rFonts w:ascii="Times New Roman" w:eastAsia="Calibri" w:hAnsi="Times New Roman" w:cs="Times New Roman"/>
        <w:sz w:val="18"/>
        <w:szCs w:val="18"/>
      </w:rPr>
    </w:pPr>
    <w:r w:rsidRPr="008325A8">
      <w:rPr>
        <w:rFonts w:ascii="Times New Roman" w:eastAsia="Calibri" w:hAnsi="Times New Roman" w:cs="Times New Roman"/>
        <w:sz w:val="18"/>
        <w:szCs w:val="18"/>
      </w:rPr>
      <w:t>CNPJ: 13.103.684/0001-07</w:t>
    </w:r>
  </w:p>
  <w:p w14:paraId="359A09C9" w14:textId="77777777" w:rsidR="008325A8" w:rsidRDefault="008325A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BBBC9" w14:textId="77777777" w:rsidR="00B81032" w:rsidRDefault="00B81032" w:rsidP="00B41449">
      <w:pPr>
        <w:spacing w:after="0" w:line="240" w:lineRule="auto"/>
      </w:pPr>
      <w:bookmarkStart w:id="0" w:name="_Hlk94092271"/>
      <w:bookmarkEnd w:id="0"/>
      <w:r>
        <w:separator/>
      </w:r>
    </w:p>
  </w:footnote>
  <w:footnote w:type="continuationSeparator" w:id="0">
    <w:p w14:paraId="1546214A" w14:textId="77777777" w:rsidR="00B81032" w:rsidRDefault="00B81032" w:rsidP="00B41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A1BE8" w14:textId="77777777" w:rsidR="008C0D0F" w:rsidRDefault="008C0D0F" w:rsidP="008C0D0F">
    <w:pPr>
      <w:pStyle w:val="Cabealho"/>
      <w:spacing w:line="276" w:lineRule="auto"/>
      <w:jc w:val="center"/>
    </w:pPr>
    <w:r>
      <w:rPr>
        <w:noProof/>
      </w:rPr>
      <w:drawing>
        <wp:anchor distT="0" distB="0" distL="114300" distR="114300" simplePos="0" relativeHeight="251659264" behindDoc="1" locked="0" layoutInCell="1" allowOverlap="1" wp14:anchorId="6233C0A9" wp14:editId="7673050F">
          <wp:simplePos x="0" y="0"/>
          <wp:positionH relativeFrom="column">
            <wp:posOffset>2326005</wp:posOffset>
          </wp:positionH>
          <wp:positionV relativeFrom="paragraph">
            <wp:posOffset>-331470</wp:posOffset>
          </wp:positionV>
          <wp:extent cx="590550" cy="781050"/>
          <wp:effectExtent l="0"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7810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1A6D4D6E" w14:textId="77777777" w:rsidR="008C0D0F" w:rsidRPr="008D5F2F" w:rsidRDefault="008C0D0F" w:rsidP="008C0D0F">
    <w:pPr>
      <w:pStyle w:val="Cabealho"/>
      <w:spacing w:line="276" w:lineRule="auto"/>
      <w:jc w:val="center"/>
    </w:pPr>
  </w:p>
  <w:p w14:paraId="6E4026A3" w14:textId="77777777" w:rsidR="008C0D0F" w:rsidRDefault="008C0D0F" w:rsidP="008C0D0F">
    <w:pPr>
      <w:pStyle w:val="Cabealho"/>
      <w:spacing w:line="276" w:lineRule="auto"/>
      <w:jc w:val="center"/>
      <w:rPr>
        <w:b/>
      </w:rPr>
    </w:pPr>
  </w:p>
  <w:p w14:paraId="2E172577" w14:textId="77777777" w:rsidR="008C0D0F" w:rsidRPr="008D5F2F" w:rsidRDefault="008C0D0F" w:rsidP="008C0D0F">
    <w:pPr>
      <w:pStyle w:val="Cabealho"/>
      <w:spacing w:line="276" w:lineRule="auto"/>
      <w:jc w:val="center"/>
      <w:rPr>
        <w:rFonts w:ascii="Times New Roman" w:hAnsi="Times New Roman" w:cs="Times New Roman"/>
        <w:b/>
      </w:rPr>
    </w:pPr>
    <w:r w:rsidRPr="008D5F2F">
      <w:rPr>
        <w:rFonts w:ascii="Times New Roman" w:hAnsi="Times New Roman" w:cs="Times New Roman"/>
        <w:b/>
      </w:rPr>
      <w:t>ESTADO DE SERGIPE</w:t>
    </w:r>
  </w:p>
  <w:p w14:paraId="49050F96" w14:textId="77777777" w:rsidR="008C0D0F" w:rsidRPr="00A173F5" w:rsidRDefault="008C0D0F" w:rsidP="008C0D0F">
    <w:pPr>
      <w:pStyle w:val="Cabealho"/>
      <w:jc w:val="center"/>
    </w:pPr>
    <w:r w:rsidRPr="008D5F2F">
      <w:rPr>
        <w:rFonts w:ascii="Times New Roman" w:hAnsi="Times New Roman" w:cs="Times New Roman"/>
        <w:b/>
        <w:sz w:val="20"/>
        <w:szCs w:val="20"/>
      </w:rPr>
      <w:t>PREFEITURA MUNICIPAL DE MACAMBIRA</w:t>
    </w:r>
  </w:p>
  <w:p w14:paraId="1879A0A8" w14:textId="77777777" w:rsidR="00EC39A5" w:rsidRPr="00F3193C" w:rsidRDefault="00EC39A5">
    <w:pPr>
      <w:pStyle w:val="Cabealho"/>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321A37"/>
    <w:multiLevelType w:val="hybridMultilevel"/>
    <w:tmpl w:val="DDAA773A"/>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03405A37"/>
    <w:multiLevelType w:val="hybridMultilevel"/>
    <w:tmpl w:val="6830527E"/>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7" w15:restartNumberingAfterBreak="0">
    <w:nsid w:val="03BA140C"/>
    <w:multiLevelType w:val="hybridMultilevel"/>
    <w:tmpl w:val="985C91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449088F"/>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4DD3E8F"/>
    <w:multiLevelType w:val="hybridMultilevel"/>
    <w:tmpl w:val="1BAE5B14"/>
    <w:lvl w:ilvl="0" w:tplc="04160009">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0" w15:restartNumberingAfterBreak="0">
    <w:nsid w:val="079933C8"/>
    <w:multiLevelType w:val="hybridMultilevel"/>
    <w:tmpl w:val="95C4F9B8"/>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15:restartNumberingAfterBreak="0">
    <w:nsid w:val="0A61695B"/>
    <w:multiLevelType w:val="hybridMultilevel"/>
    <w:tmpl w:val="4A7AA1CA"/>
    <w:lvl w:ilvl="0" w:tplc="0416000B">
      <w:start w:val="1"/>
      <w:numFmt w:val="bullet"/>
      <w:lvlText w:val=""/>
      <w:lvlJc w:val="left"/>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0CB35166"/>
    <w:multiLevelType w:val="hybridMultilevel"/>
    <w:tmpl w:val="D46250CE"/>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0EFD3BF4"/>
    <w:multiLevelType w:val="hybridMultilevel"/>
    <w:tmpl w:val="6C824C8E"/>
    <w:lvl w:ilvl="0" w:tplc="00000005">
      <w:start w:val="1"/>
      <w:numFmt w:val="bullet"/>
      <w:lvlText w:val=""/>
      <w:lvlJc w:val="left"/>
      <w:pPr>
        <w:ind w:left="360" w:hanging="360"/>
      </w:pPr>
      <w:rPr>
        <w:rFonts w:ascii="Symbol" w:hAnsi="Symbol" w:cs="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4" w15:restartNumberingAfterBreak="0">
    <w:nsid w:val="0F9D1EC2"/>
    <w:multiLevelType w:val="hybridMultilevel"/>
    <w:tmpl w:val="1E027C62"/>
    <w:lvl w:ilvl="0" w:tplc="FFFFFFFF">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155D50A1"/>
    <w:multiLevelType w:val="hybridMultilevel"/>
    <w:tmpl w:val="071278E8"/>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6" w15:restartNumberingAfterBreak="0">
    <w:nsid w:val="15A51236"/>
    <w:multiLevelType w:val="hybridMultilevel"/>
    <w:tmpl w:val="BE009226"/>
    <w:lvl w:ilvl="0" w:tplc="FFFFFFFF">
      <w:start w:val="1"/>
      <w:numFmt w:val="lowerRoman"/>
      <w:lvlText w:val="%1."/>
      <w:lvlJc w:val="righ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B1646BF"/>
    <w:multiLevelType w:val="hybridMultilevel"/>
    <w:tmpl w:val="C416F2B4"/>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15:restartNumberingAfterBreak="0">
    <w:nsid w:val="1C940CD2"/>
    <w:multiLevelType w:val="hybridMultilevel"/>
    <w:tmpl w:val="116E22FC"/>
    <w:lvl w:ilvl="0" w:tplc="0416000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1E886CCF"/>
    <w:multiLevelType w:val="hybridMultilevel"/>
    <w:tmpl w:val="242C02EE"/>
    <w:lvl w:ilvl="0" w:tplc="00000005">
      <w:start w:val="1"/>
      <w:numFmt w:val="bullet"/>
      <w:lvlText w:val=""/>
      <w:lvlJc w:val="left"/>
      <w:pPr>
        <w:ind w:left="360" w:hanging="360"/>
      </w:pPr>
      <w:rPr>
        <w:rFonts w:ascii="Symbol" w:hAnsi="Symbol" w:cs="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2544597C"/>
    <w:multiLevelType w:val="hybridMultilevel"/>
    <w:tmpl w:val="632021CC"/>
    <w:lvl w:ilvl="0" w:tplc="FFFFFFFF">
      <w:start w:val="1"/>
      <w:numFmt w:val="lowerRoman"/>
      <w:lvlText w:val="%1."/>
      <w:lvlJc w:val="righ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5531B34"/>
    <w:multiLevelType w:val="hybridMultilevel"/>
    <w:tmpl w:val="ABC676E4"/>
    <w:lvl w:ilvl="0" w:tplc="04160001">
      <w:start w:val="1"/>
      <w:numFmt w:val="bullet"/>
      <w:lvlText w:val=""/>
      <w:lvlJc w:val="left"/>
      <w:rPr>
        <w:rFonts w:ascii="Symbol" w:hAnsi="Symbol"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2" w15:restartNumberingAfterBreak="0">
    <w:nsid w:val="2F895F2B"/>
    <w:multiLevelType w:val="hybridMultilevel"/>
    <w:tmpl w:val="6E122618"/>
    <w:lvl w:ilvl="0" w:tplc="00000003">
      <w:start w:val="1"/>
      <w:numFmt w:val="bullet"/>
      <w:lvlText w:val=""/>
      <w:lvlJc w:val="left"/>
      <w:rPr>
        <w:rFonts w:ascii="Symbol" w:hAnsi="Symbol" w:cs="Symbol" w:hint="default"/>
        <w:color w:val="auto"/>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3" w15:restartNumberingAfterBreak="0">
    <w:nsid w:val="33BE2C8D"/>
    <w:multiLevelType w:val="hybridMultilevel"/>
    <w:tmpl w:val="BA306AF0"/>
    <w:lvl w:ilvl="0" w:tplc="00000005">
      <w:start w:val="1"/>
      <w:numFmt w:val="bullet"/>
      <w:lvlText w:val=""/>
      <w:lvlJc w:val="left"/>
      <w:pPr>
        <w:ind w:left="1440" w:hanging="360"/>
      </w:pPr>
      <w:rPr>
        <w:rFonts w:ascii="Symbol" w:hAnsi="Symbol" w:cs="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392B65B4"/>
    <w:multiLevelType w:val="multilevel"/>
    <w:tmpl w:val="D9B22BE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3B0C0B80"/>
    <w:multiLevelType w:val="hybridMultilevel"/>
    <w:tmpl w:val="C80E3A42"/>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6" w15:restartNumberingAfterBreak="0">
    <w:nsid w:val="3DD41E20"/>
    <w:multiLevelType w:val="hybridMultilevel"/>
    <w:tmpl w:val="B132600E"/>
    <w:lvl w:ilvl="0" w:tplc="FFFFFFFF">
      <w:start w:val="1"/>
      <w:numFmt w:val="lowerRoman"/>
      <w:lvlText w:val="%1."/>
      <w:lvlJc w:val="righ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FCD5028"/>
    <w:multiLevelType w:val="hybridMultilevel"/>
    <w:tmpl w:val="CC22D6A4"/>
    <w:lvl w:ilvl="0" w:tplc="0416001B">
      <w:start w:val="1"/>
      <w:numFmt w:val="lowerRoman"/>
      <w:lvlText w:val="%1."/>
      <w:lvlJc w:val="right"/>
      <w:pPr>
        <w:ind w:left="1788" w:hanging="360"/>
      </w:p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8" w15:restartNumberingAfterBreak="0">
    <w:nsid w:val="3FF857AE"/>
    <w:multiLevelType w:val="hybridMultilevel"/>
    <w:tmpl w:val="DF683814"/>
    <w:lvl w:ilvl="0" w:tplc="0416001B">
      <w:start w:val="1"/>
      <w:numFmt w:val="lowerRoman"/>
      <w:lvlText w:val="%1."/>
      <w:lvlJc w:val="righ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9" w15:restartNumberingAfterBreak="0">
    <w:nsid w:val="4507704A"/>
    <w:multiLevelType w:val="hybridMultilevel"/>
    <w:tmpl w:val="53122E58"/>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0" w15:restartNumberingAfterBreak="0">
    <w:nsid w:val="49D06B76"/>
    <w:multiLevelType w:val="hybridMultilevel"/>
    <w:tmpl w:val="90E8B126"/>
    <w:lvl w:ilvl="0" w:tplc="FFFFFFFF">
      <w:start w:val="1"/>
      <w:numFmt w:val="lowerRoman"/>
      <w:lvlText w:val="%1."/>
      <w:lvlJc w:val="righ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B663E14"/>
    <w:multiLevelType w:val="hybridMultilevel"/>
    <w:tmpl w:val="AF303DE8"/>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2" w15:restartNumberingAfterBreak="0">
    <w:nsid w:val="512D007F"/>
    <w:multiLevelType w:val="hybridMultilevel"/>
    <w:tmpl w:val="6246A45C"/>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3" w15:restartNumberingAfterBreak="0">
    <w:nsid w:val="51F27988"/>
    <w:multiLevelType w:val="hybridMultilevel"/>
    <w:tmpl w:val="31C6F962"/>
    <w:lvl w:ilvl="0" w:tplc="04160009">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4" w15:restartNumberingAfterBreak="0">
    <w:nsid w:val="5232114E"/>
    <w:multiLevelType w:val="hybridMultilevel"/>
    <w:tmpl w:val="27684C6C"/>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5" w15:restartNumberingAfterBreak="0">
    <w:nsid w:val="523A3925"/>
    <w:multiLevelType w:val="hybridMultilevel"/>
    <w:tmpl w:val="DF2072E0"/>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4795AAA"/>
    <w:multiLevelType w:val="hybridMultilevel"/>
    <w:tmpl w:val="2AB6E152"/>
    <w:lvl w:ilvl="0" w:tplc="0416001B">
      <w:start w:val="1"/>
      <w:numFmt w:val="lowerRoman"/>
      <w:lvlText w:val="%1."/>
      <w:lvlJc w:val="righ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15:restartNumberingAfterBreak="0">
    <w:nsid w:val="56E54E5B"/>
    <w:multiLevelType w:val="hybridMultilevel"/>
    <w:tmpl w:val="5B8A1A1A"/>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8" w15:restartNumberingAfterBreak="0">
    <w:nsid w:val="5F0F0512"/>
    <w:multiLevelType w:val="hybridMultilevel"/>
    <w:tmpl w:val="79A29BCA"/>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9" w15:restartNumberingAfterBreak="0">
    <w:nsid w:val="60EB6224"/>
    <w:multiLevelType w:val="hybridMultilevel"/>
    <w:tmpl w:val="E6CEFE64"/>
    <w:lvl w:ilvl="0" w:tplc="0416000B">
      <w:start w:val="1"/>
      <w:numFmt w:val="bullet"/>
      <w:lvlText w:val=""/>
      <w:lvlJc w:val="left"/>
      <w:rPr>
        <w:rFonts w:ascii="Wingdings" w:hAnsi="Wingdings" w:hint="default"/>
      </w:rPr>
    </w:lvl>
    <w:lvl w:ilvl="1" w:tplc="04160003" w:tentative="1">
      <w:start w:val="1"/>
      <w:numFmt w:val="bullet"/>
      <w:lvlText w:val="o"/>
      <w:lvlJc w:val="left"/>
      <w:pPr>
        <w:ind w:left="2136" w:hanging="360"/>
      </w:pPr>
      <w:rPr>
        <w:rFonts w:ascii="Courier New" w:hAnsi="Courier New" w:cs="Courier New" w:hint="default"/>
      </w:rPr>
    </w:lvl>
    <w:lvl w:ilvl="2" w:tplc="04160005" w:tentative="1">
      <w:start w:val="1"/>
      <w:numFmt w:val="bullet"/>
      <w:lvlText w:val=""/>
      <w:lvlJc w:val="left"/>
      <w:pPr>
        <w:ind w:left="2856" w:hanging="360"/>
      </w:pPr>
      <w:rPr>
        <w:rFonts w:ascii="Wingdings" w:hAnsi="Wingdings" w:hint="default"/>
      </w:rPr>
    </w:lvl>
    <w:lvl w:ilvl="3" w:tplc="04160001" w:tentative="1">
      <w:start w:val="1"/>
      <w:numFmt w:val="bullet"/>
      <w:lvlText w:val=""/>
      <w:lvlJc w:val="left"/>
      <w:pPr>
        <w:ind w:left="3576" w:hanging="360"/>
      </w:pPr>
      <w:rPr>
        <w:rFonts w:ascii="Symbol" w:hAnsi="Symbol" w:hint="default"/>
      </w:rPr>
    </w:lvl>
    <w:lvl w:ilvl="4" w:tplc="04160003" w:tentative="1">
      <w:start w:val="1"/>
      <w:numFmt w:val="bullet"/>
      <w:lvlText w:val="o"/>
      <w:lvlJc w:val="left"/>
      <w:pPr>
        <w:ind w:left="4296" w:hanging="360"/>
      </w:pPr>
      <w:rPr>
        <w:rFonts w:ascii="Courier New" w:hAnsi="Courier New" w:cs="Courier New" w:hint="default"/>
      </w:rPr>
    </w:lvl>
    <w:lvl w:ilvl="5" w:tplc="04160005" w:tentative="1">
      <w:start w:val="1"/>
      <w:numFmt w:val="bullet"/>
      <w:lvlText w:val=""/>
      <w:lvlJc w:val="left"/>
      <w:pPr>
        <w:ind w:left="5016" w:hanging="360"/>
      </w:pPr>
      <w:rPr>
        <w:rFonts w:ascii="Wingdings" w:hAnsi="Wingdings" w:hint="default"/>
      </w:rPr>
    </w:lvl>
    <w:lvl w:ilvl="6" w:tplc="04160001" w:tentative="1">
      <w:start w:val="1"/>
      <w:numFmt w:val="bullet"/>
      <w:lvlText w:val=""/>
      <w:lvlJc w:val="left"/>
      <w:pPr>
        <w:ind w:left="5736" w:hanging="360"/>
      </w:pPr>
      <w:rPr>
        <w:rFonts w:ascii="Symbol" w:hAnsi="Symbol" w:hint="default"/>
      </w:rPr>
    </w:lvl>
    <w:lvl w:ilvl="7" w:tplc="04160003" w:tentative="1">
      <w:start w:val="1"/>
      <w:numFmt w:val="bullet"/>
      <w:lvlText w:val="o"/>
      <w:lvlJc w:val="left"/>
      <w:pPr>
        <w:ind w:left="6456" w:hanging="360"/>
      </w:pPr>
      <w:rPr>
        <w:rFonts w:ascii="Courier New" w:hAnsi="Courier New" w:cs="Courier New" w:hint="default"/>
      </w:rPr>
    </w:lvl>
    <w:lvl w:ilvl="8" w:tplc="04160005" w:tentative="1">
      <w:start w:val="1"/>
      <w:numFmt w:val="bullet"/>
      <w:lvlText w:val=""/>
      <w:lvlJc w:val="left"/>
      <w:pPr>
        <w:ind w:left="7176" w:hanging="360"/>
      </w:pPr>
      <w:rPr>
        <w:rFonts w:ascii="Wingdings" w:hAnsi="Wingdings" w:hint="default"/>
      </w:rPr>
    </w:lvl>
  </w:abstractNum>
  <w:abstractNum w:abstractNumId="40" w15:restartNumberingAfterBreak="0">
    <w:nsid w:val="624B1CAB"/>
    <w:multiLevelType w:val="hybridMultilevel"/>
    <w:tmpl w:val="2286D2A6"/>
    <w:lvl w:ilvl="0" w:tplc="00000005">
      <w:start w:val="1"/>
      <w:numFmt w:val="bullet"/>
      <w:lvlText w:val=""/>
      <w:lvlJc w:val="left"/>
      <w:pPr>
        <w:ind w:left="360" w:hanging="360"/>
      </w:pPr>
      <w:rPr>
        <w:rFonts w:ascii="Symbol" w:hAnsi="Symbol" w:cs="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1" w15:restartNumberingAfterBreak="0">
    <w:nsid w:val="633377A1"/>
    <w:multiLevelType w:val="hybridMultilevel"/>
    <w:tmpl w:val="560A23D0"/>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2" w15:restartNumberingAfterBreak="0">
    <w:nsid w:val="67BE3A52"/>
    <w:multiLevelType w:val="hybridMultilevel"/>
    <w:tmpl w:val="147C4462"/>
    <w:lvl w:ilvl="0" w:tplc="00000005">
      <w:start w:val="1"/>
      <w:numFmt w:val="bullet"/>
      <w:lvlText w:val=""/>
      <w:lvlJc w:val="left"/>
      <w:pPr>
        <w:ind w:left="360" w:hanging="360"/>
      </w:pPr>
      <w:rPr>
        <w:rFonts w:ascii="Symbol" w:hAnsi="Symbol" w:cs="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3" w15:restartNumberingAfterBreak="0">
    <w:nsid w:val="6B06142E"/>
    <w:multiLevelType w:val="hybridMultilevel"/>
    <w:tmpl w:val="DD2EEF68"/>
    <w:lvl w:ilvl="0" w:tplc="0416001B">
      <w:start w:val="1"/>
      <w:numFmt w:val="lowerRoman"/>
      <w:lvlText w:val="%1."/>
      <w:lvlJc w:val="righ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6EBE428D"/>
    <w:multiLevelType w:val="hybridMultilevel"/>
    <w:tmpl w:val="E52A3646"/>
    <w:lvl w:ilvl="0" w:tplc="0416001B">
      <w:start w:val="1"/>
      <w:numFmt w:val="lowerRoman"/>
      <w:lvlText w:val="%1."/>
      <w:lvlJc w:val="righ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5" w15:restartNumberingAfterBreak="0">
    <w:nsid w:val="70287808"/>
    <w:multiLevelType w:val="hybridMultilevel"/>
    <w:tmpl w:val="4B0A0D1E"/>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6" w15:restartNumberingAfterBreak="0">
    <w:nsid w:val="73E14D01"/>
    <w:multiLevelType w:val="hybridMultilevel"/>
    <w:tmpl w:val="D64A92D4"/>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7" w15:restartNumberingAfterBreak="0">
    <w:nsid w:val="7A030B93"/>
    <w:multiLevelType w:val="hybridMultilevel"/>
    <w:tmpl w:val="894473CA"/>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8" w15:restartNumberingAfterBreak="0">
    <w:nsid w:val="7F5D7753"/>
    <w:multiLevelType w:val="hybridMultilevel"/>
    <w:tmpl w:val="D540BA52"/>
    <w:lvl w:ilvl="0" w:tplc="00000003">
      <w:start w:val="1"/>
      <w:numFmt w:val="bullet"/>
      <w:lvlText w:val=""/>
      <w:lvlJc w:val="left"/>
      <w:pPr>
        <w:ind w:left="360" w:hanging="360"/>
      </w:pPr>
      <w:rPr>
        <w:rFonts w:ascii="Symbol" w:hAnsi="Symbol" w:cs="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16cid:durableId="266279312">
    <w:abstractNumId w:val="24"/>
  </w:num>
  <w:num w:numId="2" w16cid:durableId="1030180966">
    <w:abstractNumId w:val="8"/>
  </w:num>
  <w:num w:numId="3" w16cid:durableId="265770489">
    <w:abstractNumId w:val="21"/>
  </w:num>
  <w:num w:numId="4" w16cid:durableId="1975141695">
    <w:abstractNumId w:val="33"/>
  </w:num>
  <w:num w:numId="5" w16cid:durableId="214705552">
    <w:abstractNumId w:val="27"/>
  </w:num>
  <w:num w:numId="6" w16cid:durableId="144973146">
    <w:abstractNumId w:val="28"/>
  </w:num>
  <w:num w:numId="7" w16cid:durableId="1151942536">
    <w:abstractNumId w:val="44"/>
  </w:num>
  <w:num w:numId="8" w16cid:durableId="67115075">
    <w:abstractNumId w:val="9"/>
  </w:num>
  <w:num w:numId="9" w16cid:durableId="1607033587">
    <w:abstractNumId w:val="36"/>
  </w:num>
  <w:num w:numId="10" w16cid:durableId="674236121">
    <w:abstractNumId w:val="43"/>
  </w:num>
  <w:num w:numId="11" w16cid:durableId="1661500541">
    <w:abstractNumId w:val="35"/>
  </w:num>
  <w:num w:numId="12" w16cid:durableId="300501065">
    <w:abstractNumId w:val="26"/>
  </w:num>
  <w:num w:numId="13" w16cid:durableId="921917984">
    <w:abstractNumId w:val="20"/>
  </w:num>
  <w:num w:numId="14" w16cid:durableId="1815562900">
    <w:abstractNumId w:val="16"/>
  </w:num>
  <w:num w:numId="15" w16cid:durableId="1431849161">
    <w:abstractNumId w:val="18"/>
  </w:num>
  <w:num w:numId="16" w16cid:durableId="496385192">
    <w:abstractNumId w:val="30"/>
  </w:num>
  <w:num w:numId="17" w16cid:durableId="918757269">
    <w:abstractNumId w:val="14"/>
  </w:num>
  <w:num w:numId="18" w16cid:durableId="1305157242">
    <w:abstractNumId w:val="11"/>
  </w:num>
  <w:num w:numId="19" w16cid:durableId="2050640329">
    <w:abstractNumId w:val="23"/>
  </w:num>
  <w:num w:numId="20" w16cid:durableId="1213152559">
    <w:abstractNumId w:val="22"/>
  </w:num>
  <w:num w:numId="21" w16cid:durableId="648750550">
    <w:abstractNumId w:val="7"/>
  </w:num>
  <w:num w:numId="22" w16cid:durableId="47385040">
    <w:abstractNumId w:val="31"/>
  </w:num>
  <w:num w:numId="23" w16cid:durableId="531235344">
    <w:abstractNumId w:val="39"/>
  </w:num>
  <w:num w:numId="24" w16cid:durableId="299576702">
    <w:abstractNumId w:val="10"/>
  </w:num>
  <w:num w:numId="25" w16cid:durableId="41636267">
    <w:abstractNumId w:val="46"/>
  </w:num>
  <w:num w:numId="26" w16cid:durableId="1201821949">
    <w:abstractNumId w:val="37"/>
  </w:num>
  <w:num w:numId="27" w16cid:durableId="1344892851">
    <w:abstractNumId w:val="45"/>
  </w:num>
  <w:num w:numId="28" w16cid:durableId="2081827827">
    <w:abstractNumId w:val="48"/>
  </w:num>
  <w:num w:numId="29" w16cid:durableId="553270301">
    <w:abstractNumId w:val="15"/>
  </w:num>
  <w:num w:numId="30" w16cid:durableId="1107964392">
    <w:abstractNumId w:val="32"/>
  </w:num>
  <w:num w:numId="31" w16cid:durableId="1117682538">
    <w:abstractNumId w:val="47"/>
  </w:num>
  <w:num w:numId="32" w16cid:durableId="1944995720">
    <w:abstractNumId w:val="38"/>
  </w:num>
  <w:num w:numId="33" w16cid:durableId="1352804536">
    <w:abstractNumId w:val="29"/>
  </w:num>
  <w:num w:numId="34" w16cid:durableId="1874879760">
    <w:abstractNumId w:val="5"/>
  </w:num>
  <w:num w:numId="35" w16cid:durableId="841891529">
    <w:abstractNumId w:val="34"/>
  </w:num>
  <w:num w:numId="36" w16cid:durableId="1650865855">
    <w:abstractNumId w:val="40"/>
  </w:num>
  <w:num w:numId="37" w16cid:durableId="1501003085">
    <w:abstractNumId w:val="19"/>
  </w:num>
  <w:num w:numId="38" w16cid:durableId="1885019457">
    <w:abstractNumId w:val="42"/>
  </w:num>
  <w:num w:numId="39" w16cid:durableId="1297294827">
    <w:abstractNumId w:val="12"/>
  </w:num>
  <w:num w:numId="40" w16cid:durableId="1424377404">
    <w:abstractNumId w:val="17"/>
  </w:num>
  <w:num w:numId="41" w16cid:durableId="1777283691">
    <w:abstractNumId w:val="6"/>
  </w:num>
  <w:num w:numId="42" w16cid:durableId="570433093">
    <w:abstractNumId w:val="41"/>
  </w:num>
  <w:num w:numId="43" w16cid:durableId="285546842">
    <w:abstractNumId w:val="25"/>
  </w:num>
  <w:num w:numId="44" w16cid:durableId="162014867">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449"/>
    <w:rsid w:val="00002709"/>
    <w:rsid w:val="000040E2"/>
    <w:rsid w:val="00013D2D"/>
    <w:rsid w:val="00017EFA"/>
    <w:rsid w:val="00046D34"/>
    <w:rsid w:val="00050C3C"/>
    <w:rsid w:val="00056331"/>
    <w:rsid w:val="00062B7E"/>
    <w:rsid w:val="00076240"/>
    <w:rsid w:val="00076318"/>
    <w:rsid w:val="0007786E"/>
    <w:rsid w:val="000A0457"/>
    <w:rsid w:val="000B3876"/>
    <w:rsid w:val="000C0CA8"/>
    <w:rsid w:val="000C7445"/>
    <w:rsid w:val="000C7B5A"/>
    <w:rsid w:val="000F5F92"/>
    <w:rsid w:val="000F6C5B"/>
    <w:rsid w:val="00116A0D"/>
    <w:rsid w:val="0012373A"/>
    <w:rsid w:val="00127B08"/>
    <w:rsid w:val="0013740E"/>
    <w:rsid w:val="00141F0A"/>
    <w:rsid w:val="00147226"/>
    <w:rsid w:val="00155D78"/>
    <w:rsid w:val="001569DC"/>
    <w:rsid w:val="00171CEF"/>
    <w:rsid w:val="00176DA8"/>
    <w:rsid w:val="001A25D7"/>
    <w:rsid w:val="001B0EE6"/>
    <w:rsid w:val="001B3C61"/>
    <w:rsid w:val="001D12F1"/>
    <w:rsid w:val="001D2572"/>
    <w:rsid w:val="001E53BE"/>
    <w:rsid w:val="001E5650"/>
    <w:rsid w:val="001F2AF3"/>
    <w:rsid w:val="001F72E5"/>
    <w:rsid w:val="002009FD"/>
    <w:rsid w:val="0020269C"/>
    <w:rsid w:val="0020309B"/>
    <w:rsid w:val="002076CF"/>
    <w:rsid w:val="00223320"/>
    <w:rsid w:val="0023068B"/>
    <w:rsid w:val="00237ACE"/>
    <w:rsid w:val="00263A4D"/>
    <w:rsid w:val="00275E0C"/>
    <w:rsid w:val="00276184"/>
    <w:rsid w:val="002761F4"/>
    <w:rsid w:val="00283872"/>
    <w:rsid w:val="002A4897"/>
    <w:rsid w:val="002A48BE"/>
    <w:rsid w:val="002A7A66"/>
    <w:rsid w:val="002C2FF9"/>
    <w:rsid w:val="002D09D6"/>
    <w:rsid w:val="002E2DF5"/>
    <w:rsid w:val="002E39F0"/>
    <w:rsid w:val="0030060C"/>
    <w:rsid w:val="00301721"/>
    <w:rsid w:val="003020A8"/>
    <w:rsid w:val="00302979"/>
    <w:rsid w:val="00306152"/>
    <w:rsid w:val="00312B05"/>
    <w:rsid w:val="00325F16"/>
    <w:rsid w:val="00327415"/>
    <w:rsid w:val="003368D6"/>
    <w:rsid w:val="00346A83"/>
    <w:rsid w:val="00354226"/>
    <w:rsid w:val="00357F14"/>
    <w:rsid w:val="00367C1B"/>
    <w:rsid w:val="00382665"/>
    <w:rsid w:val="00386E5E"/>
    <w:rsid w:val="00390686"/>
    <w:rsid w:val="00393810"/>
    <w:rsid w:val="003A18C8"/>
    <w:rsid w:val="003B606F"/>
    <w:rsid w:val="003C323E"/>
    <w:rsid w:val="003D22A2"/>
    <w:rsid w:val="003D77BF"/>
    <w:rsid w:val="003E142F"/>
    <w:rsid w:val="003E3F60"/>
    <w:rsid w:val="00412B78"/>
    <w:rsid w:val="00422493"/>
    <w:rsid w:val="00425D55"/>
    <w:rsid w:val="004302C4"/>
    <w:rsid w:val="00436792"/>
    <w:rsid w:val="00436F87"/>
    <w:rsid w:val="00444230"/>
    <w:rsid w:val="00453707"/>
    <w:rsid w:val="00461DF1"/>
    <w:rsid w:val="0047589B"/>
    <w:rsid w:val="004923AB"/>
    <w:rsid w:val="00494FCF"/>
    <w:rsid w:val="004B1F7B"/>
    <w:rsid w:val="004D4779"/>
    <w:rsid w:val="004E5BEC"/>
    <w:rsid w:val="004E5C1B"/>
    <w:rsid w:val="004F0B4A"/>
    <w:rsid w:val="004F3FB8"/>
    <w:rsid w:val="00517B84"/>
    <w:rsid w:val="00517BD9"/>
    <w:rsid w:val="005353B2"/>
    <w:rsid w:val="00543763"/>
    <w:rsid w:val="00582F0B"/>
    <w:rsid w:val="0058302C"/>
    <w:rsid w:val="00586B1D"/>
    <w:rsid w:val="005A282F"/>
    <w:rsid w:val="005B142F"/>
    <w:rsid w:val="005B4AF0"/>
    <w:rsid w:val="005C5F97"/>
    <w:rsid w:val="005E59CE"/>
    <w:rsid w:val="00606DD6"/>
    <w:rsid w:val="0060702D"/>
    <w:rsid w:val="00650B82"/>
    <w:rsid w:val="00652EB7"/>
    <w:rsid w:val="00656621"/>
    <w:rsid w:val="00667135"/>
    <w:rsid w:val="006704BD"/>
    <w:rsid w:val="00682667"/>
    <w:rsid w:val="006A6A66"/>
    <w:rsid w:val="006C44F4"/>
    <w:rsid w:val="006C5BB0"/>
    <w:rsid w:val="006D2ECE"/>
    <w:rsid w:val="006D5572"/>
    <w:rsid w:val="006D6799"/>
    <w:rsid w:val="006F20AA"/>
    <w:rsid w:val="0070357A"/>
    <w:rsid w:val="007054B4"/>
    <w:rsid w:val="007060D4"/>
    <w:rsid w:val="00710496"/>
    <w:rsid w:val="007245E1"/>
    <w:rsid w:val="00730107"/>
    <w:rsid w:val="00735FB0"/>
    <w:rsid w:val="007613BB"/>
    <w:rsid w:val="00773273"/>
    <w:rsid w:val="007808E8"/>
    <w:rsid w:val="007836FE"/>
    <w:rsid w:val="00790689"/>
    <w:rsid w:val="007A01FD"/>
    <w:rsid w:val="007A55B8"/>
    <w:rsid w:val="007B4B57"/>
    <w:rsid w:val="007E0FE1"/>
    <w:rsid w:val="007E148E"/>
    <w:rsid w:val="007E5B31"/>
    <w:rsid w:val="007E6992"/>
    <w:rsid w:val="007E7EA2"/>
    <w:rsid w:val="007F7DA9"/>
    <w:rsid w:val="00804AF7"/>
    <w:rsid w:val="008078F8"/>
    <w:rsid w:val="00813AC2"/>
    <w:rsid w:val="00815611"/>
    <w:rsid w:val="00830561"/>
    <w:rsid w:val="008325A8"/>
    <w:rsid w:val="008353CA"/>
    <w:rsid w:val="00835A4E"/>
    <w:rsid w:val="00836383"/>
    <w:rsid w:val="008370C2"/>
    <w:rsid w:val="00842A85"/>
    <w:rsid w:val="008432B6"/>
    <w:rsid w:val="008466BB"/>
    <w:rsid w:val="0086236C"/>
    <w:rsid w:val="00895B09"/>
    <w:rsid w:val="008A0A8C"/>
    <w:rsid w:val="008A1C9E"/>
    <w:rsid w:val="008A5AA4"/>
    <w:rsid w:val="008A659E"/>
    <w:rsid w:val="008C0D0F"/>
    <w:rsid w:val="008C6592"/>
    <w:rsid w:val="008E1BC0"/>
    <w:rsid w:val="008F1798"/>
    <w:rsid w:val="00915CB9"/>
    <w:rsid w:val="00922855"/>
    <w:rsid w:val="0093043A"/>
    <w:rsid w:val="00933309"/>
    <w:rsid w:val="00935DB7"/>
    <w:rsid w:val="0094308A"/>
    <w:rsid w:val="00943D55"/>
    <w:rsid w:val="0095253D"/>
    <w:rsid w:val="00955164"/>
    <w:rsid w:val="0096293D"/>
    <w:rsid w:val="009806D6"/>
    <w:rsid w:val="00981A1A"/>
    <w:rsid w:val="00990F4F"/>
    <w:rsid w:val="009D6764"/>
    <w:rsid w:val="009E2C6A"/>
    <w:rsid w:val="009E6C15"/>
    <w:rsid w:val="00A15B60"/>
    <w:rsid w:val="00A213E7"/>
    <w:rsid w:val="00A26123"/>
    <w:rsid w:val="00A423C4"/>
    <w:rsid w:val="00A546ED"/>
    <w:rsid w:val="00A609B5"/>
    <w:rsid w:val="00A63968"/>
    <w:rsid w:val="00A673B0"/>
    <w:rsid w:val="00A72E95"/>
    <w:rsid w:val="00A8509E"/>
    <w:rsid w:val="00A86AE9"/>
    <w:rsid w:val="00AA30D9"/>
    <w:rsid w:val="00AC04A7"/>
    <w:rsid w:val="00AD39B5"/>
    <w:rsid w:val="00AF4625"/>
    <w:rsid w:val="00B00C23"/>
    <w:rsid w:val="00B03FCF"/>
    <w:rsid w:val="00B120B8"/>
    <w:rsid w:val="00B1475E"/>
    <w:rsid w:val="00B41449"/>
    <w:rsid w:val="00B41957"/>
    <w:rsid w:val="00B534F2"/>
    <w:rsid w:val="00B559E4"/>
    <w:rsid w:val="00B5707D"/>
    <w:rsid w:val="00B614C0"/>
    <w:rsid w:val="00B75386"/>
    <w:rsid w:val="00B81032"/>
    <w:rsid w:val="00B87195"/>
    <w:rsid w:val="00B906A8"/>
    <w:rsid w:val="00B96FC7"/>
    <w:rsid w:val="00BA16FE"/>
    <w:rsid w:val="00BA2569"/>
    <w:rsid w:val="00BB4405"/>
    <w:rsid w:val="00BC3485"/>
    <w:rsid w:val="00BC54B9"/>
    <w:rsid w:val="00BC6103"/>
    <w:rsid w:val="00BD7016"/>
    <w:rsid w:val="00BE192D"/>
    <w:rsid w:val="00BF0526"/>
    <w:rsid w:val="00BF14DA"/>
    <w:rsid w:val="00BF1C7C"/>
    <w:rsid w:val="00BF3703"/>
    <w:rsid w:val="00BF6D80"/>
    <w:rsid w:val="00C018B3"/>
    <w:rsid w:val="00C02CF7"/>
    <w:rsid w:val="00C1098F"/>
    <w:rsid w:val="00C2792D"/>
    <w:rsid w:val="00C33620"/>
    <w:rsid w:val="00C60C20"/>
    <w:rsid w:val="00C65840"/>
    <w:rsid w:val="00C81A7C"/>
    <w:rsid w:val="00C917CA"/>
    <w:rsid w:val="00C96A41"/>
    <w:rsid w:val="00CC1D74"/>
    <w:rsid w:val="00CC4ED5"/>
    <w:rsid w:val="00CD2017"/>
    <w:rsid w:val="00CD3700"/>
    <w:rsid w:val="00CE57D8"/>
    <w:rsid w:val="00CE5F9D"/>
    <w:rsid w:val="00CE6287"/>
    <w:rsid w:val="00CF316C"/>
    <w:rsid w:val="00CF481A"/>
    <w:rsid w:val="00D305CD"/>
    <w:rsid w:val="00D33765"/>
    <w:rsid w:val="00D34782"/>
    <w:rsid w:val="00D368D7"/>
    <w:rsid w:val="00D50093"/>
    <w:rsid w:val="00D617F8"/>
    <w:rsid w:val="00D812E5"/>
    <w:rsid w:val="00D82481"/>
    <w:rsid w:val="00D8503D"/>
    <w:rsid w:val="00D959C2"/>
    <w:rsid w:val="00DA069F"/>
    <w:rsid w:val="00DA164E"/>
    <w:rsid w:val="00DC1C5F"/>
    <w:rsid w:val="00DE55EF"/>
    <w:rsid w:val="00DE613A"/>
    <w:rsid w:val="00DF6480"/>
    <w:rsid w:val="00E10F72"/>
    <w:rsid w:val="00E27E1C"/>
    <w:rsid w:val="00E3026E"/>
    <w:rsid w:val="00E3403C"/>
    <w:rsid w:val="00E4645D"/>
    <w:rsid w:val="00E52285"/>
    <w:rsid w:val="00E5375D"/>
    <w:rsid w:val="00E5467C"/>
    <w:rsid w:val="00E57F7C"/>
    <w:rsid w:val="00E80C46"/>
    <w:rsid w:val="00E86541"/>
    <w:rsid w:val="00EA260E"/>
    <w:rsid w:val="00EA5DD5"/>
    <w:rsid w:val="00EB5D8C"/>
    <w:rsid w:val="00EC39A5"/>
    <w:rsid w:val="00ED39F4"/>
    <w:rsid w:val="00EF42FD"/>
    <w:rsid w:val="00F01C5A"/>
    <w:rsid w:val="00F03DFC"/>
    <w:rsid w:val="00F04462"/>
    <w:rsid w:val="00F12233"/>
    <w:rsid w:val="00F1224C"/>
    <w:rsid w:val="00F12BD7"/>
    <w:rsid w:val="00F14B69"/>
    <w:rsid w:val="00F20CFA"/>
    <w:rsid w:val="00F26D2F"/>
    <w:rsid w:val="00F26D8A"/>
    <w:rsid w:val="00F3193C"/>
    <w:rsid w:val="00F32E22"/>
    <w:rsid w:val="00F4359C"/>
    <w:rsid w:val="00F45AD5"/>
    <w:rsid w:val="00F53560"/>
    <w:rsid w:val="00F62749"/>
    <w:rsid w:val="00F64CAB"/>
    <w:rsid w:val="00F722F4"/>
    <w:rsid w:val="00F77FDE"/>
    <w:rsid w:val="00F82581"/>
    <w:rsid w:val="00F86AF9"/>
    <w:rsid w:val="00F93A9E"/>
    <w:rsid w:val="00F95D30"/>
    <w:rsid w:val="00F966A6"/>
    <w:rsid w:val="00F96C99"/>
    <w:rsid w:val="00FA0BE5"/>
    <w:rsid w:val="00FB312B"/>
    <w:rsid w:val="00FE23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B11A1"/>
  <w15:chartTrackingRefBased/>
  <w15:docId w15:val="{E9E1B46F-1761-4FF9-9197-030008C98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AC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d,he"/>
    <w:basedOn w:val="Normal"/>
    <w:link w:val="CabealhoChar"/>
    <w:uiPriority w:val="99"/>
    <w:unhideWhenUsed/>
    <w:rsid w:val="00B41449"/>
    <w:pPr>
      <w:tabs>
        <w:tab w:val="center" w:pos="4252"/>
        <w:tab w:val="right" w:pos="8504"/>
      </w:tabs>
      <w:spacing w:after="0" w:line="240" w:lineRule="auto"/>
    </w:pPr>
  </w:style>
  <w:style w:type="character" w:customStyle="1" w:styleId="CabealhoChar">
    <w:name w:val="Cabeçalho Char"/>
    <w:aliases w:val="Cabeçalho superior Char,hd Char,he Char"/>
    <w:basedOn w:val="Fontepargpadro"/>
    <w:link w:val="Cabealho"/>
    <w:uiPriority w:val="99"/>
    <w:rsid w:val="00B41449"/>
  </w:style>
  <w:style w:type="paragraph" w:styleId="Rodap">
    <w:name w:val="footer"/>
    <w:basedOn w:val="Normal"/>
    <w:link w:val="RodapChar"/>
    <w:uiPriority w:val="99"/>
    <w:unhideWhenUsed/>
    <w:rsid w:val="00B41449"/>
    <w:pPr>
      <w:tabs>
        <w:tab w:val="center" w:pos="4252"/>
        <w:tab w:val="right" w:pos="8504"/>
      </w:tabs>
      <w:spacing w:after="0" w:line="240" w:lineRule="auto"/>
    </w:pPr>
  </w:style>
  <w:style w:type="character" w:customStyle="1" w:styleId="RodapChar">
    <w:name w:val="Rodapé Char"/>
    <w:basedOn w:val="Fontepargpadro"/>
    <w:link w:val="Rodap"/>
    <w:uiPriority w:val="99"/>
    <w:rsid w:val="00B41449"/>
  </w:style>
  <w:style w:type="paragraph" w:styleId="PargrafodaLista">
    <w:name w:val="List Paragraph"/>
    <w:basedOn w:val="Normal"/>
    <w:uiPriority w:val="34"/>
    <w:qFormat/>
    <w:rsid w:val="00E3403C"/>
    <w:pPr>
      <w:ind w:left="720"/>
      <w:contextualSpacing/>
    </w:pPr>
  </w:style>
  <w:style w:type="paragraph" w:styleId="Corpodetexto">
    <w:name w:val="Body Text"/>
    <w:basedOn w:val="Normal"/>
    <w:link w:val="CorpodetextoChar"/>
    <w:rsid w:val="00E3403C"/>
    <w:pPr>
      <w:spacing w:after="0" w:line="240" w:lineRule="auto"/>
      <w:jc w:val="both"/>
    </w:pPr>
    <w:rPr>
      <w:rFonts w:ascii="Times New Roman" w:eastAsia="MS Mincho" w:hAnsi="Times New Roman" w:cs="Times New Roman"/>
      <w:sz w:val="24"/>
      <w:szCs w:val="20"/>
      <w:lang w:eastAsia="pt-BR"/>
    </w:rPr>
  </w:style>
  <w:style w:type="character" w:customStyle="1" w:styleId="CorpodetextoChar">
    <w:name w:val="Corpo de texto Char"/>
    <w:basedOn w:val="Fontepargpadro"/>
    <w:link w:val="Corpodetexto"/>
    <w:rsid w:val="00E3403C"/>
    <w:rPr>
      <w:rFonts w:ascii="Times New Roman" w:eastAsia="MS Mincho"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4C542-501F-403B-A498-2B7E25C6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8612</Words>
  <Characters>46511</Characters>
  <Application>Microsoft Office Word</Application>
  <DocSecurity>0</DocSecurity>
  <Lines>387</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fonseca</dc:creator>
  <cp:keywords/>
  <dc:description/>
  <cp:lastModifiedBy>lucas fonseca</cp:lastModifiedBy>
  <cp:revision>2</cp:revision>
  <cp:lastPrinted>2022-05-05T15:06:00Z</cp:lastPrinted>
  <dcterms:created xsi:type="dcterms:W3CDTF">2024-03-18T22:07:00Z</dcterms:created>
  <dcterms:modified xsi:type="dcterms:W3CDTF">2024-03-18T22:07:00Z</dcterms:modified>
</cp:coreProperties>
</file>